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8B80" w14:textId="77777777" w:rsidR="004702FB" w:rsidRDefault="004702FB" w:rsidP="006975C6">
      <w:pPr>
        <w:pStyle w:val="Paragraf"/>
        <w:rPr>
          <w:rFonts w:ascii="Arial" w:hAnsi="Arial" w:cs="Arial"/>
        </w:rPr>
      </w:pPr>
    </w:p>
    <w:p w14:paraId="2AC68B16" w14:textId="59B5C695" w:rsidR="00AF7FB0" w:rsidRPr="006F1DA5" w:rsidRDefault="00932316" w:rsidP="006975C6">
      <w:pPr>
        <w:pStyle w:val="Paragraf"/>
        <w:rPr>
          <w:rFonts w:ascii="Arial" w:hAnsi="Arial" w:cs="Arial"/>
        </w:rPr>
      </w:pPr>
      <w:r>
        <w:rPr>
          <w:rFonts w:ascii="Arial" w:hAnsi="Arial" w:cs="Arial"/>
        </w:rPr>
        <w:t>Številka:</w:t>
      </w:r>
      <w:r w:rsidR="00127127" w:rsidRPr="006F1DA5">
        <w:rPr>
          <w:rFonts w:ascii="Arial" w:hAnsi="Arial" w:cs="Arial"/>
        </w:rPr>
        <w:t xml:space="preserve"> </w:t>
      </w:r>
      <w:r w:rsidR="00390BF7">
        <w:rPr>
          <w:rFonts w:ascii="Arial" w:hAnsi="Arial" w:cs="Arial"/>
        </w:rPr>
        <w:t>430-0</w:t>
      </w:r>
      <w:r w:rsidR="00577E38">
        <w:rPr>
          <w:rFonts w:ascii="Arial" w:hAnsi="Arial" w:cs="Arial"/>
        </w:rPr>
        <w:t>123</w:t>
      </w:r>
      <w:r w:rsidR="00390BF7">
        <w:rPr>
          <w:rFonts w:ascii="Arial" w:hAnsi="Arial" w:cs="Arial"/>
        </w:rPr>
        <w:t>/202</w:t>
      </w:r>
      <w:r w:rsidR="004A75D0">
        <w:rPr>
          <w:rFonts w:ascii="Arial" w:hAnsi="Arial" w:cs="Arial"/>
        </w:rPr>
        <w:t>2</w:t>
      </w:r>
      <w:r w:rsidR="00390BF7">
        <w:rPr>
          <w:rFonts w:ascii="Arial" w:hAnsi="Arial" w:cs="Arial"/>
        </w:rPr>
        <w:t>-</w:t>
      </w:r>
      <w:r w:rsidR="004C7F5B">
        <w:rPr>
          <w:rFonts w:ascii="Arial" w:hAnsi="Arial" w:cs="Arial"/>
        </w:rPr>
        <w:t>3</w:t>
      </w:r>
      <w:r w:rsidR="00BC0D7C">
        <w:rPr>
          <w:rFonts w:ascii="Arial" w:hAnsi="Arial" w:cs="Arial"/>
        </w:rPr>
        <w:t xml:space="preserve"> </w:t>
      </w:r>
      <w:r w:rsidR="008E610B">
        <w:rPr>
          <w:rFonts w:ascii="Arial" w:hAnsi="Arial" w:cs="Arial"/>
        </w:rPr>
        <w:t>(</w:t>
      </w:r>
      <w:r w:rsidR="00390BF7">
        <w:rPr>
          <w:rFonts w:ascii="Arial" w:hAnsi="Arial" w:cs="Arial"/>
        </w:rPr>
        <w:t>252</w:t>
      </w:r>
      <w:r w:rsidR="00642413">
        <w:rPr>
          <w:rFonts w:ascii="Arial" w:hAnsi="Arial" w:cs="Arial"/>
        </w:rPr>
        <w:t>6</w:t>
      </w:r>
      <w:r w:rsidR="008E610B">
        <w:rPr>
          <w:rFonts w:ascii="Arial" w:hAnsi="Arial" w:cs="Arial"/>
        </w:rPr>
        <w:t>)</w:t>
      </w:r>
    </w:p>
    <w:p w14:paraId="1DD29FD0" w14:textId="2873F95F" w:rsidR="00FB3258" w:rsidRPr="006F1DA5" w:rsidRDefault="006F347F" w:rsidP="00FC2646">
      <w:pPr>
        <w:pStyle w:val="Paragraf"/>
        <w:tabs>
          <w:tab w:val="right" w:pos="9070"/>
        </w:tabs>
        <w:rPr>
          <w:rFonts w:ascii="Arial" w:hAnsi="Arial" w:cs="Arial"/>
        </w:rPr>
      </w:pPr>
      <w:r>
        <w:rPr>
          <w:rFonts w:ascii="Arial" w:hAnsi="Arial" w:cs="Arial"/>
        </w:rPr>
        <w:t xml:space="preserve">Datum: </w:t>
      </w:r>
      <w:r w:rsidR="00577E38">
        <w:rPr>
          <w:rFonts w:ascii="Arial" w:hAnsi="Arial" w:cs="Arial"/>
        </w:rPr>
        <w:t>8</w:t>
      </w:r>
      <w:r w:rsidR="009925F7">
        <w:rPr>
          <w:rFonts w:ascii="Arial" w:hAnsi="Arial" w:cs="Arial"/>
        </w:rPr>
        <w:t>.</w:t>
      </w:r>
      <w:r w:rsidR="00642413">
        <w:rPr>
          <w:rFonts w:ascii="Arial" w:hAnsi="Arial" w:cs="Arial"/>
        </w:rPr>
        <w:t xml:space="preserve"> </w:t>
      </w:r>
      <w:r w:rsidR="00577E38">
        <w:rPr>
          <w:rFonts w:ascii="Arial" w:hAnsi="Arial" w:cs="Arial"/>
        </w:rPr>
        <w:t>11</w:t>
      </w:r>
      <w:r w:rsidR="00642413">
        <w:rPr>
          <w:rFonts w:ascii="Arial" w:hAnsi="Arial" w:cs="Arial"/>
        </w:rPr>
        <w:t>. 2022</w:t>
      </w:r>
      <w:r w:rsidR="00FC2646" w:rsidRPr="006F1DA5">
        <w:rPr>
          <w:rFonts w:ascii="Arial" w:hAnsi="Arial" w:cs="Arial"/>
        </w:rPr>
        <w:tab/>
      </w:r>
    </w:p>
    <w:p w14:paraId="3449B9B7" w14:textId="77777777" w:rsidR="00043DDE" w:rsidRPr="006F1DA5" w:rsidRDefault="00043DDE" w:rsidP="006975C6">
      <w:pPr>
        <w:pStyle w:val="Paragraf"/>
        <w:rPr>
          <w:rFonts w:ascii="Arial" w:hAnsi="Arial" w:cs="Arial"/>
        </w:rPr>
      </w:pPr>
    </w:p>
    <w:tbl>
      <w:tblPr>
        <w:tblW w:w="9072" w:type="dxa"/>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72"/>
      </w:tblGrid>
      <w:tr w:rsidR="00FB3258" w:rsidRPr="006F1DA5" w14:paraId="7AA635DE" w14:textId="77777777" w:rsidTr="004C7F5B">
        <w:trPr>
          <w:trHeight w:val="5670"/>
        </w:trPr>
        <w:tc>
          <w:tcPr>
            <w:tcW w:w="9072" w:type="dxa"/>
            <w:tcBorders>
              <w:top w:val="single" w:sz="48" w:space="0" w:color="548DD4" w:themeColor="text2" w:themeTint="99"/>
              <w:bottom w:val="single" w:sz="48" w:space="0" w:color="548DD4" w:themeColor="text2" w:themeTint="99"/>
            </w:tcBorders>
            <w:vAlign w:val="bottom"/>
          </w:tcPr>
          <w:p w14:paraId="0B668271" w14:textId="7569D212" w:rsidR="00FB3258" w:rsidRPr="006F1DA5" w:rsidRDefault="0051184D" w:rsidP="0033249E">
            <w:pPr>
              <w:pStyle w:val="Paragraf"/>
              <w:jc w:val="right"/>
              <w:rPr>
                <w:rFonts w:ascii="Arial" w:hAnsi="Arial" w:cs="Arial"/>
                <w:color w:val="BFBFBF" w:themeColor="background1" w:themeShade="BF"/>
              </w:rPr>
            </w:pPr>
            <w:r>
              <w:rPr>
                <w:rFonts w:ascii="Arial" w:hAnsi="Arial" w:cs="Arial"/>
                <w:color w:val="BFBFBF" w:themeColor="background1" w:themeShade="BF"/>
              </w:rPr>
              <w:t>Dokumentacija v zvezi z oddajo javnega naročila</w:t>
            </w:r>
            <w:r w:rsidR="000C0EB8">
              <w:rPr>
                <w:rFonts w:ascii="Arial" w:hAnsi="Arial" w:cs="Arial"/>
                <w:color w:val="BFBFBF" w:themeColor="background1" w:themeShade="BF"/>
              </w:rPr>
              <w:t xml:space="preserve"> _ Obrazci</w:t>
            </w:r>
          </w:p>
          <w:p w14:paraId="76A6DE2C" w14:textId="20E3CC4C" w:rsidR="00FB3258" w:rsidRPr="006F1DA5" w:rsidRDefault="004C7F5B" w:rsidP="00FB3258">
            <w:pPr>
              <w:pStyle w:val="Paragraf"/>
              <w:spacing w:before="0"/>
              <w:jc w:val="right"/>
              <w:rPr>
                <w:rFonts w:ascii="Arial" w:hAnsi="Arial" w:cs="Arial"/>
                <w:sz w:val="44"/>
                <w:szCs w:val="44"/>
              </w:rPr>
            </w:pPr>
            <w:r>
              <w:rPr>
                <w:rFonts w:ascii="Arial" w:hAnsi="Arial" w:cs="Arial"/>
                <w:sz w:val="44"/>
                <w:szCs w:val="44"/>
              </w:rPr>
              <w:t xml:space="preserve">Dograditev in preureditev prostorov Vrtca Šentjur - enote Planina </w:t>
            </w:r>
          </w:p>
        </w:tc>
      </w:tr>
    </w:tbl>
    <w:p w14:paraId="556D7777" w14:textId="67870F0A" w:rsidR="00FB3258" w:rsidRPr="006F1DA5" w:rsidRDefault="00FB3258" w:rsidP="006975C6">
      <w:pPr>
        <w:pStyle w:val="Paragraf"/>
        <w:rPr>
          <w:rFonts w:ascii="Arial" w:hAnsi="Arial" w:cs="Arial"/>
        </w:rPr>
      </w:pPr>
    </w:p>
    <w:p w14:paraId="638CE6C5" w14:textId="512DA12D" w:rsidR="00FB3258" w:rsidRPr="006F1DA5" w:rsidRDefault="00FB3258" w:rsidP="006975C6">
      <w:pPr>
        <w:pStyle w:val="Paragraf"/>
        <w:rPr>
          <w:rFonts w:ascii="Arial" w:hAnsi="Arial" w:cs="Arial"/>
        </w:rPr>
      </w:pPr>
      <w:r w:rsidRPr="006F1DA5">
        <w:rPr>
          <w:rFonts w:ascii="Arial" w:hAnsi="Arial" w:cs="Arial"/>
        </w:rPr>
        <w:t xml:space="preserve">Zaporedna </w:t>
      </w:r>
      <w:r w:rsidR="00251326">
        <w:rPr>
          <w:rFonts w:ascii="Arial" w:hAnsi="Arial" w:cs="Arial"/>
        </w:rPr>
        <w:t xml:space="preserve">številka: </w:t>
      </w:r>
      <w:r w:rsidR="00BC0D7C">
        <w:rPr>
          <w:rFonts w:ascii="Arial" w:hAnsi="Arial" w:cs="Arial"/>
        </w:rPr>
        <w:t>JN00</w:t>
      </w:r>
      <w:r w:rsidR="00CC54BB">
        <w:rPr>
          <w:rFonts w:ascii="Arial" w:hAnsi="Arial" w:cs="Arial"/>
        </w:rPr>
        <w:t>2</w:t>
      </w:r>
      <w:r w:rsidR="00577E38">
        <w:rPr>
          <w:rFonts w:ascii="Arial" w:hAnsi="Arial" w:cs="Arial"/>
        </w:rPr>
        <w:t>5</w:t>
      </w:r>
      <w:r w:rsidR="00BC0D7C">
        <w:rPr>
          <w:rFonts w:ascii="Arial" w:hAnsi="Arial" w:cs="Arial"/>
        </w:rPr>
        <w:t>/202</w:t>
      </w:r>
      <w:r w:rsidR="004A75D0">
        <w:rPr>
          <w:rFonts w:ascii="Arial" w:hAnsi="Arial" w:cs="Arial"/>
        </w:rPr>
        <w:t>2</w:t>
      </w:r>
    </w:p>
    <w:p w14:paraId="7FFAFB6E" w14:textId="77777777" w:rsidR="008502F5" w:rsidRPr="006F1DA5" w:rsidRDefault="008502F5" w:rsidP="008502F5">
      <w:pPr>
        <w:pStyle w:val="Paragraf"/>
        <w:rPr>
          <w:rFonts w:ascii="Arial" w:hAnsi="Arial" w:cs="Arial"/>
        </w:rPr>
      </w:pPr>
      <w:bookmarkStart w:id="0" w:name="_Hlk51146890"/>
      <w:r w:rsidRPr="006F1DA5">
        <w:rPr>
          <w:rFonts w:ascii="Arial" w:hAnsi="Arial" w:cs="Arial"/>
        </w:rPr>
        <w:t xml:space="preserve">Vrsta postopka: </w:t>
      </w:r>
      <w:r>
        <w:rPr>
          <w:rFonts w:ascii="Arial" w:hAnsi="Arial" w:cs="Arial"/>
          <w:b/>
        </w:rPr>
        <w:t>postopek oddaje naročila male vrednosti skladno s 47. členom ZJN-3</w:t>
      </w:r>
    </w:p>
    <w:p w14:paraId="1E6E8150" w14:textId="77777777" w:rsidR="00582DA5" w:rsidRDefault="00582DA5" w:rsidP="00582DA5">
      <w:pPr>
        <w:spacing w:after="0" w:line="240" w:lineRule="auto"/>
        <w:jc w:val="both"/>
        <w:rPr>
          <w:rFonts w:ascii="Arial" w:hAnsi="Arial" w:cs="Arial"/>
          <w:b/>
          <w:bCs/>
          <w:color w:val="000000"/>
          <w:sz w:val="18"/>
          <w:szCs w:val="18"/>
        </w:rPr>
      </w:pPr>
    </w:p>
    <w:p w14:paraId="583F2186" w14:textId="77777777" w:rsidR="00582DA5" w:rsidRPr="00740C2A" w:rsidRDefault="00582DA5" w:rsidP="00582DA5">
      <w:pPr>
        <w:spacing w:after="0" w:line="240" w:lineRule="auto"/>
        <w:jc w:val="both"/>
        <w:rPr>
          <w:rFonts w:ascii="Arial" w:hAnsi="Arial" w:cs="Arial"/>
          <w:b/>
          <w:bCs/>
          <w:color w:val="000000"/>
          <w:sz w:val="18"/>
          <w:szCs w:val="18"/>
        </w:rPr>
      </w:pPr>
    </w:p>
    <w:bookmarkEnd w:id="0"/>
    <w:p w14:paraId="7027A128" w14:textId="77777777" w:rsidR="00960022" w:rsidRPr="006F1DA5" w:rsidRDefault="00960022" w:rsidP="006975C6">
      <w:pPr>
        <w:pStyle w:val="Paragraf"/>
        <w:rPr>
          <w:rFonts w:ascii="Arial" w:hAnsi="Arial" w:cs="Arial"/>
        </w:rPr>
        <w:sectPr w:rsidR="00960022" w:rsidRPr="006F1DA5" w:rsidSect="00F10E78">
          <w:headerReference w:type="default" r:id="rId9"/>
          <w:footerReference w:type="default" r:id="rId10"/>
          <w:pgSz w:w="11906" w:h="16838"/>
          <w:pgMar w:top="537" w:right="1418" w:bottom="1418" w:left="1418" w:header="567" w:footer="596" w:gutter="0"/>
          <w:cols w:space="708"/>
          <w:docGrid w:linePitch="360"/>
        </w:sectPr>
      </w:pPr>
    </w:p>
    <w:p w14:paraId="5C619043" w14:textId="25E8439E" w:rsidR="00A66481" w:rsidRDefault="00A66481" w:rsidP="0086468E">
      <w:pPr>
        <w:pStyle w:val="Glava"/>
        <w:jc w:val="both"/>
        <w:rPr>
          <w:rFonts w:ascii="Arial" w:hAnsi="Arial" w:cs="Arial"/>
          <w:sz w:val="18"/>
          <w:szCs w:val="18"/>
        </w:rPr>
      </w:pPr>
    </w:p>
    <w:p w14:paraId="5A76BFBE" w14:textId="18A6B078" w:rsidR="00A66481" w:rsidRDefault="00A66481" w:rsidP="0086468E">
      <w:pPr>
        <w:pStyle w:val="Glava"/>
        <w:jc w:val="both"/>
        <w:rPr>
          <w:rFonts w:ascii="Arial" w:hAnsi="Arial" w:cs="Arial"/>
          <w:sz w:val="18"/>
          <w:szCs w:val="18"/>
        </w:rPr>
      </w:pPr>
    </w:p>
    <w:p w14:paraId="4DCCBA45" w14:textId="77777777" w:rsidR="00A66481" w:rsidRPr="00A0707A" w:rsidRDefault="00A66481" w:rsidP="0086468E">
      <w:pPr>
        <w:pStyle w:val="Glava"/>
        <w:jc w:val="both"/>
        <w:rPr>
          <w:rFonts w:ascii="Arial" w:hAnsi="Arial" w:cs="Arial"/>
          <w:sz w:val="18"/>
          <w:szCs w:val="18"/>
        </w:rPr>
      </w:pPr>
    </w:p>
    <w:p w14:paraId="07A2E34F" w14:textId="77777777" w:rsidR="00BD623D" w:rsidRPr="00590863" w:rsidRDefault="00BD623D" w:rsidP="00BD623D">
      <w:pPr>
        <w:spacing w:after="0"/>
        <w:jc w:val="right"/>
        <w:rPr>
          <w:rFonts w:ascii="Arial" w:hAnsi="Arial" w:cs="Arial"/>
          <w:sz w:val="18"/>
          <w:szCs w:val="18"/>
        </w:rPr>
      </w:pPr>
      <w:r w:rsidRPr="00590863">
        <w:rPr>
          <w:rFonts w:ascii="Arial" w:hAnsi="Arial" w:cs="Arial"/>
          <w:sz w:val="18"/>
          <w:szCs w:val="18"/>
        </w:rPr>
        <w:t>Obrazec št: 1</w:t>
      </w:r>
    </w:p>
    <w:p w14:paraId="0EF70766" w14:textId="77777777" w:rsidR="00BD623D" w:rsidRDefault="00BD623D"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070"/>
      </w:tblGrid>
      <w:tr w:rsidR="00BD623D" w14:paraId="4EF21148" w14:textId="77777777" w:rsidTr="00182D3A">
        <w:tc>
          <w:tcPr>
            <w:tcW w:w="0" w:type="auto"/>
            <w:tcMar>
              <w:top w:w="0" w:type="auto"/>
              <w:bottom w:w="0" w:type="auto"/>
            </w:tcMar>
          </w:tcPr>
          <w:p w14:paraId="35E38249" w14:textId="70EB0ACE" w:rsidR="00BD623D" w:rsidRPr="00BB7AAE" w:rsidRDefault="00BD623D" w:rsidP="00BB7AAE">
            <w:pPr>
              <w:pStyle w:val="Paragraf"/>
              <w:spacing w:before="0" w:after="0"/>
              <w:jc w:val="both"/>
              <w:rPr>
                <w:rFonts w:ascii="Arial" w:hAnsi="Arial" w:cs="Arial"/>
                <w:b/>
                <w:bCs/>
              </w:rPr>
            </w:pPr>
            <w:r w:rsidRPr="00C576B3">
              <w:rPr>
                <w:rFonts w:ascii="Arial" w:hAnsi="Arial" w:cs="Arial"/>
                <w:color w:val="000000"/>
              </w:rPr>
              <w:t>Na osnovi povabila za naročilo »</w:t>
            </w:r>
            <w:r w:rsidR="00974D85">
              <w:rPr>
                <w:rFonts w:ascii="Arial" w:hAnsi="Arial" w:cs="Arial"/>
                <w:b/>
                <w:bCs/>
              </w:rPr>
              <w:t xml:space="preserve">Dograditev in preureditev prostorov </w:t>
            </w:r>
            <w:r w:rsidR="0053656E">
              <w:rPr>
                <w:rFonts w:ascii="Arial" w:hAnsi="Arial" w:cs="Arial"/>
                <w:b/>
                <w:bCs/>
              </w:rPr>
              <w:t>V</w:t>
            </w:r>
            <w:r w:rsidR="00974D85">
              <w:rPr>
                <w:rFonts w:ascii="Arial" w:hAnsi="Arial" w:cs="Arial"/>
                <w:b/>
                <w:bCs/>
              </w:rPr>
              <w:t>rtca Šentjur – enote Planina</w:t>
            </w:r>
            <w:r w:rsidR="000307F2">
              <w:rPr>
                <w:rFonts w:ascii="Arial" w:hAnsi="Arial" w:cs="Arial"/>
                <w:b/>
                <w:bCs/>
                <w:color w:val="000000"/>
              </w:rPr>
              <w:t>«</w:t>
            </w:r>
            <w:r w:rsidR="000307F2" w:rsidRPr="00C576B3">
              <w:rPr>
                <w:rFonts w:ascii="Arial" w:hAnsi="Arial" w:cs="Arial"/>
                <w:color w:val="000000"/>
              </w:rPr>
              <w:t xml:space="preserve"> </w:t>
            </w:r>
            <w:r w:rsidRPr="00C576B3">
              <w:rPr>
                <w:rFonts w:ascii="Arial" w:hAnsi="Arial" w:cs="Arial"/>
                <w:color w:val="000000"/>
              </w:rPr>
              <w:t>objavljenega na Portalu javnih naročil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198"/>
            </w:tblGrid>
            <w:tr w:rsidR="00BD623D" w14:paraId="53BB3323" w14:textId="77777777" w:rsidTr="00182D3A">
              <w:tc>
                <w:tcPr>
                  <w:tcW w:w="0" w:type="auto"/>
                  <w:tcMar>
                    <w:top w:w="0" w:type="auto"/>
                    <w:bottom w:w="0" w:type="auto"/>
                  </w:tcMar>
                </w:tcPr>
                <w:p w14:paraId="740A0721" w14:textId="77777777" w:rsidR="00BD623D" w:rsidRDefault="00BD623D" w:rsidP="000F650A">
                  <w:pPr>
                    <w:numPr>
                      <w:ilvl w:val="0"/>
                      <w:numId w:val="19"/>
                    </w:numPr>
                    <w:jc w:val="both"/>
                    <w:rPr>
                      <w:rFonts w:ascii="Arial" w:hAnsi="Arial" w:cs="Arial"/>
                      <w:color w:val="000000"/>
                      <w:sz w:val="18"/>
                      <w:szCs w:val="18"/>
                    </w:rPr>
                  </w:pPr>
                  <w:r>
                    <w:rPr>
                      <w:rFonts w:ascii="Arial" w:hAnsi="Arial" w:cs="Arial"/>
                      <w:color w:val="000000"/>
                      <w:sz w:val="18"/>
                      <w:szCs w:val="18"/>
                    </w:rPr>
                    <w:t>Samostojno</w:t>
                  </w:r>
                </w:p>
                <w:p w14:paraId="3FC06A4F" w14:textId="77777777" w:rsidR="00BD623D" w:rsidRDefault="00BD623D" w:rsidP="000F650A">
                  <w:pPr>
                    <w:numPr>
                      <w:ilvl w:val="0"/>
                      <w:numId w:val="19"/>
                    </w:numPr>
                    <w:jc w:val="both"/>
                    <w:rPr>
                      <w:rFonts w:ascii="Arial" w:hAnsi="Arial" w:cs="Arial"/>
                      <w:color w:val="000000"/>
                      <w:sz w:val="18"/>
                      <w:szCs w:val="18"/>
                    </w:rPr>
                  </w:pPr>
                  <w:r>
                    <w:rPr>
                      <w:rFonts w:ascii="Arial" w:hAnsi="Arial" w:cs="Arial"/>
                      <w:color w:val="000000"/>
                      <w:sz w:val="18"/>
                      <w:szCs w:val="18"/>
                    </w:rPr>
                    <w:t>Skupno ponudb</w:t>
                  </w:r>
                </w:p>
              </w:tc>
            </w:tr>
          </w:tbl>
          <w:p w14:paraId="4FA5A8C5" w14:textId="77777777" w:rsidR="00BD623D" w:rsidRDefault="00BD623D" w:rsidP="00182D3A">
            <w:pPr>
              <w:spacing w:before="225" w:after="225"/>
              <w:jc w:val="both"/>
            </w:pPr>
            <w:r>
              <w:rPr>
                <w:rFonts w:ascii="Arial" w:hAnsi="Arial" w:cs="Arial"/>
                <w:color w:val="000000"/>
                <w:sz w:val="18"/>
                <w:szCs w:val="18"/>
              </w:rPr>
              <w:t>(Ustrezno obkrožite)</w:t>
            </w:r>
          </w:p>
          <w:p w14:paraId="21486C5A" w14:textId="77777777" w:rsidR="00BD623D" w:rsidRDefault="00BD623D" w:rsidP="00182D3A">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BD623D" w14:paraId="01C52E18"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7189EA" w14:textId="77777777" w:rsidR="00BD623D" w:rsidRDefault="00BD623D" w:rsidP="00182D3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4D251" w14:textId="77777777" w:rsidR="00BD623D" w:rsidRDefault="00BD623D" w:rsidP="00182D3A">
                  <w:r>
                    <w:rPr>
                      <w:rFonts w:ascii="Arial" w:hAnsi="Arial" w:cs="Arial"/>
                      <w:color w:val="000000"/>
                      <w:position w:val="-2"/>
                      <w:sz w:val="18"/>
                      <w:szCs w:val="18"/>
                    </w:rPr>
                    <w:t> </w:t>
                  </w:r>
                </w:p>
              </w:tc>
            </w:tr>
            <w:tr w:rsidR="00BD623D" w14:paraId="179792CC"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5F8D5" w14:textId="77777777" w:rsidR="00BD623D" w:rsidRDefault="00BD623D" w:rsidP="00182D3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7BA02" w14:textId="77777777" w:rsidR="00BD623D" w:rsidRDefault="00BD623D" w:rsidP="00182D3A">
                  <w:r>
                    <w:rPr>
                      <w:rFonts w:ascii="Arial" w:hAnsi="Arial" w:cs="Arial"/>
                      <w:color w:val="000000"/>
                      <w:position w:val="-2"/>
                      <w:sz w:val="18"/>
                      <w:szCs w:val="18"/>
                    </w:rPr>
                    <w:t> </w:t>
                  </w:r>
                </w:p>
              </w:tc>
            </w:tr>
          </w:tbl>
          <w:p w14:paraId="2CE7498E" w14:textId="77777777" w:rsidR="00BD623D" w:rsidRDefault="00BD623D" w:rsidP="00182D3A">
            <w:pPr>
              <w:spacing w:before="225" w:after="225"/>
              <w:jc w:val="both"/>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654"/>
              <w:gridCol w:w="1832"/>
              <w:gridCol w:w="1459"/>
              <w:gridCol w:w="2490"/>
            </w:tblGrid>
            <w:tr w:rsidR="00BD623D" w14:paraId="6EE7B596"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FD9993" w14:textId="77777777" w:rsidR="00BD623D" w:rsidRDefault="00BD623D" w:rsidP="00182D3A">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F97B72" w14:textId="77777777" w:rsidR="00BD623D" w:rsidRDefault="00BD623D" w:rsidP="00182D3A">
                  <w:pPr>
                    <w:jc w:val="center"/>
                  </w:pPr>
                  <w:r>
                    <w:rPr>
                      <w:rFonts w:ascii="Arial" w:hAnsi="Arial" w:cs="Arial"/>
                      <w:b/>
                      <w:bCs/>
                      <w:color w:val="000000"/>
                      <w:position w:val="-2"/>
                      <w:sz w:val="18"/>
                      <w:szCs w:val="18"/>
                      <w:shd w:val="clear" w:color="auto" w:fill="D1D1D1"/>
                    </w:rPr>
                    <w:t>Vrednost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01C13F" w14:textId="77777777" w:rsidR="00BD623D" w:rsidRDefault="00BD623D" w:rsidP="00182D3A">
                  <w:pPr>
                    <w:jc w:val="center"/>
                  </w:pPr>
                  <w:r>
                    <w:rPr>
                      <w:rFonts w:ascii="Arial" w:hAnsi="Arial" w:cs="Arial"/>
                      <w:b/>
                      <w:bCs/>
                      <w:color w:val="000000"/>
                      <w:position w:val="-2"/>
                      <w:sz w:val="18"/>
                      <w:szCs w:val="18"/>
                      <w:shd w:val="clear" w:color="auto" w:fill="D1D1D1"/>
                    </w:rPr>
                    <w:t>DDV</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5F590B" w14:textId="77777777" w:rsidR="00BD623D" w:rsidRDefault="00BD623D" w:rsidP="00182D3A">
                  <w:pPr>
                    <w:jc w:val="center"/>
                  </w:pPr>
                  <w:r>
                    <w:rPr>
                      <w:rFonts w:ascii="Arial" w:hAnsi="Arial" w:cs="Arial"/>
                      <w:b/>
                      <w:bCs/>
                      <w:color w:val="000000"/>
                      <w:position w:val="-2"/>
                      <w:sz w:val="18"/>
                      <w:szCs w:val="18"/>
                      <w:shd w:val="clear" w:color="auto" w:fill="D1D1D1"/>
                    </w:rPr>
                    <w:t>Vrednost z DDV</w:t>
                  </w:r>
                </w:p>
              </w:tc>
            </w:tr>
            <w:tr w:rsidR="00BD623D" w14:paraId="5E767B56" w14:textId="77777777" w:rsidTr="00182D3A">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87984" w14:textId="01F6F604" w:rsidR="00AC7BDE" w:rsidRPr="0023281D" w:rsidRDefault="00AC7BDE" w:rsidP="00AC7BDE">
                  <w:pPr>
                    <w:pStyle w:val="Paragraf"/>
                    <w:spacing w:before="0" w:after="0"/>
                    <w:jc w:val="both"/>
                    <w:rPr>
                      <w:rFonts w:ascii="Arial" w:hAnsi="Arial" w:cs="Arial"/>
                      <w:b/>
                      <w:bCs/>
                    </w:rPr>
                  </w:pPr>
                  <w:r>
                    <w:rPr>
                      <w:rFonts w:ascii="Arial" w:hAnsi="Arial" w:cs="Arial"/>
                      <w:b/>
                      <w:bCs/>
                    </w:rPr>
                    <w:t xml:space="preserve">Dograditev in preureditev prostorov </w:t>
                  </w:r>
                  <w:r w:rsidR="0053656E">
                    <w:rPr>
                      <w:rFonts w:ascii="Arial" w:hAnsi="Arial" w:cs="Arial"/>
                      <w:b/>
                      <w:bCs/>
                    </w:rPr>
                    <w:t>v</w:t>
                  </w:r>
                  <w:r>
                    <w:rPr>
                      <w:rFonts w:ascii="Arial" w:hAnsi="Arial" w:cs="Arial"/>
                      <w:b/>
                      <w:bCs/>
                    </w:rPr>
                    <w:t>rtca Šentjur – enote Planina</w:t>
                  </w:r>
                </w:p>
                <w:p w14:paraId="4A2E3D58" w14:textId="2B8C5CBB" w:rsidR="00BD623D" w:rsidRPr="00130E25" w:rsidRDefault="00BD623D" w:rsidP="00182D3A">
                  <w:pPr>
                    <w:pStyle w:val="Paragraf"/>
                    <w:spacing w:before="0" w:after="0"/>
                    <w:jc w:val="both"/>
                    <w:rPr>
                      <w:rFonts w:ascii="Arial" w:hAnsi="Arial" w:cs="Arial"/>
                      <w:b/>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42A90" w14:textId="77777777" w:rsidR="00BD623D" w:rsidRDefault="00BD623D" w:rsidP="00182D3A">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CF19" w14:textId="77777777" w:rsidR="00BD623D" w:rsidRDefault="00BD623D" w:rsidP="00182D3A">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2C46E" w14:textId="77777777" w:rsidR="00BD623D" w:rsidRDefault="00BD623D" w:rsidP="00182D3A">
                  <w:r>
                    <w:rPr>
                      <w:rFonts w:ascii="Arial" w:hAnsi="Arial" w:cs="Arial"/>
                      <w:color w:val="000000"/>
                      <w:position w:val="-2"/>
                      <w:sz w:val="18"/>
                      <w:szCs w:val="18"/>
                    </w:rPr>
                    <w:t> </w:t>
                  </w:r>
                </w:p>
              </w:tc>
            </w:tr>
            <w:tr w:rsidR="00BD623D" w14:paraId="02FC1B39"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66881C" w14:textId="77777777" w:rsidR="00BD623D" w:rsidRDefault="00BD623D" w:rsidP="00182D3A">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042EF" w14:textId="77777777" w:rsidR="00BD623D" w:rsidRDefault="00BD623D" w:rsidP="00182D3A">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49D78" w14:textId="77777777" w:rsidR="00BD623D" w:rsidRDefault="00BD623D" w:rsidP="00182D3A">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A02D9" w14:textId="77777777" w:rsidR="00BD623D" w:rsidRDefault="00BD623D" w:rsidP="00182D3A">
                  <w:r>
                    <w:rPr>
                      <w:rFonts w:ascii="Arial" w:hAnsi="Arial" w:cs="Arial"/>
                      <w:color w:val="000000"/>
                      <w:position w:val="-2"/>
                      <w:sz w:val="18"/>
                      <w:szCs w:val="18"/>
                      <w:shd w:val="clear" w:color="auto" w:fill="CCCCCC"/>
                    </w:rPr>
                    <w:t> </w:t>
                  </w:r>
                </w:p>
              </w:tc>
            </w:tr>
          </w:tbl>
          <w:p w14:paraId="1CAD0BC3" w14:textId="77777777" w:rsidR="00BD623D" w:rsidRPr="00EA0B07" w:rsidRDefault="00BD623D" w:rsidP="00182D3A">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BD623D" w14:paraId="6E60B9F6"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A8F835" w14:textId="77777777" w:rsidR="00BD623D" w:rsidRDefault="00BD623D" w:rsidP="00182D3A">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46D4DC" w14:textId="77777777" w:rsidR="00BD623D" w:rsidRDefault="00BD623D" w:rsidP="00182D3A">
                  <w:r>
                    <w:rPr>
                      <w:rFonts w:ascii="Arial" w:hAnsi="Arial" w:cs="Arial"/>
                      <w:color w:val="000000"/>
                      <w:position w:val="-2"/>
                      <w:sz w:val="18"/>
                      <w:szCs w:val="18"/>
                    </w:rPr>
                    <w:t>__ %</w:t>
                  </w:r>
                </w:p>
              </w:tc>
            </w:tr>
            <w:tr w:rsidR="00BD623D" w14:paraId="3135650E"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CAFB7F" w14:textId="77777777" w:rsidR="00BD623D" w:rsidRDefault="00BD623D" w:rsidP="00182D3A">
                  <w:pPr>
                    <w:jc w:val="right"/>
                  </w:pPr>
                  <w:r>
                    <w:rPr>
                      <w:rFonts w:ascii="Arial" w:hAnsi="Arial" w:cs="Arial"/>
                      <w:b/>
                      <w:bCs/>
                      <w:color w:val="000000"/>
                      <w:position w:val="-2"/>
                      <w:sz w:val="18"/>
                      <w:szCs w:val="18"/>
                      <w:shd w:val="clear" w:color="auto" w:fill="D1D1D1"/>
                    </w:rPr>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1EE49D" w14:textId="77777777" w:rsidR="00BD623D" w:rsidRDefault="00BD623D" w:rsidP="00182D3A">
                  <w:r>
                    <w:rPr>
                      <w:rFonts w:ascii="Arial" w:hAnsi="Arial" w:cs="Arial"/>
                      <w:color w:val="000000"/>
                      <w:position w:val="-2"/>
                      <w:sz w:val="18"/>
                      <w:szCs w:val="18"/>
                    </w:rPr>
                    <w:t> </w:t>
                  </w:r>
                </w:p>
              </w:tc>
            </w:tr>
            <w:tr w:rsidR="00BD623D" w14:paraId="17608A2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2940A" w14:textId="77777777" w:rsidR="00BD623D" w:rsidRDefault="00BD623D" w:rsidP="00182D3A">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A62831" w14:textId="77777777" w:rsidR="00BD623D" w:rsidRDefault="00BD623D" w:rsidP="00182D3A">
                  <w:r>
                    <w:rPr>
                      <w:rFonts w:ascii="Arial" w:hAnsi="Arial" w:cs="Arial"/>
                      <w:color w:val="000000"/>
                      <w:position w:val="-2"/>
                      <w:sz w:val="18"/>
                      <w:szCs w:val="18"/>
                    </w:rPr>
                    <w:t> </w:t>
                  </w:r>
                </w:p>
              </w:tc>
            </w:tr>
            <w:tr w:rsidR="00BD623D" w14:paraId="63465B5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A02C3D" w14:textId="77777777" w:rsidR="00BD623D" w:rsidRDefault="00BD623D" w:rsidP="00182D3A">
                  <w:pPr>
                    <w:jc w:val="right"/>
                  </w:pPr>
                  <w:r>
                    <w:rPr>
                      <w:rFonts w:ascii="Arial" w:hAnsi="Arial" w:cs="Arial"/>
                      <w:b/>
                      <w:bCs/>
                      <w:color w:val="000000"/>
                      <w:position w:val="-2"/>
                      <w:sz w:val="18"/>
                      <w:szCs w:val="18"/>
                      <w:shd w:val="clear" w:color="auto" w:fill="D1D1D1"/>
                    </w:rPr>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CE23F6" w14:textId="77777777" w:rsidR="00BD623D" w:rsidRDefault="00BD623D" w:rsidP="00182D3A">
                  <w:r>
                    <w:rPr>
                      <w:rFonts w:ascii="Arial" w:hAnsi="Arial" w:cs="Arial"/>
                      <w:color w:val="000000"/>
                      <w:position w:val="-2"/>
                      <w:sz w:val="18"/>
                      <w:szCs w:val="18"/>
                    </w:rPr>
                    <w:t> </w:t>
                  </w:r>
                </w:p>
              </w:tc>
            </w:tr>
          </w:tbl>
          <w:p w14:paraId="1D2A5985" w14:textId="77777777" w:rsidR="00BD623D" w:rsidRDefault="00BD623D" w:rsidP="00182D3A"/>
          <w:p w14:paraId="7CB8F909" w14:textId="77777777" w:rsidR="00BD623D" w:rsidRDefault="00BD623D" w:rsidP="00182D3A">
            <w:pPr>
              <w:spacing w:before="225" w:after="225"/>
              <w:jc w:val="both"/>
            </w:pPr>
            <w:r>
              <w:rPr>
                <w:rFonts w:ascii="Arial" w:hAnsi="Arial" w:cs="Arial"/>
                <w:b/>
                <w:bCs/>
                <w:color w:val="000000"/>
                <w:sz w:val="18"/>
                <w:szCs w:val="18"/>
              </w:rPr>
              <w:t>III. Rok veljavnosti ponudb</w:t>
            </w:r>
            <w:r w:rsidRPr="00FA2EE0">
              <w:rPr>
                <w:rFonts w:ascii="Arial" w:hAnsi="Arial" w:cs="Arial"/>
                <w:b/>
                <w:bCs/>
                <w:color w:val="000000"/>
                <w:sz w:val="18"/>
                <w:szCs w:val="18"/>
              </w:rPr>
              <w:t>e</w:t>
            </w:r>
          </w:p>
          <w:p w14:paraId="5F36D789" w14:textId="77777777" w:rsidR="00BD623D" w:rsidRDefault="00BD623D" w:rsidP="00182D3A">
            <w:pPr>
              <w:spacing w:before="225" w:after="225"/>
              <w:jc w:val="both"/>
            </w:pPr>
            <w:r>
              <w:rPr>
                <w:rFonts w:ascii="Arial" w:hAnsi="Arial" w:cs="Arial"/>
                <w:color w:val="000000"/>
                <w:sz w:val="18"/>
                <w:szCs w:val="18"/>
              </w:rPr>
              <w:t>Ponudba mora  veljati najmanj  90 dni od roka za predložitev ponudb.</w:t>
            </w:r>
          </w:p>
          <w:p w14:paraId="3507405E" w14:textId="4CDED5AF" w:rsidR="00F05DB6" w:rsidRPr="004C3AE4" w:rsidRDefault="00BD623D" w:rsidP="00182D3A">
            <w:pPr>
              <w:spacing w:before="225" w:after="225"/>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16DB0BA7" w14:textId="77777777" w:rsidR="00BD623D" w:rsidRPr="00177097" w:rsidRDefault="00BD623D" w:rsidP="00182D3A">
            <w:pPr>
              <w:spacing w:before="225" w:after="225"/>
              <w:jc w:val="both"/>
              <w:rPr>
                <w:rFonts w:ascii="Arial" w:hAnsi="Arial" w:cs="Arial"/>
                <w:color w:val="000000"/>
                <w:sz w:val="18"/>
                <w:szCs w:val="18"/>
              </w:rPr>
            </w:pPr>
            <w:r>
              <w:rPr>
                <w:rFonts w:ascii="Arial" w:hAnsi="Arial" w:cs="Arial"/>
                <w:b/>
                <w:bCs/>
                <w:color w:val="000000"/>
                <w:sz w:val="18"/>
                <w:szCs w:val="18"/>
              </w:rPr>
              <w:t>IV. Podatki o plačilu</w:t>
            </w:r>
          </w:p>
          <w:p w14:paraId="6C5AB47F" w14:textId="58B48FB0" w:rsidR="00BD623D" w:rsidRPr="007D7076" w:rsidRDefault="00BD623D" w:rsidP="00182D3A">
            <w:pPr>
              <w:spacing w:before="225" w:after="225"/>
              <w:jc w:val="both"/>
              <w:rPr>
                <w:rFonts w:ascii="Arial" w:eastAsia="Calibri" w:hAnsi="Arial" w:cs="Arial"/>
                <w:sz w:val="18"/>
                <w:szCs w:val="18"/>
              </w:rPr>
            </w:pPr>
            <w:r w:rsidRPr="007D7076">
              <w:rPr>
                <w:rFonts w:ascii="Arial" w:eastAsia="Calibri" w:hAnsi="Arial" w:cs="Arial"/>
                <w:sz w:val="18"/>
                <w:szCs w:val="18"/>
              </w:rPr>
              <w:lastRenderedPageBreak/>
              <w:t xml:space="preserve">Izvajalec izstavlja </w:t>
            </w:r>
            <w:r w:rsidR="006D3102">
              <w:rPr>
                <w:rFonts w:ascii="Arial" w:eastAsia="Calibri" w:hAnsi="Arial" w:cs="Arial"/>
                <w:sz w:val="18"/>
                <w:szCs w:val="18"/>
              </w:rPr>
              <w:t>financerju</w:t>
            </w:r>
            <w:r w:rsidRPr="007D7076">
              <w:rPr>
                <w:rFonts w:ascii="Arial" w:eastAsia="Calibri" w:hAnsi="Arial" w:cs="Arial"/>
                <w:sz w:val="18"/>
                <w:szCs w:val="18"/>
              </w:rPr>
              <w:t xml:space="preserve"> skupne mesečne situacije v e-obliki, potrjene s strani strokovnega nadzora in naročnika, </w:t>
            </w:r>
            <w:r w:rsidR="006D3102">
              <w:rPr>
                <w:rFonts w:ascii="Arial" w:eastAsia="Calibri" w:hAnsi="Arial" w:cs="Arial"/>
                <w:sz w:val="18"/>
                <w:szCs w:val="18"/>
              </w:rPr>
              <w:t>financerju</w:t>
            </w:r>
            <w:r w:rsidRPr="007D7076">
              <w:rPr>
                <w:rFonts w:ascii="Arial" w:eastAsia="Calibri" w:hAnsi="Arial" w:cs="Arial"/>
                <w:sz w:val="18"/>
                <w:szCs w:val="18"/>
              </w:rPr>
              <w:t xml:space="preserve"> do 10. v mesecu za pretekli mesec. </w:t>
            </w:r>
            <w:r w:rsidRPr="007D7076">
              <w:rPr>
                <w:rFonts w:ascii="Arial" w:hAnsi="Arial" w:cs="Arial"/>
                <w:sz w:val="18"/>
                <w:szCs w:val="18"/>
              </w:rPr>
              <w:t xml:space="preserve">Rok plačila računa je 30. dan od datuma prejema. </w:t>
            </w:r>
            <w:r w:rsidR="006D3102">
              <w:rPr>
                <w:rFonts w:ascii="Arial" w:eastAsia="Calibri" w:hAnsi="Arial" w:cs="Arial"/>
                <w:sz w:val="18"/>
                <w:szCs w:val="18"/>
              </w:rPr>
              <w:t>Financer</w:t>
            </w:r>
            <w:r w:rsidRPr="007D7076">
              <w:rPr>
                <w:rFonts w:ascii="Arial" w:eastAsia="Calibri" w:hAnsi="Arial" w:cs="Arial"/>
                <w:sz w:val="18"/>
                <w:szCs w:val="18"/>
              </w:rPr>
              <w:t xml:space="preserve"> potrdi njihov prejem in si pridržuje pravico, da v osmih (8) dneh še sam preveri situacijo in preuči vsa dejstva, ki bi morebiti vplivala na izplačilo.</w:t>
            </w:r>
            <w:r w:rsidR="006D3102">
              <w:rPr>
                <w:rFonts w:ascii="Arial" w:eastAsia="Calibri" w:hAnsi="Arial" w:cs="Arial"/>
                <w:sz w:val="18"/>
                <w:szCs w:val="18"/>
              </w:rPr>
              <w:t xml:space="preserve"> Financer</w:t>
            </w:r>
            <w:r w:rsidRPr="007D7076">
              <w:rPr>
                <w:rFonts w:ascii="Arial" w:eastAsia="Calibri" w:hAnsi="Arial" w:cs="Arial"/>
                <w:sz w:val="18"/>
                <w:szCs w:val="18"/>
              </w:rPr>
              <w:t xml:space="preserve"> je dolžan v osmih (8) dneh od prejema potrditi nesporni del situacije, o spornem delu pa v tem roku podati ugovor in o tem obvestiti izvajalca. </w:t>
            </w:r>
            <w:r w:rsidR="006D3102">
              <w:rPr>
                <w:rFonts w:ascii="Arial" w:eastAsia="Calibri" w:hAnsi="Arial" w:cs="Arial"/>
                <w:sz w:val="18"/>
                <w:szCs w:val="18"/>
              </w:rPr>
              <w:t>Financer</w:t>
            </w:r>
            <w:r w:rsidRPr="007D7076">
              <w:rPr>
                <w:rFonts w:ascii="Arial" w:eastAsia="Calibri" w:hAnsi="Arial" w:cs="Arial"/>
                <w:sz w:val="18"/>
                <w:szCs w:val="18"/>
              </w:rPr>
              <w:t xml:space="preserve"> izvede plačilo nespornega dela pogodbenih del</w:t>
            </w:r>
            <w:r>
              <w:rPr>
                <w:rFonts w:ascii="Arial" w:eastAsia="Calibri" w:hAnsi="Arial" w:cs="Arial"/>
                <w:sz w:val="18"/>
                <w:szCs w:val="18"/>
              </w:rPr>
              <w:t>.</w:t>
            </w:r>
          </w:p>
          <w:p w14:paraId="6ECB5A21" w14:textId="77777777" w:rsidR="00BD623D" w:rsidRDefault="00BD623D" w:rsidP="00182D3A">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A4D96B5" w14:textId="77777777" w:rsidR="00BD623D" w:rsidRDefault="00BD623D" w:rsidP="00182D3A">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D9B54D3" w14:textId="77777777" w:rsidR="00BD623D" w:rsidRDefault="00BD623D" w:rsidP="00182D3A">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517"/>
            </w:tblGrid>
            <w:tr w:rsidR="00BD623D" w14:paraId="579BF37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120FE6" w14:textId="77777777" w:rsidR="00BD623D" w:rsidRDefault="00BD623D" w:rsidP="00182D3A">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BDF3" w14:textId="77777777" w:rsidR="00BD623D" w:rsidRDefault="00BD623D" w:rsidP="00182D3A">
                  <w:r>
                    <w:rPr>
                      <w:rFonts w:ascii="Arial" w:hAnsi="Arial" w:cs="Arial"/>
                      <w:color w:val="000000"/>
                      <w:position w:val="-2"/>
                      <w:sz w:val="18"/>
                      <w:szCs w:val="18"/>
                    </w:rPr>
                    <w:t> </w:t>
                  </w:r>
                </w:p>
              </w:tc>
            </w:tr>
            <w:tr w:rsidR="00BD623D" w14:paraId="4D88EE6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8BE95" w14:textId="77777777" w:rsidR="00BD623D" w:rsidRDefault="00BD623D" w:rsidP="00182D3A">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40822" w14:textId="77777777" w:rsidR="00BD623D" w:rsidRDefault="00BD623D" w:rsidP="00182D3A">
                  <w:r>
                    <w:rPr>
                      <w:rFonts w:ascii="Arial" w:hAnsi="Arial" w:cs="Arial"/>
                      <w:color w:val="000000"/>
                      <w:position w:val="-2"/>
                      <w:sz w:val="18"/>
                      <w:szCs w:val="18"/>
                    </w:rPr>
                    <w:t> </w:t>
                  </w:r>
                </w:p>
              </w:tc>
            </w:tr>
            <w:tr w:rsidR="00BD623D" w14:paraId="612F5D4D"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F788F" w14:textId="77777777" w:rsidR="00BD623D" w:rsidRDefault="00BD623D" w:rsidP="00182D3A">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0B8D3" w14:textId="77777777" w:rsidR="00BD623D" w:rsidRDefault="00BD623D" w:rsidP="00182D3A">
                  <w:r>
                    <w:rPr>
                      <w:rFonts w:ascii="Arial" w:hAnsi="Arial" w:cs="Arial"/>
                      <w:color w:val="000000"/>
                      <w:position w:val="-2"/>
                      <w:sz w:val="18"/>
                      <w:szCs w:val="18"/>
                    </w:rPr>
                    <w:t> </w:t>
                  </w:r>
                </w:p>
              </w:tc>
            </w:tr>
            <w:tr w:rsidR="00BD623D" w14:paraId="26CFD0B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1B4D54" w14:textId="77777777" w:rsidR="00BD623D" w:rsidRDefault="00BD623D" w:rsidP="00182D3A">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2811B" w14:textId="77777777" w:rsidR="00BD623D" w:rsidRDefault="00BD623D" w:rsidP="00182D3A">
                  <w:r>
                    <w:rPr>
                      <w:rFonts w:ascii="Arial" w:hAnsi="Arial" w:cs="Arial"/>
                      <w:color w:val="000000"/>
                      <w:position w:val="-2"/>
                      <w:sz w:val="18"/>
                      <w:szCs w:val="18"/>
                    </w:rPr>
                    <w:t> </w:t>
                  </w:r>
                </w:p>
              </w:tc>
            </w:tr>
            <w:tr w:rsidR="00BD623D" w14:paraId="0B2A9EF7"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793AB" w14:textId="77777777" w:rsidR="00BD623D" w:rsidRDefault="00BD623D" w:rsidP="00182D3A">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8B2A8" w14:textId="77777777" w:rsidR="00BD623D" w:rsidRDefault="00BD623D" w:rsidP="00182D3A">
                  <w:r>
                    <w:rPr>
                      <w:rFonts w:ascii="Arial" w:hAnsi="Arial" w:cs="Arial"/>
                      <w:color w:val="000000"/>
                      <w:position w:val="-2"/>
                      <w:sz w:val="18"/>
                      <w:szCs w:val="18"/>
                    </w:rPr>
                    <w:t> </w:t>
                  </w:r>
                </w:p>
              </w:tc>
            </w:tr>
            <w:tr w:rsidR="00BD623D" w14:paraId="0FBF07A6"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212B97" w14:textId="77777777" w:rsidR="00BD623D" w:rsidRDefault="00BD623D" w:rsidP="00182D3A">
                  <w:pPr>
                    <w:jc w:val="right"/>
                  </w:pPr>
                  <w:r>
                    <w:rPr>
                      <w:rFonts w:ascii="Arial" w:hAnsi="Arial" w:cs="Arial"/>
                      <w:b/>
                      <w:bCs/>
                      <w:color w:val="000000"/>
                      <w:position w:val="-2"/>
                      <w:sz w:val="18"/>
                      <w:szCs w:val="18"/>
                      <w:shd w:val="clear" w:color="auto" w:fill="CCCCCC"/>
                    </w:rPr>
                    <w:t>PRISTOJNI FINANČNI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23318" w14:textId="77777777" w:rsidR="00BD623D" w:rsidRDefault="00BD623D" w:rsidP="00182D3A">
                  <w:r>
                    <w:rPr>
                      <w:rFonts w:ascii="Arial" w:hAnsi="Arial" w:cs="Arial"/>
                      <w:color w:val="000000"/>
                      <w:position w:val="-2"/>
                      <w:sz w:val="18"/>
                      <w:szCs w:val="18"/>
                    </w:rPr>
                    <w:t> </w:t>
                  </w:r>
                </w:p>
              </w:tc>
            </w:tr>
            <w:tr w:rsidR="00BD623D" w14:paraId="170E236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951C62" w14:textId="77777777" w:rsidR="00BD623D" w:rsidRDefault="00BD623D" w:rsidP="00182D3A">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EB478" w14:textId="77777777" w:rsidR="00BD623D" w:rsidRDefault="00BD623D" w:rsidP="00182D3A">
                  <w:r>
                    <w:rPr>
                      <w:rFonts w:ascii="Arial" w:hAnsi="Arial" w:cs="Arial"/>
                      <w:color w:val="000000"/>
                      <w:position w:val="-2"/>
                      <w:sz w:val="18"/>
                      <w:szCs w:val="18"/>
                    </w:rPr>
                    <w:t> </w:t>
                  </w:r>
                </w:p>
              </w:tc>
            </w:tr>
            <w:tr w:rsidR="00BD623D" w14:paraId="272BF72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710F05" w14:textId="77777777" w:rsidR="00BD623D" w:rsidRDefault="00BD623D" w:rsidP="00182D3A">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9FC2C" w14:textId="77777777" w:rsidR="00BD623D" w:rsidRDefault="00BD623D" w:rsidP="00182D3A">
                  <w:r>
                    <w:rPr>
                      <w:rFonts w:ascii="Arial" w:hAnsi="Arial" w:cs="Arial"/>
                      <w:color w:val="000000"/>
                      <w:position w:val="-2"/>
                      <w:sz w:val="18"/>
                      <w:szCs w:val="18"/>
                    </w:rPr>
                    <w:t> </w:t>
                  </w:r>
                </w:p>
              </w:tc>
            </w:tr>
            <w:tr w:rsidR="00BD623D" w14:paraId="6BB726A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B584D5" w14:textId="77777777" w:rsidR="00BD623D" w:rsidRDefault="00BD623D" w:rsidP="00182D3A">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5CE46" w14:textId="77777777" w:rsidR="00BD623D" w:rsidRDefault="00BD623D" w:rsidP="00182D3A">
                  <w:r>
                    <w:rPr>
                      <w:rFonts w:ascii="Arial" w:hAnsi="Arial" w:cs="Arial"/>
                      <w:color w:val="000000"/>
                      <w:position w:val="-2"/>
                      <w:sz w:val="18"/>
                      <w:szCs w:val="18"/>
                    </w:rPr>
                    <w:t> </w:t>
                  </w:r>
                </w:p>
              </w:tc>
            </w:tr>
          </w:tbl>
          <w:p w14:paraId="6C538D1E" w14:textId="77777777" w:rsidR="00BD623D" w:rsidRDefault="00BD623D" w:rsidP="00182D3A">
            <w:pPr>
              <w:spacing w:before="225" w:after="225"/>
              <w:jc w:val="both"/>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5C59A2D2" w14:textId="77777777" w:rsidR="00BD623D" w:rsidRDefault="00BD623D" w:rsidP="00182D3A">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1"/>
              <w:gridCol w:w="2613"/>
              <w:gridCol w:w="1673"/>
              <w:gridCol w:w="1389"/>
            </w:tblGrid>
            <w:tr w:rsidR="00BD623D" w14:paraId="0D05EEF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833EB" w14:textId="77777777" w:rsidR="00BD623D" w:rsidRDefault="00BD623D" w:rsidP="00182D3A">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CB236" w14:textId="77777777" w:rsidR="00BD623D" w:rsidRDefault="00BD623D" w:rsidP="00182D3A">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D948F" w14:textId="77777777" w:rsidR="00BD623D" w:rsidRDefault="00BD623D" w:rsidP="00182D3A">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93513" w14:textId="77777777" w:rsidR="00BD623D" w:rsidRDefault="00BD623D" w:rsidP="00182D3A">
                  <w:pPr>
                    <w:spacing w:before="135" w:after="135"/>
                    <w:jc w:val="center"/>
                    <w:textAlignment w:val="center"/>
                  </w:pPr>
                  <w:r>
                    <w:rPr>
                      <w:rFonts w:ascii="Arial" w:hAnsi="Arial" w:cs="Arial"/>
                      <w:b/>
                      <w:bCs/>
                      <w:color w:val="000000"/>
                      <w:position w:val="-2"/>
                      <w:sz w:val="18"/>
                      <w:szCs w:val="18"/>
                    </w:rPr>
                    <w:t>% udeležbe</w:t>
                  </w:r>
                </w:p>
              </w:tc>
            </w:tr>
            <w:tr w:rsidR="00BD623D" w14:paraId="1A7169E5"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C99F9" w14:textId="77777777" w:rsidR="00BD623D" w:rsidRDefault="00BD623D" w:rsidP="00182D3A">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BBA0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615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BE73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86B5D60"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F82BEB" w14:textId="77777777" w:rsidR="00BD623D" w:rsidRDefault="00BD623D" w:rsidP="00182D3A">
                  <w:pPr>
                    <w:spacing w:before="135" w:after="135"/>
                    <w:jc w:val="center"/>
                    <w:textAlignment w:val="center"/>
                  </w:pPr>
                  <w:r>
                    <w:rPr>
                      <w:rFonts w:ascii="Arial" w:hAnsi="Arial" w:cs="Arial"/>
                      <w:b/>
                      <w:bCs/>
                      <w:color w:val="000000"/>
                      <w:position w:val="-2"/>
                      <w:sz w:val="18"/>
                      <w:szCs w:val="18"/>
                    </w:rPr>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992E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5EB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60A0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0632B8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9F381" w14:textId="77777777" w:rsidR="00BD623D" w:rsidRDefault="00BD623D" w:rsidP="00182D3A">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F8E9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DA12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B2EE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EA7F269"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90107" w14:textId="77777777" w:rsidR="00BD623D" w:rsidRDefault="00BD623D" w:rsidP="00182D3A">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94B7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14A4F"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1C7B04" w14:textId="77777777" w:rsidR="00BD623D" w:rsidRDefault="00BD623D" w:rsidP="00182D3A">
                  <w:pPr>
                    <w:spacing w:before="135" w:after="135"/>
                    <w:jc w:val="center"/>
                    <w:textAlignment w:val="center"/>
                  </w:pPr>
                  <w:r>
                    <w:rPr>
                      <w:rFonts w:ascii="Arial" w:hAnsi="Arial" w:cs="Arial"/>
                      <w:color w:val="000000"/>
                      <w:position w:val="-2"/>
                      <w:sz w:val="18"/>
                      <w:szCs w:val="18"/>
                    </w:rPr>
                    <w:t>100%</w:t>
                  </w:r>
                </w:p>
              </w:tc>
            </w:tr>
          </w:tbl>
          <w:p w14:paraId="145B88A1" w14:textId="77777777" w:rsidR="00BD623D" w:rsidRDefault="00BD623D" w:rsidP="00182D3A">
            <w:pPr>
              <w:spacing w:before="225" w:after="225"/>
              <w:jc w:val="both"/>
              <w:rPr>
                <w:rFonts w:ascii="Arial" w:hAnsi="Arial" w:cs="Arial"/>
                <w:color w:val="000000"/>
                <w:sz w:val="18"/>
                <w:szCs w:val="18"/>
              </w:rPr>
            </w:pPr>
          </w:p>
          <w:p w14:paraId="16954DA6" w14:textId="77777777" w:rsidR="00BD623D" w:rsidRDefault="00BD623D" w:rsidP="00182D3A">
            <w:pPr>
              <w:spacing w:before="225" w:after="225"/>
              <w:jc w:val="both"/>
            </w:pPr>
            <w:r>
              <w:rPr>
                <w:rFonts w:ascii="Arial" w:hAnsi="Arial" w:cs="Arial"/>
                <w:color w:val="000000"/>
                <w:sz w:val="18"/>
                <w:szCs w:val="18"/>
              </w:rPr>
              <w:lastRenderedPageBreak/>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BD623D" w14:paraId="68DF4F5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0A5E1" w14:textId="77777777" w:rsidR="00BD623D" w:rsidRDefault="00BD623D" w:rsidP="00182D3A">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89B0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52571E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40F61" w14:textId="77777777" w:rsidR="00BD623D" w:rsidRDefault="00BD623D" w:rsidP="00182D3A">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ED45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201E3D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FE319" w14:textId="77777777" w:rsidR="00BD623D" w:rsidRDefault="00BD623D" w:rsidP="00182D3A">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7EC53"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C565869"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F01E2" w14:textId="77777777" w:rsidR="00BD623D" w:rsidRDefault="00BD623D" w:rsidP="00182D3A">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7EC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218481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A9F97" w14:textId="77777777" w:rsidR="00BD623D" w:rsidRDefault="00BD623D" w:rsidP="00182D3A">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94FD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F5A3285"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3610B" w14:textId="77777777" w:rsidR="00BD623D" w:rsidRDefault="00BD623D" w:rsidP="00182D3A">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EBB0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CF2628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0E187" w14:textId="77777777" w:rsidR="00BD623D" w:rsidRDefault="00BD623D" w:rsidP="00182D3A">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896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29147B3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BC05F" w14:textId="77777777" w:rsidR="00BD623D" w:rsidRDefault="00BD623D" w:rsidP="00182D3A">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FCDB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7862EA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8BA31" w14:textId="77777777" w:rsidR="00BD623D" w:rsidRDefault="00BD623D" w:rsidP="00182D3A">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B93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F7E1D8B"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B7C049" w14:textId="77777777" w:rsidR="00BD623D" w:rsidRDefault="00BD623D" w:rsidP="00182D3A">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89CA5"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4158DD7"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0086D" w14:textId="77777777" w:rsidR="00BD623D" w:rsidRDefault="00BD623D" w:rsidP="00182D3A">
                  <w:pPr>
                    <w:spacing w:before="135" w:after="135"/>
                    <w:jc w:val="right"/>
                    <w:textAlignment w:val="center"/>
                  </w:pPr>
                  <w:r>
                    <w:rPr>
                      <w:rFonts w:ascii="Arial" w:hAnsi="Arial" w:cs="Arial"/>
                      <w:b/>
                      <w:bCs/>
                      <w:color w:val="000000"/>
                      <w:position w:val="-2"/>
                      <w:sz w:val="18"/>
                      <w:szCs w:val="18"/>
                    </w:rPr>
                    <w:t>PRISTOJNI FINANČNI URAD:</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040DF"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DD6BC3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F6159" w14:textId="77777777" w:rsidR="00BD623D" w:rsidRDefault="00BD623D" w:rsidP="00182D3A">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670E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bl>
          <w:p w14:paraId="01FE6EF5" w14:textId="77777777" w:rsidR="00BD623D" w:rsidRDefault="00BD623D" w:rsidP="00182D3A"/>
          <w:tbl>
            <w:tblPr>
              <w:tblStyle w:val="NormalTablePHPDOCX"/>
              <w:tblW w:w="10021" w:type="dxa"/>
              <w:tblLook w:val="04A0" w:firstRow="1" w:lastRow="0" w:firstColumn="1" w:lastColumn="0" w:noHBand="0" w:noVBand="1"/>
            </w:tblPr>
            <w:tblGrid>
              <w:gridCol w:w="8931"/>
              <w:gridCol w:w="1090"/>
            </w:tblGrid>
            <w:tr w:rsidR="00BD623D" w14:paraId="52979D50" w14:textId="77777777" w:rsidTr="00182D3A">
              <w:tc>
                <w:tcPr>
                  <w:tcW w:w="8931" w:type="dxa"/>
                  <w:tcMar>
                    <w:top w:w="75" w:type="dxa"/>
                    <w:bottom w:w="75" w:type="dxa"/>
                  </w:tcMar>
                  <w:vAlign w:val="center"/>
                </w:tcPr>
                <w:p w14:paraId="18F3679A" w14:textId="77777777" w:rsidR="00BD623D" w:rsidRDefault="00BD623D" w:rsidP="00182D3A">
                  <w:pPr>
                    <w:rPr>
                      <w:rFonts w:ascii="Arial" w:hAnsi="Arial" w:cs="Arial"/>
                      <w:color w:val="000000"/>
                      <w:position w:val="-2"/>
                      <w:sz w:val="18"/>
                      <w:szCs w:val="18"/>
                    </w:rPr>
                  </w:pPr>
                </w:p>
                <w:p w14:paraId="4CDA3412" w14:textId="77777777" w:rsidR="00BD623D" w:rsidRPr="00772B47" w:rsidRDefault="00BD623D" w:rsidP="00182D3A">
                  <w:pPr>
                    <w:rPr>
                      <w:rFonts w:ascii="Arial" w:hAnsi="Arial" w:cs="Arial"/>
                      <w:color w:val="000000"/>
                      <w:position w:val="-2"/>
                      <w:sz w:val="18"/>
                      <w:szCs w:val="18"/>
                    </w:rPr>
                  </w:pPr>
                  <w:r w:rsidRPr="00772B47">
                    <w:rPr>
                      <w:rFonts w:ascii="Arial" w:hAnsi="Arial" w:cs="Arial"/>
                      <w:color w:val="000000"/>
                      <w:position w:val="-2"/>
                      <w:sz w:val="18"/>
                      <w:szCs w:val="18"/>
                    </w:rPr>
                    <w:t>Priloga:</w:t>
                  </w:r>
                </w:p>
                <w:p w14:paraId="6A0C7F10" w14:textId="77777777" w:rsidR="00BD623D" w:rsidRPr="00772B47" w:rsidRDefault="00BD623D" w:rsidP="000F650A">
                  <w:pPr>
                    <w:pStyle w:val="Odstavekseznama"/>
                    <w:numPr>
                      <w:ilvl w:val="0"/>
                      <w:numId w:val="20"/>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p>
                <w:p w14:paraId="7C73718F" w14:textId="77777777" w:rsidR="00BD623D" w:rsidRPr="0017179C" w:rsidRDefault="00BD623D" w:rsidP="00182D3A">
                  <w:pPr>
                    <w:spacing w:before="225" w:after="225"/>
                    <w:jc w:val="both"/>
                    <w:rPr>
                      <w:rFonts w:ascii="Arial" w:hAnsi="Arial" w:cs="Arial"/>
                      <w:color w:val="000000"/>
                      <w:sz w:val="18"/>
                      <w:szCs w:val="18"/>
                    </w:rPr>
                  </w:pPr>
                </w:p>
              </w:tc>
              <w:tc>
                <w:tcPr>
                  <w:tcW w:w="1090" w:type="dxa"/>
                  <w:tcMar>
                    <w:top w:w="75" w:type="dxa"/>
                    <w:bottom w:w="75" w:type="dxa"/>
                  </w:tcMar>
                  <w:vAlign w:val="center"/>
                </w:tcPr>
                <w:p w14:paraId="73D8789A" w14:textId="77777777" w:rsidR="00BD623D" w:rsidRDefault="00BD623D" w:rsidP="00182D3A">
                  <w:pPr>
                    <w:jc w:val="center"/>
                  </w:pPr>
                </w:p>
              </w:tc>
            </w:tr>
            <w:tr w:rsidR="00BD623D" w14:paraId="7E33AA15" w14:textId="77777777" w:rsidTr="00182D3A">
              <w:tc>
                <w:tcPr>
                  <w:tcW w:w="8931" w:type="dxa"/>
                  <w:tcMar>
                    <w:top w:w="75" w:type="dxa"/>
                    <w:bottom w:w="75" w:type="dxa"/>
                  </w:tcMar>
                  <w:vAlign w:val="center"/>
                </w:tcPr>
                <w:p w14:paraId="1D7AD929" w14:textId="77777777" w:rsidR="00BD623D" w:rsidRPr="00772B47" w:rsidRDefault="00BD623D" w:rsidP="00182D3A">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0CE9BE3C" w14:textId="77777777" w:rsidR="00BD623D" w:rsidRDefault="00BD623D" w:rsidP="00182D3A">
                  <w:pPr>
                    <w:ind w:left="-533"/>
                    <w:jc w:val="center"/>
                  </w:pPr>
                </w:p>
              </w:tc>
            </w:tr>
            <w:tr w:rsidR="00BD623D" w14:paraId="469F1C06" w14:textId="77777777" w:rsidTr="00182D3A">
              <w:tc>
                <w:tcPr>
                  <w:tcW w:w="8931" w:type="dxa"/>
                  <w:tcMar>
                    <w:top w:w="75" w:type="dxa"/>
                    <w:bottom w:w="75" w:type="dxa"/>
                  </w:tcMar>
                  <w:vAlign w:val="center"/>
                </w:tcPr>
                <w:p w14:paraId="1F10E0DD" w14:textId="77777777" w:rsidR="00BD623D" w:rsidRPr="00772B47" w:rsidRDefault="00BD623D" w:rsidP="00182D3A">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658F543A" w14:textId="77777777" w:rsidR="00BD623D" w:rsidRDefault="00BD623D" w:rsidP="00182D3A">
                  <w:pPr>
                    <w:jc w:val="center"/>
                  </w:pPr>
                </w:p>
              </w:tc>
            </w:tr>
          </w:tbl>
          <w:p w14:paraId="722461A2" w14:textId="1B690F1E" w:rsidR="00BD623D" w:rsidRDefault="00BD623D" w:rsidP="00182D3A">
            <w:pPr>
              <w:tabs>
                <w:tab w:val="left" w:pos="7710"/>
              </w:tabs>
              <w:rPr>
                <w:rFonts w:ascii="Arial" w:hAnsi="Arial" w:cs="Arial"/>
                <w:sz w:val="18"/>
                <w:szCs w:val="18"/>
              </w:rPr>
            </w:pPr>
          </w:p>
          <w:p w14:paraId="2875AC45" w14:textId="455E99A6" w:rsidR="003775FE" w:rsidRDefault="003775FE" w:rsidP="00182D3A">
            <w:pPr>
              <w:tabs>
                <w:tab w:val="left" w:pos="7710"/>
              </w:tabs>
              <w:rPr>
                <w:rFonts w:ascii="Arial" w:hAnsi="Arial" w:cs="Arial"/>
                <w:sz w:val="18"/>
                <w:szCs w:val="18"/>
              </w:rPr>
            </w:pPr>
          </w:p>
          <w:p w14:paraId="59395330" w14:textId="07394922" w:rsidR="003775FE" w:rsidRDefault="003775FE" w:rsidP="00182D3A">
            <w:pPr>
              <w:tabs>
                <w:tab w:val="left" w:pos="7710"/>
              </w:tabs>
              <w:rPr>
                <w:rFonts w:ascii="Arial" w:hAnsi="Arial" w:cs="Arial"/>
                <w:sz w:val="18"/>
                <w:szCs w:val="18"/>
              </w:rPr>
            </w:pPr>
          </w:p>
          <w:p w14:paraId="3BB75805" w14:textId="03B89A47" w:rsidR="003775FE" w:rsidRDefault="003775FE" w:rsidP="00182D3A">
            <w:pPr>
              <w:tabs>
                <w:tab w:val="left" w:pos="7710"/>
              </w:tabs>
              <w:rPr>
                <w:rFonts w:ascii="Arial" w:hAnsi="Arial" w:cs="Arial"/>
                <w:sz w:val="18"/>
                <w:szCs w:val="18"/>
              </w:rPr>
            </w:pPr>
          </w:p>
          <w:p w14:paraId="5C033CD4" w14:textId="03418336" w:rsidR="003775FE" w:rsidRDefault="003775FE" w:rsidP="00182D3A">
            <w:pPr>
              <w:tabs>
                <w:tab w:val="left" w:pos="7710"/>
              </w:tabs>
              <w:rPr>
                <w:rFonts w:ascii="Arial" w:hAnsi="Arial" w:cs="Arial"/>
                <w:sz w:val="18"/>
                <w:szCs w:val="18"/>
              </w:rPr>
            </w:pPr>
          </w:p>
          <w:p w14:paraId="03535B34" w14:textId="2FDE904B" w:rsidR="003775FE" w:rsidRDefault="003775FE" w:rsidP="00182D3A">
            <w:pPr>
              <w:tabs>
                <w:tab w:val="left" w:pos="7710"/>
              </w:tabs>
              <w:rPr>
                <w:rFonts w:ascii="Arial" w:hAnsi="Arial" w:cs="Arial"/>
                <w:sz w:val="18"/>
                <w:szCs w:val="18"/>
              </w:rPr>
            </w:pPr>
          </w:p>
          <w:p w14:paraId="085252C7" w14:textId="593E5DB4" w:rsidR="003775FE" w:rsidRDefault="003775FE" w:rsidP="00182D3A">
            <w:pPr>
              <w:tabs>
                <w:tab w:val="left" w:pos="7710"/>
              </w:tabs>
              <w:rPr>
                <w:rFonts w:ascii="Arial" w:hAnsi="Arial" w:cs="Arial"/>
                <w:sz w:val="18"/>
                <w:szCs w:val="18"/>
              </w:rPr>
            </w:pPr>
          </w:p>
          <w:p w14:paraId="489DB22F" w14:textId="64C98F36" w:rsidR="003775FE" w:rsidRDefault="003775FE" w:rsidP="00182D3A">
            <w:pPr>
              <w:tabs>
                <w:tab w:val="left" w:pos="7710"/>
              </w:tabs>
              <w:rPr>
                <w:rFonts w:ascii="Arial" w:hAnsi="Arial" w:cs="Arial"/>
                <w:sz w:val="18"/>
                <w:szCs w:val="18"/>
              </w:rPr>
            </w:pPr>
          </w:p>
          <w:p w14:paraId="2387F82A" w14:textId="07363EE7" w:rsidR="003775FE" w:rsidRDefault="003775FE" w:rsidP="00182D3A">
            <w:pPr>
              <w:tabs>
                <w:tab w:val="left" w:pos="7710"/>
              </w:tabs>
              <w:rPr>
                <w:rFonts w:ascii="Arial" w:hAnsi="Arial" w:cs="Arial"/>
                <w:sz w:val="18"/>
                <w:szCs w:val="18"/>
              </w:rPr>
            </w:pPr>
          </w:p>
          <w:p w14:paraId="4717DF09" w14:textId="79D4422B" w:rsidR="00CC54BB" w:rsidRDefault="00CC54BB" w:rsidP="00182D3A">
            <w:pPr>
              <w:tabs>
                <w:tab w:val="left" w:pos="7710"/>
              </w:tabs>
              <w:rPr>
                <w:rFonts w:ascii="Arial" w:hAnsi="Arial" w:cs="Arial"/>
                <w:sz w:val="18"/>
                <w:szCs w:val="18"/>
              </w:rPr>
            </w:pPr>
          </w:p>
          <w:p w14:paraId="5EFB6D05" w14:textId="6E924D54" w:rsidR="00CC54BB" w:rsidRDefault="00CC54BB" w:rsidP="00182D3A">
            <w:pPr>
              <w:tabs>
                <w:tab w:val="left" w:pos="7710"/>
              </w:tabs>
              <w:rPr>
                <w:rFonts w:ascii="Arial" w:hAnsi="Arial" w:cs="Arial"/>
                <w:sz w:val="18"/>
                <w:szCs w:val="18"/>
              </w:rPr>
            </w:pPr>
          </w:p>
          <w:p w14:paraId="7DAD7AA9" w14:textId="77777777" w:rsidR="00CC54BB" w:rsidRDefault="00CC54BB" w:rsidP="00182D3A">
            <w:pPr>
              <w:tabs>
                <w:tab w:val="left" w:pos="7710"/>
              </w:tabs>
              <w:rPr>
                <w:rFonts w:ascii="Arial" w:hAnsi="Arial" w:cs="Arial"/>
                <w:sz w:val="18"/>
                <w:szCs w:val="18"/>
              </w:rPr>
            </w:pPr>
          </w:p>
          <w:p w14:paraId="15D316FC" w14:textId="77777777" w:rsidR="003775FE" w:rsidRDefault="003775FE" w:rsidP="00182D3A">
            <w:pPr>
              <w:tabs>
                <w:tab w:val="left" w:pos="7710"/>
              </w:tabs>
              <w:rPr>
                <w:rFonts w:ascii="Arial" w:hAnsi="Arial" w:cs="Arial"/>
                <w:sz w:val="18"/>
                <w:szCs w:val="18"/>
              </w:rPr>
            </w:pPr>
          </w:p>
          <w:p w14:paraId="78C2737E" w14:textId="77777777" w:rsidR="00BD623D" w:rsidRPr="00590863" w:rsidRDefault="00BD623D" w:rsidP="00182D3A">
            <w:pPr>
              <w:jc w:val="right"/>
              <w:rPr>
                <w:rFonts w:ascii="Arial" w:hAnsi="Arial" w:cs="Arial"/>
                <w:sz w:val="18"/>
                <w:szCs w:val="18"/>
              </w:rPr>
            </w:pPr>
            <w:r w:rsidRPr="00590863">
              <w:rPr>
                <w:rFonts w:ascii="Arial" w:hAnsi="Arial" w:cs="Arial"/>
                <w:sz w:val="18"/>
                <w:szCs w:val="18"/>
              </w:rPr>
              <w:t>Obrazec št: 2</w:t>
            </w:r>
          </w:p>
          <w:p w14:paraId="56D59B7D" w14:textId="77777777" w:rsidR="00BD623D" w:rsidRPr="00252358" w:rsidRDefault="00BD623D" w:rsidP="00182D3A"/>
          <w:p w14:paraId="5BBAE7D8" w14:textId="77777777" w:rsidR="00BD623D" w:rsidRDefault="00BD623D"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rPr>
            </w:pPr>
            <w:r>
              <w:rPr>
                <w:rFonts w:ascii="Arial" w:hAnsi="Arial" w:cs="Arial"/>
              </w:rPr>
              <w:lastRenderedPageBreak/>
              <w:t>Krovna izjava</w:t>
            </w:r>
          </w:p>
          <w:p w14:paraId="2C5D36B7" w14:textId="77777777" w:rsidR="00BD623D" w:rsidRDefault="00BD623D" w:rsidP="00182D3A">
            <w:pPr>
              <w:spacing w:after="120"/>
              <w:rPr>
                <w:rFonts w:ascii="Arial" w:hAnsi="Arial" w:cs="Arial"/>
              </w:rPr>
            </w:pPr>
          </w:p>
          <w:p w14:paraId="0F08DDE1" w14:textId="1CCA6C30" w:rsidR="00BD623D" w:rsidRPr="00BB7AAE" w:rsidRDefault="00BD623D" w:rsidP="00BB7AAE">
            <w:pPr>
              <w:pStyle w:val="Paragraf"/>
              <w:spacing w:before="0" w:after="0"/>
              <w:jc w:val="both"/>
              <w:rPr>
                <w:rFonts w:ascii="Arial" w:hAnsi="Arial" w:cs="Arial"/>
                <w:b/>
                <w:bCs/>
              </w:rPr>
            </w:pPr>
            <w:r>
              <w:rPr>
                <w:rFonts w:ascii="Arial" w:hAnsi="Arial" w:cs="Arial"/>
                <w:color w:val="000000"/>
              </w:rPr>
              <w:t>V zvezi z javnim naročilom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Pr>
                <w:rFonts w:ascii="Arial" w:hAnsi="Arial" w:cs="Arial"/>
                <w:color w:val="000000"/>
              </w:rPr>
              <w:t>«,</w:t>
            </w:r>
          </w:p>
          <w:p w14:paraId="6234BA95" w14:textId="77777777" w:rsidR="00BD623D" w:rsidRDefault="00BD623D" w:rsidP="00182D3A">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E6C8AA" w14:textId="77777777" w:rsidR="00BD623D" w:rsidRDefault="00BD623D" w:rsidP="00182D3A">
            <w:pPr>
              <w:spacing w:before="225" w:after="225"/>
              <w:jc w:val="both"/>
            </w:pPr>
            <w:r>
              <w:rPr>
                <w:rFonts w:ascii="Arial" w:hAnsi="Arial" w:cs="Arial"/>
                <w:i/>
                <w:iCs/>
                <w:color w:val="000000"/>
                <w:sz w:val="18"/>
                <w:szCs w:val="18"/>
              </w:rPr>
              <w:t>(naziv ponudnika, partnerja v skupni ponudbi)</w:t>
            </w:r>
          </w:p>
          <w:p w14:paraId="7FACCFC3" w14:textId="77777777" w:rsidR="00BD623D" w:rsidRDefault="00BD623D" w:rsidP="00182D3A">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BD623D" w14:paraId="0D0B5E7F" w14:textId="77777777" w:rsidTr="00182D3A">
              <w:tc>
                <w:tcPr>
                  <w:tcW w:w="0" w:type="auto"/>
                  <w:tcMar>
                    <w:top w:w="0" w:type="auto"/>
                    <w:bottom w:w="0" w:type="auto"/>
                  </w:tcMar>
                </w:tcPr>
                <w:p w14:paraId="23AB59E9"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FA51309"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D846D6"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62288A3"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E0A9AA"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6D98712"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21F8CBD"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670845"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B54890"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BAD7BC6"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972555D"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41A322"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1C1ABA"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03A476F"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6D33C86"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C5BA4C"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88B261"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2FF2A1"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17BD797"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70A922B"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968569"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8890ED9" w14:textId="77777777" w:rsidR="00BD623D" w:rsidRDefault="00BD623D" w:rsidP="000F650A">
                  <w:pPr>
                    <w:numPr>
                      <w:ilvl w:val="0"/>
                      <w:numId w:val="2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34E271" w14:textId="77777777" w:rsidR="00BD623D" w:rsidRDefault="00BD623D" w:rsidP="00182D3A">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BD623D" w14:paraId="5B0D1CC2" w14:textId="77777777" w:rsidTr="00182D3A">
              <w:tc>
                <w:tcPr>
                  <w:tcW w:w="0" w:type="auto"/>
                  <w:tcMar>
                    <w:top w:w="0" w:type="auto"/>
                    <w:bottom w:w="0" w:type="auto"/>
                  </w:tcMar>
                </w:tcPr>
                <w:p w14:paraId="6FDFB448" w14:textId="77777777"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1426F0" w14:textId="77777777"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26BDE6" w14:textId="77777777"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lastRenderedPageBreak/>
                    <w:t>nismo bili pravnomočno obsojeni zaradi storitve kaznivega dejanja naštetega v prvem odstavku 75. člena ZJN-3,</w:t>
                  </w:r>
                </w:p>
                <w:p w14:paraId="1D4FEC03" w14:textId="77777777"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E1DDF32" w14:textId="77777777"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B084C2A" w14:textId="77777777"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85EE0A5" w14:textId="77777777"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DCD74F" w14:textId="77777777"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3CC279" w14:textId="77777777"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FD6E74" w14:textId="056D9271" w:rsidR="00BD623D"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97B538" w14:textId="749556CC" w:rsidR="00015220" w:rsidRDefault="00015220" w:rsidP="000F650A">
                  <w:pPr>
                    <w:numPr>
                      <w:ilvl w:val="0"/>
                      <w:numId w:val="29"/>
                    </w:numPr>
                    <w:jc w:val="both"/>
                    <w:rPr>
                      <w:rFonts w:ascii="Arial" w:hAnsi="Arial" w:cs="Arial"/>
                      <w:color w:val="000000"/>
                      <w:sz w:val="18"/>
                      <w:szCs w:val="18"/>
                    </w:rPr>
                  </w:pPr>
                  <w:r>
                    <w:rPr>
                      <w:rFonts w:ascii="Arial" w:hAnsi="Arial" w:cs="Arial"/>
                      <w:color w:val="000000"/>
                      <w:sz w:val="18"/>
                      <w:szCs w:val="18"/>
                    </w:rPr>
                    <w:t>bomo pri podaji ponudbe upoštevali določbe Uredbe o zelenem javnem naročanju (Uradni list RS, št. 51/17, 64/19 in 121/21),</w:t>
                  </w:r>
                </w:p>
                <w:p w14:paraId="03833176" w14:textId="6C189088" w:rsidR="00015220" w:rsidRPr="00015220" w:rsidRDefault="00BD623D" w:rsidP="000F650A">
                  <w:pPr>
                    <w:numPr>
                      <w:ilvl w:val="0"/>
                      <w:numId w:val="2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r w:rsidR="00015220">
                    <w:rPr>
                      <w:rFonts w:ascii="Arial" w:hAnsi="Arial" w:cs="Arial"/>
                      <w:color w:val="000000"/>
                      <w:sz w:val="18"/>
                      <w:szCs w:val="18"/>
                    </w:rPr>
                    <w:t>.</w:t>
                  </w:r>
                </w:p>
              </w:tc>
            </w:tr>
          </w:tbl>
          <w:p w14:paraId="211534B7" w14:textId="77777777" w:rsidR="00BD623D" w:rsidRDefault="00BD623D" w:rsidP="00182D3A">
            <w:pPr>
              <w:spacing w:before="225" w:after="225"/>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45941C15" w14:textId="08A9E321" w:rsidR="00BD623D" w:rsidRPr="00BB7AAE" w:rsidRDefault="00BD623D" w:rsidP="00BB7AAE">
            <w:pPr>
              <w:pStyle w:val="Paragraf"/>
              <w:spacing w:before="0" w:after="0"/>
              <w:jc w:val="both"/>
              <w:rPr>
                <w:rFonts w:ascii="Arial" w:hAnsi="Arial" w:cs="Arial"/>
                <w:b/>
                <w:bCs/>
              </w:rPr>
            </w:pPr>
            <w:r>
              <w:rPr>
                <w:rFonts w:ascii="Arial" w:hAnsi="Arial" w:cs="Arial"/>
                <w:color w:val="000000"/>
              </w:rPr>
              <w:t>Spodaj podpisani dajem/o uradno soglasje, da </w:t>
            </w:r>
            <w:r>
              <w:rPr>
                <w:rFonts w:ascii="Arial" w:hAnsi="Arial" w:cs="Arial"/>
                <w:b/>
                <w:bCs/>
                <w:color w:val="000000"/>
              </w:rPr>
              <w:t>OBČINA ŠENTJUR, Mestni trg 10, 3230 Šentjur</w:t>
            </w:r>
            <w:r>
              <w:rPr>
                <w:rFonts w:ascii="Arial" w:hAnsi="Arial" w:cs="Arial"/>
                <w:color w:val="000000"/>
              </w:rPr>
              <w:t xml:space="preserve">  v zvezi z oddajo javnega naročila za </w:t>
            </w:r>
            <w:r w:rsidRPr="00591F4C">
              <w:rPr>
                <w:rFonts w:ascii="Arial" w:hAnsi="Arial" w:cs="Arial"/>
                <w:color w:val="000000"/>
              </w:rPr>
              <w:t>namene </w:t>
            </w:r>
            <w:r w:rsidR="00D632E0">
              <w:rPr>
                <w:rFonts w:ascii="Arial" w:hAnsi="Arial" w:cs="Arial"/>
                <w:color w:val="000000"/>
              </w:rPr>
              <w:t>»</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00D632E0">
              <w:rPr>
                <w:rFonts w:ascii="Arial" w:hAnsi="Arial" w:cs="Arial"/>
                <w:b/>
                <w:bCs/>
              </w:rPr>
              <w:t>«</w:t>
            </w:r>
            <w:r w:rsidR="00D632E0" w:rsidRPr="00591F4C">
              <w:rPr>
                <w:rFonts w:ascii="Arial" w:hAnsi="Arial" w:cs="Arial"/>
                <w:bCs/>
                <w:color w:val="000000"/>
              </w:rPr>
              <w:t xml:space="preserve"> </w:t>
            </w:r>
            <w:r w:rsidRPr="00591F4C">
              <w:rPr>
                <w:rFonts w:ascii="Arial" w:hAnsi="Arial" w:cs="Arial"/>
                <w:bCs/>
                <w:color w:val="000000"/>
              </w:rPr>
              <w:t>objavljen na Portalu javnih naročil,</w:t>
            </w:r>
            <w:r>
              <w:rPr>
                <w:rFonts w:ascii="Arial" w:hAnsi="Arial" w:cs="Arial"/>
                <w:bCs/>
                <w:color w:val="000000"/>
              </w:rPr>
              <w:t xml:space="preserve"> </w:t>
            </w:r>
            <w:r>
              <w:rPr>
                <w:rFonts w:ascii="Arial" w:hAnsi="Arial" w:cs="Arial"/>
                <w:color w:val="000000"/>
              </w:rPr>
              <w:t xml:space="preserve">pridobi podatke za preveritev ponudbe v skladu 89. </w:t>
            </w:r>
            <w:proofErr w:type="spellStart"/>
            <w:r>
              <w:rPr>
                <w:rFonts w:ascii="Arial" w:hAnsi="Arial" w:cs="Arial"/>
                <w:color w:val="000000"/>
              </w:rPr>
              <w:t>členom</w:t>
            </w:r>
            <w:proofErr w:type="spellEnd"/>
            <w:r>
              <w:rPr>
                <w:rFonts w:ascii="Arial" w:hAnsi="Arial" w:cs="Arial"/>
                <w:color w:val="000000"/>
              </w:rPr>
              <w:t xml:space="preserve"> ZJN-3 v enotnem informacijskem sistemu – </w:t>
            </w:r>
            <w:proofErr w:type="spellStart"/>
            <w:r>
              <w:rPr>
                <w:rFonts w:ascii="Arial" w:hAnsi="Arial" w:cs="Arial"/>
                <w:color w:val="000000"/>
              </w:rPr>
              <w:t>eDosje</w:t>
            </w:r>
            <w:proofErr w:type="spellEnd"/>
            <w:r>
              <w:rPr>
                <w:rFonts w:ascii="Arial" w:hAnsi="Arial" w:cs="Arial"/>
                <w:color w:val="000000"/>
              </w:rPr>
              <w:t xml:space="preserve"> iz devetega odstavka 77. </w:t>
            </w:r>
            <w:proofErr w:type="spellStart"/>
            <w:r>
              <w:rPr>
                <w:rFonts w:ascii="Arial" w:hAnsi="Arial" w:cs="Arial"/>
                <w:color w:val="000000"/>
              </w:rPr>
              <w:t>člena</w:t>
            </w:r>
            <w:proofErr w:type="spellEnd"/>
            <w:r>
              <w:rPr>
                <w:rFonts w:ascii="Arial" w:hAnsi="Arial" w:cs="Arial"/>
                <w:color w:val="000000"/>
              </w:rPr>
              <w:t xml:space="preserve"> ZJN-3.</w:t>
            </w:r>
          </w:p>
          <w:p w14:paraId="5E063608" w14:textId="77777777" w:rsidR="00BD623D" w:rsidRDefault="00BD623D" w:rsidP="00182D3A">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427"/>
              <w:gridCol w:w="4427"/>
            </w:tblGrid>
            <w:tr w:rsidR="00BD623D" w14:paraId="43320189" w14:textId="77777777" w:rsidTr="00182D3A">
              <w:tc>
                <w:tcPr>
                  <w:tcW w:w="2500" w:type="pct"/>
                  <w:tcMar>
                    <w:top w:w="75" w:type="dxa"/>
                    <w:bottom w:w="75" w:type="dxa"/>
                  </w:tcMar>
                  <w:vAlign w:val="center"/>
                </w:tcPr>
                <w:p w14:paraId="2F53BA08" w14:textId="77777777" w:rsidR="00BD623D" w:rsidRDefault="00BD623D" w:rsidP="00182D3A">
                  <w:r>
                    <w:rPr>
                      <w:rFonts w:ascii="Arial" w:hAnsi="Arial" w:cs="Arial"/>
                      <w:color w:val="000000"/>
                      <w:position w:val="-2"/>
                      <w:sz w:val="18"/>
                      <w:szCs w:val="18"/>
                    </w:rPr>
                    <w:t>Kraj in datum:</w:t>
                  </w:r>
                </w:p>
              </w:tc>
              <w:tc>
                <w:tcPr>
                  <w:tcW w:w="0" w:type="auto"/>
                  <w:tcMar>
                    <w:top w:w="75" w:type="dxa"/>
                    <w:bottom w:w="75" w:type="dxa"/>
                  </w:tcMar>
                  <w:vAlign w:val="center"/>
                </w:tcPr>
                <w:p w14:paraId="3A1498AD" w14:textId="77777777" w:rsidR="00BD623D" w:rsidRDefault="00BD623D" w:rsidP="00182D3A">
                  <w:r>
                    <w:rPr>
                      <w:rFonts w:ascii="Arial" w:hAnsi="Arial" w:cs="Arial"/>
                      <w:color w:val="000000"/>
                      <w:position w:val="-2"/>
                      <w:sz w:val="18"/>
                      <w:szCs w:val="18"/>
                    </w:rPr>
                    <w:t>Ime in priimek: _____________________</w:t>
                  </w:r>
                </w:p>
              </w:tc>
            </w:tr>
            <w:tr w:rsidR="00BD623D" w14:paraId="4380E447" w14:textId="77777777" w:rsidTr="00182D3A">
              <w:tc>
                <w:tcPr>
                  <w:tcW w:w="2500" w:type="pct"/>
                  <w:tcMar>
                    <w:top w:w="75" w:type="dxa"/>
                    <w:bottom w:w="75" w:type="dxa"/>
                  </w:tcMar>
                  <w:vAlign w:val="center"/>
                </w:tcPr>
                <w:p w14:paraId="7071B2B1" w14:textId="77777777" w:rsidR="00BD623D" w:rsidRDefault="00BD623D" w:rsidP="00182D3A">
                  <w:r>
                    <w:rPr>
                      <w:rFonts w:ascii="Arial" w:hAnsi="Arial" w:cs="Arial"/>
                      <w:color w:val="000000"/>
                      <w:position w:val="-2"/>
                      <w:sz w:val="18"/>
                      <w:szCs w:val="18"/>
                    </w:rPr>
                    <w:t> </w:t>
                  </w:r>
                </w:p>
              </w:tc>
              <w:tc>
                <w:tcPr>
                  <w:tcW w:w="0" w:type="auto"/>
                  <w:tcMar>
                    <w:top w:w="75" w:type="dxa"/>
                    <w:bottom w:w="75" w:type="dxa"/>
                  </w:tcMar>
                  <w:vAlign w:val="center"/>
                </w:tcPr>
                <w:p w14:paraId="54E12CE8" w14:textId="77777777" w:rsidR="00BD623D" w:rsidRDefault="00BD623D" w:rsidP="00182D3A"/>
                <w:p w14:paraId="5D849CD1" w14:textId="77777777" w:rsidR="00BD623D" w:rsidRDefault="00BD623D" w:rsidP="00182D3A">
                  <w:pPr>
                    <w:jc w:val="center"/>
                  </w:pPr>
                  <w:r>
                    <w:rPr>
                      <w:rFonts w:ascii="Arial" w:hAnsi="Arial" w:cs="Arial"/>
                      <w:color w:val="A9A9A9"/>
                      <w:position w:val="-2"/>
                      <w:sz w:val="18"/>
                      <w:szCs w:val="18"/>
                    </w:rPr>
                    <w:t>(žig in podpis)</w:t>
                  </w:r>
                </w:p>
              </w:tc>
            </w:tr>
          </w:tbl>
          <w:p w14:paraId="42C25647" w14:textId="77777777" w:rsidR="00BD623D" w:rsidRDefault="00BD623D" w:rsidP="00182D3A">
            <w:pPr>
              <w:tabs>
                <w:tab w:val="left" w:pos="7710"/>
              </w:tabs>
              <w:rPr>
                <w:rFonts w:ascii="Arial" w:hAnsi="Arial" w:cs="Arial"/>
                <w:sz w:val="18"/>
                <w:szCs w:val="18"/>
              </w:rPr>
            </w:pPr>
          </w:p>
          <w:p w14:paraId="3474BD82" w14:textId="32C76B1C" w:rsidR="00BD623D" w:rsidRDefault="00BD623D" w:rsidP="00182D3A">
            <w:pPr>
              <w:tabs>
                <w:tab w:val="left" w:pos="7710"/>
              </w:tabs>
              <w:rPr>
                <w:rFonts w:ascii="Arial" w:hAnsi="Arial" w:cs="Arial"/>
                <w:sz w:val="18"/>
                <w:szCs w:val="18"/>
              </w:rPr>
            </w:pPr>
          </w:p>
          <w:p w14:paraId="667B10E7" w14:textId="640D973C" w:rsidR="009D088F" w:rsidRDefault="009D088F" w:rsidP="00182D3A">
            <w:pPr>
              <w:tabs>
                <w:tab w:val="left" w:pos="7710"/>
              </w:tabs>
              <w:rPr>
                <w:rFonts w:ascii="Arial" w:hAnsi="Arial" w:cs="Arial"/>
                <w:sz w:val="18"/>
                <w:szCs w:val="18"/>
              </w:rPr>
            </w:pPr>
          </w:p>
          <w:p w14:paraId="786FBE2C" w14:textId="71DF94F8" w:rsidR="003775FE" w:rsidRDefault="003775FE" w:rsidP="00182D3A">
            <w:pPr>
              <w:tabs>
                <w:tab w:val="left" w:pos="7710"/>
              </w:tabs>
              <w:rPr>
                <w:rFonts w:ascii="Arial" w:hAnsi="Arial" w:cs="Arial"/>
                <w:sz w:val="18"/>
                <w:szCs w:val="18"/>
              </w:rPr>
            </w:pPr>
          </w:p>
          <w:p w14:paraId="2962D905" w14:textId="502C5016" w:rsidR="003775FE" w:rsidRDefault="003775FE" w:rsidP="00182D3A">
            <w:pPr>
              <w:tabs>
                <w:tab w:val="left" w:pos="7710"/>
              </w:tabs>
              <w:rPr>
                <w:rFonts w:ascii="Arial" w:hAnsi="Arial" w:cs="Arial"/>
                <w:sz w:val="18"/>
                <w:szCs w:val="18"/>
              </w:rPr>
            </w:pPr>
          </w:p>
          <w:p w14:paraId="4F092978" w14:textId="2D88B364" w:rsidR="003775FE" w:rsidRDefault="003775FE" w:rsidP="00182D3A">
            <w:pPr>
              <w:tabs>
                <w:tab w:val="left" w:pos="7710"/>
              </w:tabs>
              <w:rPr>
                <w:rFonts w:ascii="Arial" w:hAnsi="Arial" w:cs="Arial"/>
                <w:sz w:val="18"/>
                <w:szCs w:val="18"/>
              </w:rPr>
            </w:pPr>
          </w:p>
          <w:p w14:paraId="7056D226" w14:textId="4DC8FF4E" w:rsidR="003775FE" w:rsidRDefault="003775FE" w:rsidP="00182D3A">
            <w:pPr>
              <w:tabs>
                <w:tab w:val="left" w:pos="7710"/>
              </w:tabs>
              <w:rPr>
                <w:rFonts w:ascii="Arial" w:hAnsi="Arial" w:cs="Arial"/>
                <w:sz w:val="18"/>
                <w:szCs w:val="18"/>
              </w:rPr>
            </w:pPr>
          </w:p>
          <w:p w14:paraId="32F724C9" w14:textId="4E4AF781" w:rsidR="003775FE" w:rsidRDefault="003775FE" w:rsidP="00182D3A">
            <w:pPr>
              <w:tabs>
                <w:tab w:val="left" w:pos="7710"/>
              </w:tabs>
              <w:rPr>
                <w:rFonts w:ascii="Arial" w:hAnsi="Arial" w:cs="Arial"/>
                <w:sz w:val="18"/>
                <w:szCs w:val="18"/>
              </w:rPr>
            </w:pPr>
          </w:p>
          <w:p w14:paraId="2D05EA74" w14:textId="4974861C" w:rsidR="003775FE" w:rsidRDefault="003775FE" w:rsidP="00182D3A">
            <w:pPr>
              <w:tabs>
                <w:tab w:val="left" w:pos="7710"/>
              </w:tabs>
              <w:rPr>
                <w:rFonts w:ascii="Arial" w:hAnsi="Arial" w:cs="Arial"/>
                <w:sz w:val="18"/>
                <w:szCs w:val="18"/>
              </w:rPr>
            </w:pPr>
          </w:p>
          <w:p w14:paraId="1649AD33" w14:textId="23864CE1" w:rsidR="0021303C" w:rsidRDefault="0021303C" w:rsidP="00182D3A">
            <w:pPr>
              <w:tabs>
                <w:tab w:val="left" w:pos="7710"/>
              </w:tabs>
              <w:rPr>
                <w:rFonts w:ascii="Arial" w:hAnsi="Arial" w:cs="Arial"/>
                <w:sz w:val="18"/>
                <w:szCs w:val="18"/>
              </w:rPr>
            </w:pPr>
          </w:p>
          <w:p w14:paraId="724014EC" w14:textId="1F6FA2FD" w:rsidR="0021303C" w:rsidRDefault="0021303C" w:rsidP="00182D3A">
            <w:pPr>
              <w:tabs>
                <w:tab w:val="left" w:pos="7710"/>
              </w:tabs>
              <w:rPr>
                <w:rFonts w:ascii="Arial" w:hAnsi="Arial" w:cs="Arial"/>
                <w:sz w:val="18"/>
                <w:szCs w:val="18"/>
              </w:rPr>
            </w:pPr>
          </w:p>
          <w:p w14:paraId="18CC8420" w14:textId="78F58CA6" w:rsidR="0021303C" w:rsidRDefault="0021303C" w:rsidP="00182D3A">
            <w:pPr>
              <w:tabs>
                <w:tab w:val="left" w:pos="7710"/>
              </w:tabs>
              <w:rPr>
                <w:rFonts w:ascii="Arial" w:hAnsi="Arial" w:cs="Arial"/>
                <w:sz w:val="18"/>
                <w:szCs w:val="18"/>
              </w:rPr>
            </w:pPr>
          </w:p>
          <w:p w14:paraId="7F21B203" w14:textId="77ACED4E" w:rsidR="0021303C" w:rsidRDefault="0021303C" w:rsidP="00182D3A">
            <w:pPr>
              <w:tabs>
                <w:tab w:val="left" w:pos="7710"/>
              </w:tabs>
              <w:rPr>
                <w:rFonts w:ascii="Arial" w:hAnsi="Arial" w:cs="Arial"/>
                <w:sz w:val="18"/>
                <w:szCs w:val="18"/>
              </w:rPr>
            </w:pPr>
          </w:p>
          <w:p w14:paraId="4018B169" w14:textId="0E5AEE87" w:rsidR="000C0EB8" w:rsidRDefault="000C0EB8" w:rsidP="00182D3A">
            <w:pPr>
              <w:tabs>
                <w:tab w:val="left" w:pos="7710"/>
              </w:tabs>
              <w:rPr>
                <w:rFonts w:ascii="Arial" w:hAnsi="Arial" w:cs="Arial"/>
                <w:sz w:val="18"/>
                <w:szCs w:val="18"/>
              </w:rPr>
            </w:pPr>
          </w:p>
          <w:p w14:paraId="517D5B4D" w14:textId="512483E5" w:rsidR="000C0EB8" w:rsidRDefault="000C0EB8" w:rsidP="00182D3A">
            <w:pPr>
              <w:tabs>
                <w:tab w:val="left" w:pos="7710"/>
              </w:tabs>
              <w:rPr>
                <w:rFonts w:ascii="Arial" w:hAnsi="Arial" w:cs="Arial"/>
                <w:sz w:val="18"/>
                <w:szCs w:val="18"/>
              </w:rPr>
            </w:pPr>
          </w:p>
          <w:p w14:paraId="00E4C9C1" w14:textId="641C9141" w:rsidR="000C0EB8" w:rsidRDefault="000C0EB8" w:rsidP="00182D3A">
            <w:pPr>
              <w:tabs>
                <w:tab w:val="left" w:pos="7710"/>
              </w:tabs>
              <w:rPr>
                <w:rFonts w:ascii="Arial" w:hAnsi="Arial" w:cs="Arial"/>
                <w:sz w:val="18"/>
                <w:szCs w:val="18"/>
              </w:rPr>
            </w:pPr>
          </w:p>
          <w:p w14:paraId="36FD67E5" w14:textId="3287961B" w:rsidR="000C0EB8" w:rsidRDefault="000C0EB8" w:rsidP="00182D3A">
            <w:pPr>
              <w:tabs>
                <w:tab w:val="left" w:pos="7710"/>
              </w:tabs>
              <w:rPr>
                <w:rFonts w:ascii="Arial" w:hAnsi="Arial" w:cs="Arial"/>
                <w:sz w:val="18"/>
                <w:szCs w:val="18"/>
              </w:rPr>
            </w:pPr>
          </w:p>
          <w:p w14:paraId="16966274" w14:textId="224BAB0C" w:rsidR="000C0EB8" w:rsidRDefault="000C0EB8" w:rsidP="00182D3A">
            <w:pPr>
              <w:tabs>
                <w:tab w:val="left" w:pos="7710"/>
              </w:tabs>
              <w:rPr>
                <w:rFonts w:ascii="Arial" w:hAnsi="Arial" w:cs="Arial"/>
                <w:sz w:val="18"/>
                <w:szCs w:val="18"/>
              </w:rPr>
            </w:pPr>
          </w:p>
          <w:p w14:paraId="4BEDB9F5" w14:textId="7A03DA98" w:rsidR="000C0EB8" w:rsidRDefault="000C0EB8" w:rsidP="00182D3A">
            <w:pPr>
              <w:tabs>
                <w:tab w:val="left" w:pos="7710"/>
              </w:tabs>
              <w:rPr>
                <w:rFonts w:ascii="Arial" w:hAnsi="Arial" w:cs="Arial"/>
                <w:sz w:val="18"/>
                <w:szCs w:val="18"/>
              </w:rPr>
            </w:pPr>
          </w:p>
          <w:p w14:paraId="00E5FD52" w14:textId="1233EF42" w:rsidR="000C0EB8" w:rsidRDefault="000C0EB8" w:rsidP="00182D3A">
            <w:pPr>
              <w:tabs>
                <w:tab w:val="left" w:pos="7710"/>
              </w:tabs>
              <w:rPr>
                <w:rFonts w:ascii="Arial" w:hAnsi="Arial" w:cs="Arial"/>
                <w:sz w:val="18"/>
                <w:szCs w:val="18"/>
              </w:rPr>
            </w:pPr>
          </w:p>
          <w:p w14:paraId="6D6E80DB" w14:textId="77777777" w:rsidR="000C0EB8" w:rsidRDefault="000C0EB8" w:rsidP="00182D3A">
            <w:pPr>
              <w:tabs>
                <w:tab w:val="left" w:pos="7710"/>
              </w:tabs>
              <w:rPr>
                <w:rFonts w:ascii="Arial" w:hAnsi="Arial" w:cs="Arial"/>
                <w:sz w:val="18"/>
                <w:szCs w:val="18"/>
              </w:rPr>
            </w:pPr>
          </w:p>
          <w:p w14:paraId="08D54F1C" w14:textId="77777777" w:rsidR="00FC1DBC" w:rsidRDefault="00FC1DBC" w:rsidP="00182D3A">
            <w:pPr>
              <w:tabs>
                <w:tab w:val="left" w:pos="7710"/>
              </w:tabs>
              <w:rPr>
                <w:rFonts w:ascii="Arial" w:hAnsi="Arial" w:cs="Arial"/>
                <w:sz w:val="18"/>
                <w:szCs w:val="18"/>
              </w:rPr>
            </w:pPr>
          </w:p>
          <w:p w14:paraId="6C9C9AF8" w14:textId="1C2AC5CA" w:rsidR="0021303C" w:rsidRDefault="0021303C" w:rsidP="00182D3A">
            <w:pPr>
              <w:tabs>
                <w:tab w:val="left" w:pos="7710"/>
              </w:tabs>
            </w:pPr>
          </w:p>
        </w:tc>
      </w:tr>
    </w:tbl>
    <w:p w14:paraId="1504BB04" w14:textId="77777777" w:rsidR="0021303C" w:rsidRDefault="0021303C" w:rsidP="0021303C">
      <w:pPr>
        <w:spacing w:after="0"/>
        <w:jc w:val="right"/>
        <w:rPr>
          <w:rFonts w:ascii="Arial" w:hAnsi="Arial" w:cs="Arial"/>
          <w:sz w:val="18"/>
          <w:szCs w:val="18"/>
        </w:rPr>
      </w:pPr>
      <w:r>
        <w:rPr>
          <w:rFonts w:ascii="Arial" w:hAnsi="Arial" w:cs="Arial"/>
          <w:sz w:val="18"/>
          <w:szCs w:val="18"/>
        </w:rPr>
        <w:lastRenderedPageBreak/>
        <w:t>O</w:t>
      </w:r>
      <w:r w:rsidRPr="00590863">
        <w:rPr>
          <w:rFonts w:ascii="Arial" w:hAnsi="Arial" w:cs="Arial"/>
          <w:sz w:val="18"/>
          <w:szCs w:val="18"/>
        </w:rPr>
        <w:t>brazec š</w:t>
      </w:r>
      <w:r>
        <w:rPr>
          <w:rFonts w:ascii="Arial" w:hAnsi="Arial" w:cs="Arial"/>
          <w:sz w:val="18"/>
          <w:szCs w:val="18"/>
        </w:rPr>
        <w:t>t: 3</w:t>
      </w:r>
    </w:p>
    <w:p w14:paraId="71874C30" w14:textId="77777777" w:rsidR="0021303C" w:rsidRDefault="0021303C" w:rsidP="0021303C">
      <w:pPr>
        <w:spacing w:after="0"/>
        <w:jc w:val="right"/>
        <w:rPr>
          <w:rFonts w:ascii="Arial" w:hAnsi="Arial" w:cs="Arial"/>
          <w:sz w:val="18"/>
          <w:szCs w:val="18"/>
        </w:rPr>
      </w:pPr>
    </w:p>
    <w:p w14:paraId="6E82AF11" w14:textId="77777777" w:rsidR="0021303C" w:rsidRDefault="002130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referencah</w:t>
      </w:r>
    </w:p>
    <w:p w14:paraId="26831317" w14:textId="77777777"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Ponudnik:</w:t>
      </w:r>
    </w:p>
    <w:p w14:paraId="0D803333" w14:textId="77777777" w:rsidR="0021303C" w:rsidRDefault="0021303C" w:rsidP="0021303C">
      <w:pPr>
        <w:spacing w:after="0" w:line="240" w:lineRule="auto"/>
        <w:jc w:val="both"/>
      </w:pPr>
    </w:p>
    <w:p w14:paraId="0A38D6D7" w14:textId="77777777" w:rsidR="0021303C" w:rsidRDefault="0021303C" w:rsidP="0021303C">
      <w:pPr>
        <w:spacing w:after="0" w:line="240" w:lineRule="auto"/>
        <w:jc w:val="both"/>
      </w:pPr>
      <w:r>
        <w:rPr>
          <w:rFonts w:ascii="Arial" w:hAnsi="Arial" w:cs="Arial"/>
          <w:b/>
          <w:bCs/>
          <w:color w:val="000000"/>
          <w:sz w:val="18"/>
          <w:szCs w:val="18"/>
        </w:rPr>
        <w:t>Naročnik:     Občina Šentjur</w:t>
      </w:r>
    </w:p>
    <w:p w14:paraId="4196A922" w14:textId="77777777" w:rsidR="0021303C" w:rsidRDefault="0021303C" w:rsidP="0021303C">
      <w:pPr>
        <w:spacing w:after="0" w:line="240" w:lineRule="auto"/>
        <w:jc w:val="both"/>
      </w:pPr>
      <w:r>
        <w:rPr>
          <w:rFonts w:ascii="Arial" w:hAnsi="Arial" w:cs="Arial"/>
          <w:b/>
          <w:bCs/>
          <w:color w:val="000000"/>
          <w:sz w:val="18"/>
          <w:szCs w:val="18"/>
        </w:rPr>
        <w:t>                     Mestni trg 10</w:t>
      </w:r>
    </w:p>
    <w:p w14:paraId="4BE34B94" w14:textId="77777777" w:rsidR="0021303C" w:rsidRDefault="0021303C" w:rsidP="0021303C">
      <w:pPr>
        <w:spacing w:after="0" w:line="240" w:lineRule="auto"/>
        <w:jc w:val="both"/>
      </w:pPr>
      <w:r>
        <w:rPr>
          <w:rFonts w:ascii="Arial" w:hAnsi="Arial" w:cs="Arial"/>
          <w:b/>
          <w:bCs/>
          <w:color w:val="000000"/>
          <w:sz w:val="18"/>
          <w:szCs w:val="18"/>
        </w:rPr>
        <w:t>                     3230 Šentjur</w:t>
      </w:r>
    </w:p>
    <w:p w14:paraId="69D73884" w14:textId="77777777" w:rsidR="0021303C" w:rsidRDefault="0021303C" w:rsidP="0021303C">
      <w:pPr>
        <w:spacing w:before="225" w:after="225" w:line="240" w:lineRule="auto"/>
        <w:jc w:val="both"/>
      </w:pPr>
      <w:r>
        <w:rPr>
          <w:rFonts w:ascii="Arial" w:hAnsi="Arial" w:cs="Arial"/>
          <w:color w:val="000000"/>
          <w:sz w:val="18"/>
          <w:szCs w:val="18"/>
        </w:rPr>
        <w:t>Kot ponudnik, dajemo naslednjo</w:t>
      </w:r>
    </w:p>
    <w:p w14:paraId="00A0124C" w14:textId="77777777" w:rsidR="0021303C" w:rsidRDefault="0021303C" w:rsidP="0021303C">
      <w:pPr>
        <w:spacing w:before="225" w:after="225" w:line="240" w:lineRule="auto"/>
        <w:jc w:val="center"/>
      </w:pPr>
      <w:r>
        <w:rPr>
          <w:rFonts w:ascii="Arial" w:hAnsi="Arial" w:cs="Arial"/>
          <w:b/>
          <w:bCs/>
          <w:color w:val="000000"/>
          <w:sz w:val="18"/>
          <w:szCs w:val="18"/>
        </w:rPr>
        <w:t>IZJAVO O REFERENCAH</w:t>
      </w:r>
    </w:p>
    <w:p w14:paraId="46A53D02" w14:textId="4B647240" w:rsidR="00AB7B9E" w:rsidRDefault="00AB7B9E" w:rsidP="00AB7B9E">
      <w:pPr>
        <w:spacing w:before="225" w:after="225" w:line="240" w:lineRule="auto"/>
        <w:jc w:val="both"/>
        <w:rPr>
          <w:rFonts w:ascii="Arial" w:hAnsi="Arial" w:cs="Arial"/>
          <w:color w:val="000000"/>
          <w:position w:val="-2"/>
          <w:sz w:val="18"/>
          <w:szCs w:val="18"/>
        </w:rPr>
      </w:pPr>
      <w:r>
        <w:rPr>
          <w:rFonts w:ascii="Arial" w:hAnsi="Arial" w:cs="Arial"/>
          <w:color w:val="000000"/>
          <w:sz w:val="18"/>
          <w:szCs w:val="18"/>
        </w:rPr>
        <w:t xml:space="preserve">Izjavljamo, da smo </w:t>
      </w:r>
      <w:r>
        <w:rPr>
          <w:rFonts w:ascii="Arial" w:hAnsi="Arial" w:cs="Arial"/>
          <w:color w:val="000000"/>
          <w:position w:val="-2"/>
          <w:sz w:val="18"/>
          <w:szCs w:val="18"/>
        </w:rPr>
        <w:t xml:space="preserve">v zadnjih petih (5) letih od dneva oddaje ponudbe izvedli vsaj </w:t>
      </w:r>
      <w:r w:rsidR="00AC7BDE">
        <w:rPr>
          <w:rFonts w:ascii="Arial" w:hAnsi="Arial" w:cs="Arial"/>
          <w:color w:val="000000"/>
          <w:position w:val="-2"/>
          <w:sz w:val="18"/>
          <w:szCs w:val="18"/>
        </w:rPr>
        <w:t>dve (2)</w:t>
      </w:r>
      <w:r>
        <w:rPr>
          <w:rFonts w:ascii="Arial" w:hAnsi="Arial" w:cs="Arial"/>
          <w:color w:val="000000"/>
          <w:position w:val="-2"/>
          <w:sz w:val="18"/>
          <w:szCs w:val="18"/>
        </w:rPr>
        <w:t xml:space="preserve"> novogradnj</w:t>
      </w:r>
      <w:r w:rsidR="00AC7BDE">
        <w:rPr>
          <w:rFonts w:ascii="Arial" w:hAnsi="Arial" w:cs="Arial"/>
          <w:color w:val="000000"/>
          <w:position w:val="-2"/>
          <w:sz w:val="18"/>
          <w:szCs w:val="18"/>
        </w:rPr>
        <w:t>i</w:t>
      </w:r>
      <w:r>
        <w:rPr>
          <w:rFonts w:ascii="Arial" w:hAnsi="Arial" w:cs="Arial"/>
          <w:color w:val="000000"/>
          <w:position w:val="-2"/>
          <w:sz w:val="18"/>
          <w:szCs w:val="18"/>
        </w:rPr>
        <w:t xml:space="preserve"> ali rekonstrukcij</w:t>
      </w:r>
      <w:r w:rsidR="00AC7BDE">
        <w:rPr>
          <w:rFonts w:ascii="Arial" w:hAnsi="Arial" w:cs="Arial"/>
          <w:color w:val="000000"/>
          <w:position w:val="-2"/>
          <w:sz w:val="18"/>
          <w:szCs w:val="18"/>
        </w:rPr>
        <w:t>i</w:t>
      </w:r>
      <w:r>
        <w:rPr>
          <w:rFonts w:ascii="Arial" w:hAnsi="Arial" w:cs="Arial"/>
          <w:color w:val="000000"/>
          <w:position w:val="-2"/>
          <w:sz w:val="18"/>
          <w:szCs w:val="18"/>
        </w:rPr>
        <w:t xml:space="preserve"> objekta Stavbe splošnega družbenega pomena skupina 126, in sicer v vrednosti posameznega najmanj </w:t>
      </w:r>
      <w:r w:rsidR="00191D6D">
        <w:rPr>
          <w:rFonts w:ascii="Arial" w:hAnsi="Arial" w:cs="Arial"/>
          <w:color w:val="000000"/>
          <w:position w:val="-2"/>
          <w:sz w:val="18"/>
          <w:szCs w:val="18"/>
        </w:rPr>
        <w:t>65</w:t>
      </w:r>
      <w:r>
        <w:rPr>
          <w:rFonts w:ascii="Arial" w:hAnsi="Arial" w:cs="Arial"/>
          <w:color w:val="000000"/>
          <w:position w:val="-2"/>
          <w:sz w:val="18"/>
          <w:szCs w:val="18"/>
        </w:rPr>
        <w:t xml:space="preserve">0.000,00 EUR brez DDV. Gradnja oz. rekonstrukcija mora biti zaključena s pridobljenim uporabnim dovoljenjem. V kolikor gradbeno dovoljenje ni potrebno, zadostuje zapisnik o uspešno opravljenem kvalitetnem pregledu. </w:t>
      </w:r>
    </w:p>
    <w:p w14:paraId="2040CE83" w14:textId="022C4FD2" w:rsidR="0021303C" w:rsidRPr="00AB7B9E" w:rsidRDefault="0021303C" w:rsidP="00AB7B9E">
      <w:pPr>
        <w:spacing w:before="225" w:after="225" w:line="240" w:lineRule="auto"/>
        <w:jc w:val="both"/>
        <w:rPr>
          <w:rFonts w:ascii="Arial" w:eastAsia="Times New Roman" w:hAnsi="Arial" w:cs="Arial"/>
          <w:color w:val="000000"/>
          <w:position w:val="-2"/>
          <w:sz w:val="18"/>
          <w:szCs w:val="18"/>
          <w:lang w:eastAsia="sl-SI"/>
        </w:rPr>
      </w:pPr>
      <w:r w:rsidRPr="00AB7B9E">
        <w:rPr>
          <w:rFonts w:ascii="Arial" w:hAnsi="Arial" w:cs="Arial"/>
          <w:color w:val="000000"/>
          <w:sz w:val="18"/>
          <w:szCs w:val="18"/>
        </w:rPr>
        <w:t>SEZNAM OBJEKTOV V ZADNJIH PETIH LETIH PRED ODDAJO PONUDBE:</w:t>
      </w:r>
    </w:p>
    <w:tbl>
      <w:tblPr>
        <w:tblStyle w:val="TableGridPHPDOCX"/>
        <w:tblW w:w="8755"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3411"/>
        <w:gridCol w:w="1701"/>
        <w:gridCol w:w="2977"/>
      </w:tblGrid>
      <w:tr w:rsidR="0021303C" w14:paraId="5D88A7A6"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3F325E" w14:textId="77777777" w:rsidR="0021303C" w:rsidRDefault="0021303C" w:rsidP="000B610E">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207C403E" w14:textId="77777777" w:rsidR="0021303C" w:rsidRDefault="0021303C" w:rsidP="000B610E">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338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B93E99" w14:textId="77777777" w:rsidR="0021303C" w:rsidRDefault="0021303C" w:rsidP="000B610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Predmet pogodbe in </w:t>
            </w:r>
          </w:p>
          <w:p w14:paraId="32A356A3" w14:textId="77777777" w:rsidR="0021303C" w:rsidRDefault="0021303C" w:rsidP="000B610E">
            <w:pPr>
              <w:jc w:val="center"/>
            </w:pPr>
            <w:r>
              <w:rPr>
                <w:rFonts w:ascii="Arial" w:hAnsi="Arial" w:cs="Arial"/>
                <w:b/>
                <w:bCs/>
                <w:color w:val="000000"/>
                <w:position w:val="-2"/>
                <w:sz w:val="18"/>
                <w:szCs w:val="18"/>
                <w:shd w:val="clear" w:color="auto" w:fill="D1D1D1"/>
              </w:rPr>
              <w:t>vrsta objekta</w:t>
            </w:r>
          </w:p>
        </w:tc>
        <w:tc>
          <w:tcPr>
            <w:tcW w:w="167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3F8A00" w14:textId="77777777" w:rsidR="0021303C" w:rsidRDefault="0021303C" w:rsidP="000B610E">
            <w:pPr>
              <w:jc w:val="center"/>
            </w:pPr>
            <w:r>
              <w:rPr>
                <w:rFonts w:ascii="Arial" w:hAnsi="Arial" w:cs="Arial"/>
                <w:b/>
                <w:bCs/>
                <w:color w:val="000000"/>
                <w:position w:val="-2"/>
                <w:sz w:val="18"/>
                <w:szCs w:val="18"/>
                <w:shd w:val="clear" w:color="auto" w:fill="D1D1D1"/>
              </w:rPr>
              <w:t>Datum realizacije</w:t>
            </w:r>
          </w:p>
        </w:tc>
        <w:tc>
          <w:tcPr>
            <w:tcW w:w="293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9DF33A" w14:textId="77777777" w:rsidR="0021303C" w:rsidRDefault="0021303C" w:rsidP="000B610E">
            <w:pPr>
              <w:shd w:val="clear" w:color="auto" w:fill="D1D1D1"/>
              <w:spacing w:before="135" w:after="135"/>
              <w:textAlignment w:val="center"/>
            </w:pPr>
            <w:r>
              <w:rPr>
                <w:rFonts w:ascii="Arial" w:hAnsi="Arial" w:cs="Arial"/>
                <w:b/>
                <w:bCs/>
                <w:color w:val="000000"/>
                <w:position w:val="-2"/>
                <w:sz w:val="18"/>
                <w:szCs w:val="18"/>
                <w:shd w:val="clear" w:color="auto" w:fill="D1D1D1"/>
              </w:rPr>
              <w:t>Številka in datum zapisnika za kvalitetni pregled</w:t>
            </w:r>
          </w:p>
        </w:tc>
      </w:tr>
      <w:tr w:rsidR="0021303C" w14:paraId="71AC4FB7"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947241" w14:textId="77777777" w:rsidR="0021303C" w:rsidRDefault="0021303C" w:rsidP="000B610E">
            <w:r>
              <w:rPr>
                <w:rFonts w:ascii="Arial" w:hAnsi="Arial" w:cs="Arial"/>
                <w:color w:val="000000"/>
                <w:position w:val="-2"/>
                <w:sz w:val="18"/>
                <w:szCs w:val="18"/>
              </w:rPr>
              <w:t>1.</w:t>
            </w: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F0177A"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38C1AACB" w14:textId="77777777" w:rsidR="0021303C" w:rsidRDefault="0021303C" w:rsidP="000B610E">
            <w:pPr>
              <w:rPr>
                <w:rFonts w:ascii="Arial" w:hAnsi="Arial" w:cs="Arial"/>
                <w:color w:val="000000"/>
                <w:position w:val="-2"/>
                <w:sz w:val="18"/>
                <w:szCs w:val="18"/>
              </w:rPr>
            </w:pPr>
          </w:p>
          <w:p w14:paraId="78C1F0CE" w14:textId="77777777" w:rsidR="0021303C" w:rsidRDefault="0021303C" w:rsidP="000B610E"/>
          <w:p w14:paraId="433FFE7B" w14:textId="77777777" w:rsidR="0021303C" w:rsidRDefault="0021303C" w:rsidP="000B610E"/>
          <w:p w14:paraId="0912810A" w14:textId="77777777" w:rsidR="0021303C" w:rsidRDefault="0021303C" w:rsidP="000B610E"/>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ED13A2" w14:textId="77777777" w:rsidR="0021303C" w:rsidRDefault="0021303C" w:rsidP="000B610E">
            <w:r>
              <w:rPr>
                <w:rFonts w:ascii="Arial" w:hAnsi="Arial" w:cs="Arial"/>
                <w:color w:val="000000"/>
                <w:position w:val="-2"/>
                <w:sz w:val="18"/>
                <w:szCs w:val="18"/>
              </w:rPr>
              <w:t> </w:t>
            </w: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8A725"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17655E62" w14:textId="77777777" w:rsidR="00E54C4E" w:rsidRDefault="00E54C4E" w:rsidP="000B610E"/>
          <w:p w14:paraId="1316EDC5" w14:textId="48F70FDB" w:rsidR="00E54C4E" w:rsidRDefault="00E54C4E" w:rsidP="000B610E"/>
        </w:tc>
      </w:tr>
      <w:tr w:rsidR="00AC7BDE" w14:paraId="5B75D6DA"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B043C1" w14:textId="77777777" w:rsidR="00AC7BDE" w:rsidRDefault="00AC7BDE" w:rsidP="000B610E">
            <w:pPr>
              <w:rPr>
                <w:rFonts w:ascii="Arial" w:hAnsi="Arial" w:cs="Arial"/>
                <w:color w:val="000000"/>
                <w:position w:val="-2"/>
                <w:sz w:val="18"/>
                <w:szCs w:val="18"/>
              </w:rPr>
            </w:pPr>
          </w:p>
          <w:p w14:paraId="268C2FF0" w14:textId="77777777" w:rsidR="00AC7BDE" w:rsidRDefault="00AC7BDE" w:rsidP="000B610E">
            <w:pPr>
              <w:rPr>
                <w:rFonts w:ascii="Arial" w:hAnsi="Arial" w:cs="Arial"/>
                <w:color w:val="000000"/>
                <w:position w:val="-2"/>
                <w:sz w:val="18"/>
                <w:szCs w:val="18"/>
              </w:rPr>
            </w:pPr>
          </w:p>
          <w:p w14:paraId="0E1AF7A6" w14:textId="5431AC49" w:rsidR="00AC7BDE" w:rsidRDefault="00AC7BDE" w:rsidP="000B610E">
            <w:pPr>
              <w:rPr>
                <w:rFonts w:ascii="Arial" w:hAnsi="Arial" w:cs="Arial"/>
                <w:color w:val="000000"/>
                <w:position w:val="-2"/>
                <w:sz w:val="18"/>
                <w:szCs w:val="18"/>
              </w:rPr>
            </w:pPr>
            <w:r>
              <w:rPr>
                <w:rFonts w:ascii="Arial" w:hAnsi="Arial" w:cs="Arial"/>
                <w:color w:val="000000"/>
                <w:position w:val="-2"/>
                <w:sz w:val="18"/>
                <w:szCs w:val="18"/>
              </w:rPr>
              <w:t>2.</w:t>
            </w:r>
          </w:p>
          <w:p w14:paraId="5309FF38" w14:textId="77777777" w:rsidR="00AC7BDE" w:rsidRDefault="00AC7BDE" w:rsidP="000B610E">
            <w:pPr>
              <w:rPr>
                <w:rFonts w:ascii="Arial" w:hAnsi="Arial" w:cs="Arial"/>
                <w:color w:val="000000"/>
                <w:position w:val="-2"/>
                <w:sz w:val="18"/>
                <w:szCs w:val="18"/>
              </w:rPr>
            </w:pPr>
          </w:p>
          <w:p w14:paraId="70EA3969" w14:textId="77777777" w:rsidR="00AC7BDE" w:rsidRDefault="00AC7BDE" w:rsidP="000B610E">
            <w:pPr>
              <w:rPr>
                <w:rFonts w:ascii="Arial" w:hAnsi="Arial" w:cs="Arial"/>
                <w:color w:val="000000"/>
                <w:position w:val="-2"/>
                <w:sz w:val="18"/>
                <w:szCs w:val="18"/>
              </w:rPr>
            </w:pPr>
          </w:p>
          <w:p w14:paraId="26CB0215" w14:textId="4190F3EA" w:rsidR="00AC7BDE" w:rsidRDefault="00AC7BDE" w:rsidP="000B610E">
            <w:pPr>
              <w:rPr>
                <w:rFonts w:ascii="Arial" w:hAnsi="Arial" w:cs="Arial"/>
                <w:color w:val="000000"/>
                <w:position w:val="-2"/>
                <w:sz w:val="18"/>
                <w:szCs w:val="18"/>
              </w:rPr>
            </w:pP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1BAC21" w14:textId="77777777" w:rsidR="00AC7BDE" w:rsidRDefault="00AC7BDE" w:rsidP="000B610E">
            <w:pPr>
              <w:rPr>
                <w:rFonts w:ascii="Arial" w:hAnsi="Arial" w:cs="Arial"/>
                <w:color w:val="000000"/>
                <w:position w:val="-2"/>
                <w:sz w:val="18"/>
                <w:szCs w:val="18"/>
              </w:rPr>
            </w:pPr>
          </w:p>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A7594A" w14:textId="77777777" w:rsidR="00AC7BDE" w:rsidRDefault="00AC7BDE" w:rsidP="000B610E">
            <w:pPr>
              <w:rPr>
                <w:rFonts w:ascii="Arial" w:hAnsi="Arial" w:cs="Arial"/>
                <w:color w:val="000000"/>
                <w:position w:val="-2"/>
                <w:sz w:val="18"/>
                <w:szCs w:val="18"/>
              </w:rPr>
            </w:pP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19238E" w14:textId="77777777" w:rsidR="00AC7BDE" w:rsidRDefault="00AC7BDE" w:rsidP="000B610E">
            <w:pPr>
              <w:rPr>
                <w:rFonts w:ascii="Arial" w:hAnsi="Arial" w:cs="Arial"/>
                <w:color w:val="000000"/>
                <w:position w:val="-2"/>
                <w:sz w:val="18"/>
                <w:szCs w:val="18"/>
              </w:rPr>
            </w:pPr>
          </w:p>
        </w:tc>
      </w:tr>
    </w:tbl>
    <w:p w14:paraId="7A7B25AC" w14:textId="0E2FF0A9" w:rsidR="0021303C" w:rsidRDefault="0021303C" w:rsidP="0021303C">
      <w:pPr>
        <w:spacing w:before="225" w:after="225" w:line="240" w:lineRule="auto"/>
        <w:jc w:val="both"/>
      </w:pPr>
      <w:r>
        <w:rPr>
          <w:rFonts w:ascii="Arial" w:hAnsi="Arial" w:cs="Arial"/>
          <w:b/>
          <w:bCs/>
          <w:color w:val="000000"/>
          <w:sz w:val="18"/>
          <w:szCs w:val="18"/>
        </w:rPr>
        <w:t xml:space="preserve">*Ponudnik mora za izkazovanje izpolnjevanja pogoja priložiti najmanj </w:t>
      </w:r>
      <w:r w:rsidR="00AC7BDE">
        <w:rPr>
          <w:rFonts w:ascii="Arial" w:hAnsi="Arial" w:cs="Arial"/>
          <w:b/>
          <w:bCs/>
          <w:color w:val="000000"/>
          <w:sz w:val="18"/>
          <w:szCs w:val="18"/>
        </w:rPr>
        <w:t>2</w:t>
      </w:r>
      <w:r>
        <w:rPr>
          <w:rFonts w:ascii="Arial" w:hAnsi="Arial" w:cs="Arial"/>
          <w:b/>
          <w:bCs/>
          <w:color w:val="000000"/>
          <w:sz w:val="18"/>
          <w:szCs w:val="18"/>
        </w:rPr>
        <w:t xml:space="preserve"> potrdil</w:t>
      </w:r>
      <w:r w:rsidR="00577220">
        <w:rPr>
          <w:rFonts w:ascii="Arial" w:hAnsi="Arial" w:cs="Arial"/>
          <w:b/>
          <w:bCs/>
          <w:color w:val="000000"/>
          <w:sz w:val="18"/>
          <w:szCs w:val="18"/>
        </w:rPr>
        <w:t>i</w:t>
      </w:r>
      <w:r>
        <w:rPr>
          <w:rFonts w:ascii="Arial" w:hAnsi="Arial" w:cs="Arial"/>
          <w:b/>
          <w:bCs/>
          <w:color w:val="000000"/>
          <w:sz w:val="18"/>
          <w:szCs w:val="18"/>
        </w:rPr>
        <w:t xml:space="preserve"> naročnika.</w:t>
      </w:r>
    </w:p>
    <w:p w14:paraId="616143F9" w14:textId="77777777" w:rsidR="0021303C" w:rsidRDefault="0021303C" w:rsidP="0021303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31335375" w14:textId="24B821A6" w:rsidR="0021303C" w:rsidRPr="00BB7AAE" w:rsidRDefault="0021303C" w:rsidP="0021303C">
      <w:pPr>
        <w:pStyle w:val="Paragraf"/>
        <w:spacing w:before="0" w:after="0" w:line="240" w:lineRule="auto"/>
        <w:jc w:val="both"/>
        <w:rPr>
          <w:rFonts w:ascii="Arial" w:hAnsi="Arial" w:cs="Arial"/>
          <w:b/>
          <w:bCs/>
        </w:rPr>
      </w:pPr>
      <w:bookmarkStart w:id="1" w:name="_Hlk15297409"/>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bookmarkEnd w:id="1"/>
    <w:p w14:paraId="7F5D1674" w14:textId="77777777" w:rsidR="0021303C" w:rsidRDefault="0021303C" w:rsidP="0021303C">
      <w:pPr>
        <w:pStyle w:val="Paragraf"/>
        <w:spacing w:before="0" w:after="0" w:line="240" w:lineRule="auto"/>
        <w:jc w:val="both"/>
        <w:rPr>
          <w:rFonts w:ascii="Arial" w:hAnsi="Arial" w:cs="Arial"/>
          <w:color w:val="000000"/>
        </w:rPr>
      </w:pPr>
    </w:p>
    <w:p w14:paraId="32B4EC00" w14:textId="77777777" w:rsidR="0021303C" w:rsidRDefault="0021303C" w:rsidP="0021303C">
      <w:pPr>
        <w:spacing w:before="225" w:after="225" w:line="240" w:lineRule="auto"/>
        <w:jc w:val="both"/>
      </w:pPr>
      <w:r>
        <w:rPr>
          <w:rFonts w:ascii="Arial" w:hAnsi="Arial" w:cs="Arial"/>
          <w:color w:val="000000"/>
          <w:sz w:val="18"/>
          <w:szCs w:val="18"/>
        </w:rPr>
        <w:t> Datum: ________________                 Žig                  Podpis ponudnika: __________________</w:t>
      </w:r>
    </w:p>
    <w:p w14:paraId="61CE9D55" w14:textId="77777777" w:rsidR="0021303C" w:rsidRDefault="0021303C" w:rsidP="0021303C">
      <w:pPr>
        <w:sectPr w:rsidR="0021303C" w:rsidSect="00CF7E3C">
          <w:footerReference w:type="default" r:id="rId11"/>
          <w:pgSz w:w="11906" w:h="16838"/>
          <w:pgMar w:top="1418" w:right="1418" w:bottom="1418" w:left="1418" w:header="567" w:footer="596" w:gutter="0"/>
          <w:cols w:space="708"/>
          <w:docGrid w:linePitch="360"/>
        </w:sectPr>
      </w:pPr>
    </w:p>
    <w:p w14:paraId="37924AC0" w14:textId="1E86A995" w:rsidR="0021303C" w:rsidRPr="00177097" w:rsidRDefault="0021303C" w:rsidP="000D117A">
      <w:pPr>
        <w:spacing w:after="0"/>
        <w:jc w:val="right"/>
        <w:rPr>
          <w:rFonts w:ascii="Arial" w:hAnsi="Arial" w:cs="Arial"/>
          <w:sz w:val="18"/>
          <w:szCs w:val="18"/>
        </w:rPr>
      </w:pPr>
      <w:bookmarkStart w:id="2" w:name="_Hlk90451053"/>
      <w:r w:rsidRPr="00590863">
        <w:rPr>
          <w:rFonts w:ascii="Arial" w:hAnsi="Arial" w:cs="Arial"/>
          <w:sz w:val="18"/>
          <w:szCs w:val="18"/>
        </w:rPr>
        <w:lastRenderedPageBreak/>
        <w:t>Obraze</w:t>
      </w:r>
      <w:r>
        <w:rPr>
          <w:rFonts w:ascii="Arial" w:hAnsi="Arial" w:cs="Arial"/>
          <w:sz w:val="18"/>
          <w:szCs w:val="18"/>
        </w:rPr>
        <w:t xml:space="preserve">c št: </w:t>
      </w:r>
      <w:r w:rsidR="00E54C4E">
        <w:rPr>
          <w:rFonts w:ascii="Arial" w:hAnsi="Arial" w:cs="Arial"/>
          <w:sz w:val="18"/>
          <w:szCs w:val="18"/>
        </w:rPr>
        <w:t>4</w:t>
      </w:r>
      <w:r w:rsidR="001A4668">
        <w:rPr>
          <w:rFonts w:ascii="Arial" w:hAnsi="Arial" w:cs="Arial"/>
          <w:sz w:val="18"/>
          <w:szCs w:val="18"/>
        </w:rPr>
        <w:t>A</w:t>
      </w:r>
    </w:p>
    <w:p w14:paraId="024A7515" w14:textId="77777777" w:rsidR="0021303C" w:rsidRDefault="002130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D7A451F" w14:textId="77777777" w:rsidR="0021303C" w:rsidRDefault="0021303C" w:rsidP="0021303C">
      <w:pPr>
        <w:spacing w:before="225" w:after="225" w:line="240" w:lineRule="auto"/>
        <w:jc w:val="center"/>
      </w:pPr>
      <w:r>
        <w:rPr>
          <w:rFonts w:ascii="Arial" w:hAnsi="Arial" w:cs="Arial"/>
          <w:b/>
          <w:bCs/>
          <w:color w:val="000000"/>
          <w:sz w:val="18"/>
          <w:szCs w:val="18"/>
        </w:rPr>
        <w:t>POTRDILO</w:t>
      </w:r>
    </w:p>
    <w:p w14:paraId="56BAB3B1" w14:textId="77777777" w:rsidR="0021303C" w:rsidRDefault="0021303C" w:rsidP="0021303C">
      <w:pPr>
        <w:spacing w:before="225" w:after="225" w:line="240" w:lineRule="auto"/>
        <w:jc w:val="both"/>
      </w:pPr>
      <w:r>
        <w:rPr>
          <w:rFonts w:ascii="Arial" w:hAnsi="Arial" w:cs="Arial"/>
          <w:color w:val="000000"/>
          <w:sz w:val="18"/>
          <w:szCs w:val="18"/>
        </w:rPr>
        <w:t> Podpisani izdajatelj  potrdila</w:t>
      </w:r>
    </w:p>
    <w:p w14:paraId="538C80C4"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5034B585"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112492C0" w14:textId="77777777" w:rsidR="0021303C" w:rsidRDefault="0021303C" w:rsidP="0021303C">
      <w:pPr>
        <w:spacing w:before="225" w:after="225" w:line="240" w:lineRule="auto"/>
        <w:jc w:val="both"/>
      </w:pPr>
      <w:r>
        <w:rPr>
          <w:rFonts w:ascii="Arial" w:hAnsi="Arial" w:cs="Arial"/>
          <w:color w:val="000000"/>
          <w:sz w:val="18"/>
          <w:szCs w:val="18"/>
        </w:rPr>
        <w:t>kot naročnik, potrjujemo, da je izvajalec</w:t>
      </w:r>
    </w:p>
    <w:p w14:paraId="431E84A6"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04D3B74A"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37C81736" w14:textId="544209A6" w:rsidR="00490BAE" w:rsidRPr="00AB7B9E" w:rsidRDefault="0021303C" w:rsidP="0021303C">
      <w:pPr>
        <w:pBdr>
          <w:bottom w:val="single" w:sz="12" w:space="1" w:color="auto"/>
        </w:pBdr>
        <w:spacing w:before="225" w:after="225" w:line="240" w:lineRule="auto"/>
        <w:jc w:val="both"/>
        <w:rPr>
          <w:rFonts w:ascii="Arial" w:eastAsia="Times New Roman" w:hAnsi="Arial" w:cs="Arial"/>
          <w:color w:val="000000"/>
          <w:position w:val="-2"/>
          <w:sz w:val="18"/>
          <w:szCs w:val="18"/>
          <w:lang w:eastAsia="sl-SI"/>
        </w:rPr>
      </w:pPr>
      <w:r>
        <w:rPr>
          <w:rFonts w:ascii="Arial" w:hAnsi="Arial" w:cs="Arial"/>
          <w:color w:val="000000"/>
          <w:sz w:val="18"/>
          <w:szCs w:val="18"/>
        </w:rPr>
        <w:t xml:space="preserve">za nas izvajal naslednje referenčno delo, v sklopu katerega je bila izvedena </w:t>
      </w:r>
      <w:r w:rsidR="00AB7B9E">
        <w:rPr>
          <w:rFonts w:ascii="Arial" w:hAnsi="Arial" w:cs="Arial"/>
          <w:color w:val="000000"/>
          <w:position w:val="-2"/>
          <w:sz w:val="18"/>
          <w:szCs w:val="18"/>
        </w:rPr>
        <w:t xml:space="preserve">novogradnja ali rekonstrukcija objekta Stavbe splošnega družbenega pomena skupina 126, in sicer v vrednosti posameznega najmanj </w:t>
      </w:r>
      <w:r w:rsidR="00191D6D">
        <w:rPr>
          <w:rFonts w:ascii="Arial" w:hAnsi="Arial" w:cs="Arial"/>
          <w:color w:val="000000"/>
          <w:position w:val="-2"/>
          <w:sz w:val="18"/>
          <w:szCs w:val="18"/>
        </w:rPr>
        <w:t>65</w:t>
      </w:r>
      <w:r w:rsidR="00AB7B9E">
        <w:rPr>
          <w:rFonts w:ascii="Arial" w:hAnsi="Arial" w:cs="Arial"/>
          <w:color w:val="000000"/>
          <w:position w:val="-2"/>
          <w:sz w:val="18"/>
          <w:szCs w:val="18"/>
        </w:rPr>
        <w:t>0.000,00 EUR brez DDV.</w:t>
      </w:r>
      <w:r>
        <w:rPr>
          <w:rFonts w:ascii="Arial" w:eastAsia="Times New Roman" w:hAnsi="Arial" w:cs="Arial"/>
          <w:color w:val="000000"/>
          <w:position w:val="-2"/>
          <w:sz w:val="18"/>
          <w:szCs w:val="18"/>
          <w:lang w:eastAsia="sl-SI"/>
        </w:rPr>
        <w:t xml:space="preserve"> </w:t>
      </w:r>
    </w:p>
    <w:p w14:paraId="2262ED40" w14:textId="77777777" w:rsidR="00AB7B9E" w:rsidRDefault="00AB7B9E" w:rsidP="00AB7B9E">
      <w:pPr>
        <w:spacing w:before="225" w:after="225" w:line="240" w:lineRule="auto"/>
        <w:jc w:val="both"/>
        <w:rPr>
          <w:rFonts w:ascii="Arial" w:hAnsi="Arial" w:cs="Arial"/>
          <w:color w:val="000000"/>
          <w:sz w:val="18"/>
          <w:szCs w:val="18"/>
        </w:rPr>
      </w:pPr>
      <w:r>
        <w:rPr>
          <w:rFonts w:ascii="Arial" w:hAnsi="Arial" w:cs="Arial"/>
          <w:color w:val="000000"/>
          <w:sz w:val="18"/>
          <w:szCs w:val="18"/>
        </w:rPr>
        <w:t>klasifikacija objekta _____________________________</w:t>
      </w:r>
    </w:p>
    <w:p w14:paraId="483481FF" w14:textId="77777777" w:rsidR="00AB7B9E" w:rsidRDefault="00AB7B9E" w:rsidP="00AB7B9E">
      <w:pPr>
        <w:spacing w:before="225" w:after="225" w:line="240" w:lineRule="auto"/>
        <w:jc w:val="both"/>
      </w:pPr>
      <w:r>
        <w:rPr>
          <w:rFonts w:ascii="Arial" w:hAnsi="Arial" w:cs="Arial"/>
          <w:color w:val="000000"/>
          <w:sz w:val="18"/>
          <w:szCs w:val="18"/>
        </w:rPr>
        <w:t>v vrednosti ______________________________EUR brez DDV</w:t>
      </w:r>
    </w:p>
    <w:p w14:paraId="216BF3FF" w14:textId="77777777" w:rsidR="00AB7B9E" w:rsidRDefault="00AB7B9E" w:rsidP="00AB7B9E">
      <w:pPr>
        <w:spacing w:before="225" w:after="225" w:line="240" w:lineRule="auto"/>
        <w:jc w:val="both"/>
      </w:pPr>
      <w:r>
        <w:rPr>
          <w:rFonts w:ascii="Arial" w:hAnsi="Arial" w:cs="Arial"/>
          <w:color w:val="000000"/>
          <w:sz w:val="18"/>
          <w:szCs w:val="18"/>
        </w:rPr>
        <w:t>kraj opravljanja dela _________________________________________________________</w:t>
      </w:r>
    </w:p>
    <w:p w14:paraId="457C47BE" w14:textId="77777777" w:rsidR="00AB7B9E" w:rsidRDefault="00AB7B9E" w:rsidP="00AB7B9E">
      <w:pPr>
        <w:spacing w:before="225" w:after="225" w:line="240" w:lineRule="auto"/>
        <w:jc w:val="both"/>
      </w:pPr>
      <w:r>
        <w:rPr>
          <w:rFonts w:ascii="Arial" w:hAnsi="Arial" w:cs="Arial"/>
          <w:color w:val="000000"/>
          <w:sz w:val="18"/>
          <w:szCs w:val="18"/>
        </w:rPr>
        <w:t>v obdobju od  _________________ do ________________.</w:t>
      </w:r>
    </w:p>
    <w:p w14:paraId="4BD91026" w14:textId="77777777" w:rsidR="00AB7B9E" w:rsidRDefault="00AB7B9E" w:rsidP="00AB7B9E">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614D709F" w14:textId="77777777" w:rsidR="00AB7B9E" w:rsidRDefault="00AB7B9E" w:rsidP="00AB7B9E">
      <w:pPr>
        <w:spacing w:before="225" w:after="225" w:line="240" w:lineRule="auto"/>
        <w:jc w:val="both"/>
        <w:rPr>
          <w:rFonts w:ascii="Arial" w:hAnsi="Arial" w:cs="Arial"/>
          <w:color w:val="000000"/>
          <w:sz w:val="18"/>
          <w:szCs w:val="18"/>
        </w:rPr>
      </w:pPr>
      <w:r>
        <w:rPr>
          <w:rFonts w:ascii="Arial" w:hAnsi="Arial" w:cs="Arial"/>
          <w:color w:val="000000"/>
          <w:sz w:val="18"/>
          <w:szCs w:val="18"/>
        </w:rPr>
        <w:t>Uporabno dovoljenje  št. ___________________  z dne ___________________.</w:t>
      </w:r>
    </w:p>
    <w:p w14:paraId="72E67666" w14:textId="77777777" w:rsidR="00AB7B9E" w:rsidRDefault="00AB7B9E" w:rsidP="00AB7B9E">
      <w:pPr>
        <w:spacing w:before="225" w:after="225" w:line="240" w:lineRule="auto"/>
        <w:jc w:val="both"/>
      </w:pPr>
      <w:r>
        <w:rPr>
          <w:rFonts w:ascii="Arial" w:hAnsi="Arial" w:cs="Arial"/>
          <w:color w:val="000000"/>
          <w:sz w:val="18"/>
          <w:szCs w:val="18"/>
        </w:rPr>
        <w:t>Kvalitetni pregled št. ___________________ z dne  __________________ .</w:t>
      </w:r>
    </w:p>
    <w:p w14:paraId="0E5923D0" w14:textId="77777777" w:rsidR="00AB7B9E" w:rsidRDefault="00AB7B9E" w:rsidP="00AB7B9E">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0CBFA6AD" w14:textId="77777777" w:rsidR="00AB7B9E" w:rsidRDefault="00AB7B9E" w:rsidP="00AB7B9E">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2F69F298" w14:textId="77777777" w:rsidR="00AB7B9E" w:rsidRDefault="00AB7B9E" w:rsidP="00AB7B9E">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2EFB6456" w14:textId="2294E7EA" w:rsidR="0021303C" w:rsidRPr="00BB7AAE" w:rsidRDefault="0021303C" w:rsidP="0021303C">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2B259A15" w14:textId="77777777" w:rsidR="0021303C" w:rsidRDefault="0021303C" w:rsidP="0021303C">
      <w:pPr>
        <w:spacing w:before="225" w:after="225" w:line="240" w:lineRule="auto"/>
        <w:jc w:val="both"/>
      </w:pPr>
    </w:p>
    <w:p w14:paraId="5C94EA59" w14:textId="77777777" w:rsidR="0021303C" w:rsidRDefault="0021303C" w:rsidP="0021303C">
      <w:pPr>
        <w:spacing w:before="225" w:after="225" w:line="240" w:lineRule="auto"/>
        <w:jc w:val="both"/>
        <w:sectPr w:rsidR="0021303C" w:rsidSect="00CF7E3C">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izdajatelja potrdila: _________________</w:t>
      </w:r>
    </w:p>
    <w:bookmarkEnd w:id="2"/>
    <w:p w14:paraId="00DB4C4E" w14:textId="2F248901" w:rsidR="001A4668" w:rsidRPr="00177097" w:rsidRDefault="001A4668" w:rsidP="001A4668">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c št: 4B</w:t>
      </w:r>
    </w:p>
    <w:p w14:paraId="780AEC07" w14:textId="77777777" w:rsidR="001A4668" w:rsidRDefault="001A4668" w:rsidP="001A4668">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60DC260" w14:textId="77777777" w:rsidR="001A4668" w:rsidRDefault="001A4668" w:rsidP="001A4668">
      <w:pPr>
        <w:spacing w:before="225" w:after="225" w:line="240" w:lineRule="auto"/>
        <w:jc w:val="center"/>
      </w:pPr>
      <w:r>
        <w:rPr>
          <w:rFonts w:ascii="Arial" w:hAnsi="Arial" w:cs="Arial"/>
          <w:b/>
          <w:bCs/>
          <w:color w:val="000000"/>
          <w:sz w:val="18"/>
          <w:szCs w:val="18"/>
        </w:rPr>
        <w:t>POTRDILO</w:t>
      </w:r>
    </w:p>
    <w:p w14:paraId="68E6CF97" w14:textId="77777777" w:rsidR="001A4668" w:rsidRDefault="001A4668" w:rsidP="001A4668">
      <w:pPr>
        <w:spacing w:before="225" w:after="225" w:line="240" w:lineRule="auto"/>
        <w:jc w:val="both"/>
      </w:pPr>
      <w:r>
        <w:rPr>
          <w:rFonts w:ascii="Arial" w:hAnsi="Arial" w:cs="Arial"/>
          <w:color w:val="000000"/>
          <w:sz w:val="18"/>
          <w:szCs w:val="18"/>
        </w:rPr>
        <w:t> Podpisani izdajatelj  potrdila</w:t>
      </w:r>
    </w:p>
    <w:p w14:paraId="79B6B137" w14:textId="77777777" w:rsidR="001A4668" w:rsidRDefault="001A4668" w:rsidP="001A4668">
      <w:pPr>
        <w:spacing w:before="225" w:after="225" w:line="240" w:lineRule="auto"/>
        <w:jc w:val="both"/>
      </w:pPr>
      <w:r>
        <w:rPr>
          <w:rFonts w:ascii="Arial" w:hAnsi="Arial" w:cs="Arial"/>
          <w:color w:val="000000"/>
          <w:sz w:val="18"/>
          <w:szCs w:val="18"/>
        </w:rPr>
        <w:t>(naziv)                                    __________________________________________________</w:t>
      </w:r>
    </w:p>
    <w:p w14:paraId="70B97141" w14:textId="77777777" w:rsidR="001A4668" w:rsidRDefault="001A4668" w:rsidP="001A4668">
      <w:pPr>
        <w:spacing w:before="225" w:after="225" w:line="240" w:lineRule="auto"/>
        <w:jc w:val="both"/>
      </w:pPr>
      <w:r>
        <w:rPr>
          <w:rFonts w:ascii="Arial" w:hAnsi="Arial" w:cs="Arial"/>
          <w:color w:val="000000"/>
          <w:sz w:val="18"/>
          <w:szCs w:val="18"/>
        </w:rPr>
        <w:t>(naslov)                                  __________________________________________________</w:t>
      </w:r>
    </w:p>
    <w:p w14:paraId="153AC892" w14:textId="77777777" w:rsidR="001A4668" w:rsidRDefault="001A4668" w:rsidP="001A4668">
      <w:pPr>
        <w:spacing w:before="225" w:after="225" w:line="240" w:lineRule="auto"/>
        <w:jc w:val="both"/>
      </w:pPr>
      <w:r>
        <w:rPr>
          <w:rFonts w:ascii="Arial" w:hAnsi="Arial" w:cs="Arial"/>
          <w:color w:val="000000"/>
          <w:sz w:val="18"/>
          <w:szCs w:val="18"/>
        </w:rPr>
        <w:t>kot naročnik, potrjujemo, da je izvajalec</w:t>
      </w:r>
    </w:p>
    <w:p w14:paraId="0B2D498E" w14:textId="77777777" w:rsidR="001A4668" w:rsidRDefault="001A4668" w:rsidP="001A4668">
      <w:pPr>
        <w:spacing w:before="225" w:after="225" w:line="240" w:lineRule="auto"/>
        <w:jc w:val="both"/>
      </w:pPr>
      <w:r>
        <w:rPr>
          <w:rFonts w:ascii="Arial" w:hAnsi="Arial" w:cs="Arial"/>
          <w:color w:val="000000"/>
          <w:sz w:val="18"/>
          <w:szCs w:val="18"/>
        </w:rPr>
        <w:t>(naziv)                                     __________________________________________________</w:t>
      </w:r>
    </w:p>
    <w:p w14:paraId="636B8F1F" w14:textId="77777777" w:rsidR="001A4668" w:rsidRDefault="001A4668" w:rsidP="001A4668">
      <w:pPr>
        <w:spacing w:before="225" w:after="225" w:line="240" w:lineRule="auto"/>
        <w:jc w:val="both"/>
      </w:pPr>
      <w:r>
        <w:rPr>
          <w:rFonts w:ascii="Arial" w:hAnsi="Arial" w:cs="Arial"/>
          <w:color w:val="000000"/>
          <w:sz w:val="18"/>
          <w:szCs w:val="18"/>
        </w:rPr>
        <w:t>(naslov)                                   __________________________________________________</w:t>
      </w:r>
    </w:p>
    <w:p w14:paraId="305E7D7E" w14:textId="77777777" w:rsidR="001A4668" w:rsidRPr="00AB7B9E" w:rsidRDefault="001A4668" w:rsidP="001A4668">
      <w:pPr>
        <w:pBdr>
          <w:bottom w:val="single" w:sz="12" w:space="1" w:color="auto"/>
        </w:pBdr>
        <w:spacing w:before="225" w:after="225" w:line="240" w:lineRule="auto"/>
        <w:jc w:val="both"/>
        <w:rPr>
          <w:rFonts w:ascii="Arial" w:eastAsia="Times New Roman" w:hAnsi="Arial" w:cs="Arial"/>
          <w:color w:val="000000"/>
          <w:position w:val="-2"/>
          <w:sz w:val="18"/>
          <w:szCs w:val="18"/>
          <w:lang w:eastAsia="sl-SI"/>
        </w:rPr>
      </w:pPr>
      <w:r>
        <w:rPr>
          <w:rFonts w:ascii="Arial" w:hAnsi="Arial" w:cs="Arial"/>
          <w:color w:val="000000"/>
          <w:sz w:val="18"/>
          <w:szCs w:val="18"/>
        </w:rPr>
        <w:t xml:space="preserve">za nas izvajal naslednje referenčno delo, v sklopu katerega je bila izvedena </w:t>
      </w:r>
      <w:r>
        <w:rPr>
          <w:rFonts w:ascii="Arial" w:hAnsi="Arial" w:cs="Arial"/>
          <w:color w:val="000000"/>
          <w:position w:val="-2"/>
          <w:sz w:val="18"/>
          <w:szCs w:val="18"/>
        </w:rPr>
        <w:t>novogradnja ali rekonstrukcija objekta Stavbe splošnega družbenega pomena skupina 126, in sicer v vrednosti posameznega najmanj 650.000,00 EUR brez DDV.</w:t>
      </w:r>
      <w:r>
        <w:rPr>
          <w:rFonts w:ascii="Arial" w:eastAsia="Times New Roman" w:hAnsi="Arial" w:cs="Arial"/>
          <w:color w:val="000000"/>
          <w:position w:val="-2"/>
          <w:sz w:val="18"/>
          <w:szCs w:val="18"/>
          <w:lang w:eastAsia="sl-SI"/>
        </w:rPr>
        <w:t xml:space="preserve"> </w:t>
      </w:r>
    </w:p>
    <w:p w14:paraId="34010D76" w14:textId="77777777" w:rsidR="001A4668" w:rsidRDefault="001A4668" w:rsidP="001A4668">
      <w:pPr>
        <w:spacing w:before="225" w:after="225" w:line="240" w:lineRule="auto"/>
        <w:jc w:val="both"/>
        <w:rPr>
          <w:rFonts w:ascii="Arial" w:hAnsi="Arial" w:cs="Arial"/>
          <w:color w:val="000000"/>
          <w:sz w:val="18"/>
          <w:szCs w:val="18"/>
        </w:rPr>
      </w:pPr>
      <w:r>
        <w:rPr>
          <w:rFonts w:ascii="Arial" w:hAnsi="Arial" w:cs="Arial"/>
          <w:color w:val="000000"/>
          <w:sz w:val="18"/>
          <w:szCs w:val="18"/>
        </w:rPr>
        <w:t>klasifikacija objekta _____________________________</w:t>
      </w:r>
    </w:p>
    <w:p w14:paraId="276E34AC" w14:textId="77777777" w:rsidR="001A4668" w:rsidRDefault="001A4668" w:rsidP="001A4668">
      <w:pPr>
        <w:spacing w:before="225" w:after="225" w:line="240" w:lineRule="auto"/>
        <w:jc w:val="both"/>
      </w:pPr>
      <w:r>
        <w:rPr>
          <w:rFonts w:ascii="Arial" w:hAnsi="Arial" w:cs="Arial"/>
          <w:color w:val="000000"/>
          <w:sz w:val="18"/>
          <w:szCs w:val="18"/>
        </w:rPr>
        <w:t>v vrednosti ______________________________EUR brez DDV</w:t>
      </w:r>
    </w:p>
    <w:p w14:paraId="49E764EE" w14:textId="77777777" w:rsidR="001A4668" w:rsidRDefault="001A4668" w:rsidP="001A4668">
      <w:pPr>
        <w:spacing w:before="225" w:after="225" w:line="240" w:lineRule="auto"/>
        <w:jc w:val="both"/>
      </w:pPr>
      <w:r>
        <w:rPr>
          <w:rFonts w:ascii="Arial" w:hAnsi="Arial" w:cs="Arial"/>
          <w:color w:val="000000"/>
          <w:sz w:val="18"/>
          <w:szCs w:val="18"/>
        </w:rPr>
        <w:t>kraj opravljanja dela _________________________________________________________</w:t>
      </w:r>
    </w:p>
    <w:p w14:paraId="4D17CC03" w14:textId="77777777" w:rsidR="001A4668" w:rsidRDefault="001A4668" w:rsidP="001A4668">
      <w:pPr>
        <w:spacing w:before="225" w:after="225" w:line="240" w:lineRule="auto"/>
        <w:jc w:val="both"/>
      </w:pPr>
      <w:r>
        <w:rPr>
          <w:rFonts w:ascii="Arial" w:hAnsi="Arial" w:cs="Arial"/>
          <w:color w:val="000000"/>
          <w:sz w:val="18"/>
          <w:szCs w:val="18"/>
        </w:rPr>
        <w:t>v obdobju od  _________________ do ________________.</w:t>
      </w:r>
    </w:p>
    <w:p w14:paraId="24FA68DB" w14:textId="77777777" w:rsidR="001A4668" w:rsidRDefault="001A4668" w:rsidP="001A4668">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35956443" w14:textId="77777777" w:rsidR="001A4668" w:rsidRDefault="001A4668" w:rsidP="001A4668">
      <w:pPr>
        <w:spacing w:before="225" w:after="225" w:line="240" w:lineRule="auto"/>
        <w:jc w:val="both"/>
        <w:rPr>
          <w:rFonts w:ascii="Arial" w:hAnsi="Arial" w:cs="Arial"/>
          <w:color w:val="000000"/>
          <w:sz w:val="18"/>
          <w:szCs w:val="18"/>
        </w:rPr>
      </w:pPr>
      <w:r>
        <w:rPr>
          <w:rFonts w:ascii="Arial" w:hAnsi="Arial" w:cs="Arial"/>
          <w:color w:val="000000"/>
          <w:sz w:val="18"/>
          <w:szCs w:val="18"/>
        </w:rPr>
        <w:t>Uporabno dovoljenje  št. ___________________  z dne ___________________.</w:t>
      </w:r>
    </w:p>
    <w:p w14:paraId="3F343BDA" w14:textId="77777777" w:rsidR="001A4668" w:rsidRDefault="001A4668" w:rsidP="001A4668">
      <w:pPr>
        <w:spacing w:before="225" w:after="225" w:line="240" w:lineRule="auto"/>
        <w:jc w:val="both"/>
      </w:pPr>
      <w:r>
        <w:rPr>
          <w:rFonts w:ascii="Arial" w:hAnsi="Arial" w:cs="Arial"/>
          <w:color w:val="000000"/>
          <w:sz w:val="18"/>
          <w:szCs w:val="18"/>
        </w:rPr>
        <w:t>Kvalitetni pregled št. ___________________ z dne  __________________ .</w:t>
      </w:r>
    </w:p>
    <w:p w14:paraId="51E8E80C" w14:textId="77777777" w:rsidR="001A4668" w:rsidRDefault="001A4668" w:rsidP="001A4668">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6F1AE3A2" w14:textId="77777777" w:rsidR="001A4668" w:rsidRDefault="001A4668" w:rsidP="001A4668">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759B9E6E" w14:textId="77777777" w:rsidR="001A4668" w:rsidRDefault="001A4668" w:rsidP="001A4668">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6E19E768" w14:textId="059DA4D4" w:rsidR="001A4668" w:rsidRPr="00BB7AAE" w:rsidRDefault="001A4668" w:rsidP="001A4668">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rPr>
        <w:t xml:space="preserve">Dograditev in preureditev prostorov </w:t>
      </w:r>
      <w:r w:rsidR="0053656E">
        <w:rPr>
          <w:rFonts w:ascii="Arial" w:hAnsi="Arial" w:cs="Arial"/>
          <w:b/>
          <w:bCs/>
        </w:rPr>
        <w:t>V</w:t>
      </w:r>
      <w:r>
        <w:rPr>
          <w:rFonts w:ascii="Arial" w:hAnsi="Arial" w:cs="Arial"/>
          <w:b/>
          <w:bCs/>
        </w:rPr>
        <w:t>rtca Šentjur – enote Planina</w:t>
      </w:r>
      <w:r w:rsidRPr="00112078">
        <w:rPr>
          <w:rFonts w:ascii="Arial" w:hAnsi="Arial" w:cs="Arial"/>
          <w:bCs/>
          <w:color w:val="000000"/>
        </w:rPr>
        <w:t>«, objavljen na Portalu javnih naročil.</w:t>
      </w:r>
    </w:p>
    <w:p w14:paraId="72CF6DF3" w14:textId="77777777" w:rsidR="001A4668" w:rsidRDefault="001A4668" w:rsidP="001A4668">
      <w:pPr>
        <w:spacing w:before="225" w:after="225" w:line="240" w:lineRule="auto"/>
        <w:jc w:val="both"/>
      </w:pPr>
    </w:p>
    <w:p w14:paraId="1AB9F625" w14:textId="77777777" w:rsidR="001A4668" w:rsidRDefault="001A4668" w:rsidP="001A4668">
      <w:pPr>
        <w:spacing w:before="225" w:after="225" w:line="240" w:lineRule="auto"/>
        <w:jc w:val="both"/>
        <w:sectPr w:rsidR="001A4668" w:rsidSect="00CF7E3C">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izdajatelja potrdila: _________________</w:t>
      </w:r>
    </w:p>
    <w:p w14:paraId="30223DE2" w14:textId="5857BB2D" w:rsidR="00E54C4E" w:rsidRDefault="00E54C4E" w:rsidP="000D117A">
      <w:pPr>
        <w:spacing w:after="0"/>
        <w:rPr>
          <w:rFonts w:ascii="Arial" w:hAnsi="Arial" w:cs="Arial"/>
          <w:sz w:val="18"/>
          <w:szCs w:val="18"/>
        </w:rPr>
      </w:pPr>
    </w:p>
    <w:p w14:paraId="38B4883D" w14:textId="77777777" w:rsidR="001A4668" w:rsidRDefault="001A4668" w:rsidP="000D117A">
      <w:pPr>
        <w:spacing w:after="0"/>
        <w:rPr>
          <w:rFonts w:ascii="Arial" w:hAnsi="Arial" w:cs="Arial"/>
          <w:sz w:val="18"/>
          <w:szCs w:val="18"/>
        </w:rPr>
      </w:pPr>
    </w:p>
    <w:p w14:paraId="6E51EFAE" w14:textId="0DD57E01" w:rsidR="0021303C" w:rsidRDefault="0021303C" w:rsidP="000D117A">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 xml:space="preserve">t: </w:t>
      </w:r>
      <w:r w:rsidR="004C3AE4">
        <w:rPr>
          <w:rFonts w:ascii="Arial" w:hAnsi="Arial" w:cs="Arial"/>
          <w:sz w:val="18"/>
          <w:szCs w:val="18"/>
        </w:rPr>
        <w:t>5</w:t>
      </w:r>
    </w:p>
    <w:p w14:paraId="5864CD9C" w14:textId="29935453" w:rsidR="0021303C" w:rsidRDefault="002130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w:t>
      </w:r>
      <w:r w:rsidR="00633D39">
        <w:rPr>
          <w:rFonts w:ascii="Arial" w:hAnsi="Arial" w:cs="Arial"/>
        </w:rPr>
        <w:t>ja</w:t>
      </w:r>
      <w:r>
        <w:rPr>
          <w:rFonts w:ascii="Arial" w:hAnsi="Arial" w:cs="Arial"/>
        </w:rPr>
        <w:t xml:space="preserve"> del</w:t>
      </w:r>
    </w:p>
    <w:p w14:paraId="2134CE4B" w14:textId="77777777" w:rsidR="0021303C" w:rsidRDefault="0021303C" w:rsidP="0021303C">
      <w:pPr>
        <w:spacing w:before="225" w:after="225" w:line="240" w:lineRule="auto"/>
        <w:jc w:val="both"/>
      </w:pPr>
      <w:r>
        <w:rPr>
          <w:rFonts w:ascii="Arial" w:hAnsi="Arial" w:cs="Arial"/>
          <w:b/>
          <w:bCs/>
          <w:color w:val="000000"/>
          <w:sz w:val="18"/>
          <w:szCs w:val="18"/>
        </w:rPr>
        <w:t>VODJA DEL:</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1303C" w14:paraId="35CE9B1C"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AD88F" w14:textId="77777777" w:rsidR="0021303C" w:rsidRDefault="0021303C" w:rsidP="000B610E">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29A19" w14:textId="77777777" w:rsidR="0021303C" w:rsidRDefault="0021303C" w:rsidP="000B610E">
            <w:r>
              <w:rPr>
                <w:rFonts w:ascii="Arial" w:hAnsi="Arial" w:cs="Arial"/>
                <w:color w:val="000000"/>
                <w:position w:val="-2"/>
                <w:sz w:val="18"/>
                <w:szCs w:val="18"/>
              </w:rPr>
              <w:t> </w:t>
            </w:r>
          </w:p>
        </w:tc>
      </w:tr>
      <w:tr w:rsidR="0021303C" w14:paraId="5716FA71"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4C79" w14:textId="77777777" w:rsidR="0021303C" w:rsidRDefault="0021303C" w:rsidP="000B610E">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FACD9" w14:textId="77777777" w:rsidR="0021303C" w:rsidRDefault="0021303C" w:rsidP="000B610E">
            <w:r>
              <w:rPr>
                <w:rFonts w:ascii="Arial" w:hAnsi="Arial" w:cs="Arial"/>
                <w:color w:val="000000"/>
                <w:position w:val="-2"/>
                <w:sz w:val="18"/>
                <w:szCs w:val="18"/>
              </w:rPr>
              <w:t> </w:t>
            </w:r>
          </w:p>
        </w:tc>
      </w:tr>
      <w:tr w:rsidR="0021303C" w14:paraId="269EB6EF"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29353" w14:textId="77777777" w:rsidR="0021303C" w:rsidRDefault="0021303C" w:rsidP="000B610E">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A9B90" w14:textId="77777777" w:rsidR="0021303C" w:rsidRDefault="0021303C" w:rsidP="000B610E">
            <w:r>
              <w:rPr>
                <w:rFonts w:ascii="Arial" w:hAnsi="Arial" w:cs="Arial"/>
                <w:color w:val="000000"/>
                <w:position w:val="-2"/>
                <w:sz w:val="18"/>
                <w:szCs w:val="18"/>
              </w:rPr>
              <w:t xml:space="preserve">DA </w:t>
            </w:r>
            <w:r>
              <w:fldChar w:fldCharType="begin">
                <w:ffData>
                  <w:name w:val="cbox157ea5d158b8a7"/>
                  <w:enabled/>
                  <w:calcOnExit w:val="0"/>
                  <w:checkBox>
                    <w:sizeAuto/>
                    <w:default w:val="0"/>
                  </w:checkBox>
                </w:ffData>
              </w:fldChar>
            </w:r>
            <w:r>
              <w:instrText xml:space="preserve"> FORMCHECKBOX </w:instrText>
            </w:r>
            <w:r w:rsidR="000C0EB8">
              <w:fldChar w:fldCharType="separate"/>
            </w:r>
            <w:r>
              <w:fldChar w:fldCharType="end"/>
            </w:r>
            <w:r>
              <w:rPr>
                <w:rFonts w:ascii="Arial" w:hAnsi="Arial" w:cs="Arial"/>
                <w:color w:val="000000"/>
                <w:position w:val="-2"/>
                <w:sz w:val="18"/>
                <w:szCs w:val="18"/>
              </w:rPr>
              <w:t xml:space="preserve"> NE </w:t>
            </w:r>
            <w:r>
              <w:fldChar w:fldCharType="begin">
                <w:ffData>
                  <w:name w:val="cbox157ea5d158ba12"/>
                  <w:enabled/>
                  <w:calcOnExit w:val="0"/>
                  <w:checkBox>
                    <w:sizeAuto/>
                    <w:default w:val="0"/>
                  </w:checkBox>
                </w:ffData>
              </w:fldChar>
            </w:r>
            <w:r>
              <w:instrText xml:space="preserve"> FORMCHECKBOX </w:instrText>
            </w:r>
            <w:r w:rsidR="000C0EB8">
              <w:fldChar w:fldCharType="separate"/>
            </w:r>
            <w:r>
              <w:fldChar w:fldCharType="end"/>
            </w:r>
          </w:p>
        </w:tc>
      </w:tr>
      <w:tr w:rsidR="0021303C" w14:paraId="44746488"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CBD93" w14:textId="77777777" w:rsidR="0021303C" w:rsidRDefault="0021303C" w:rsidP="000B610E">
            <w:pPr>
              <w:jc w:val="right"/>
            </w:pPr>
            <w:r>
              <w:rPr>
                <w:rFonts w:ascii="Arial" w:hAnsi="Arial" w:cs="Arial"/>
                <w:color w:val="000000"/>
                <w:position w:val="-2"/>
                <w:sz w:val="18"/>
                <w:szCs w:val="18"/>
              </w:rPr>
              <w:t>Vodja del je zaposlen za nedoločen čas pri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18691" w14:textId="77777777" w:rsidR="0021303C" w:rsidRDefault="0021303C" w:rsidP="000B610E">
            <w:r>
              <w:rPr>
                <w:rFonts w:ascii="Arial" w:hAnsi="Arial" w:cs="Arial"/>
                <w:color w:val="000000"/>
                <w:position w:val="-2"/>
                <w:sz w:val="18"/>
                <w:szCs w:val="18"/>
              </w:rPr>
              <w:t xml:space="preserve"> DA </w:t>
            </w:r>
            <w:r>
              <w:fldChar w:fldCharType="begin">
                <w:ffData>
                  <w:name w:val="cbox157ea5d158b8a7"/>
                  <w:enabled/>
                  <w:calcOnExit w:val="0"/>
                  <w:checkBox>
                    <w:sizeAuto/>
                    <w:default w:val="0"/>
                  </w:checkBox>
                </w:ffData>
              </w:fldChar>
            </w:r>
            <w:r>
              <w:instrText xml:space="preserve"> FORMCHECKBOX </w:instrText>
            </w:r>
            <w:r w:rsidR="000C0EB8">
              <w:fldChar w:fldCharType="separate"/>
            </w:r>
            <w:r>
              <w:fldChar w:fldCharType="end"/>
            </w:r>
            <w:r>
              <w:rPr>
                <w:rFonts w:ascii="Arial" w:hAnsi="Arial" w:cs="Arial"/>
                <w:color w:val="000000"/>
                <w:position w:val="-2"/>
                <w:sz w:val="18"/>
                <w:szCs w:val="18"/>
              </w:rPr>
              <w:t xml:space="preserve"> NE </w:t>
            </w:r>
            <w:r>
              <w:fldChar w:fldCharType="begin">
                <w:ffData>
                  <w:name w:val="cbox157ea5d158ba12"/>
                  <w:enabled/>
                  <w:calcOnExit w:val="0"/>
                  <w:checkBox>
                    <w:sizeAuto/>
                    <w:default w:val="0"/>
                  </w:checkBox>
                </w:ffData>
              </w:fldChar>
            </w:r>
            <w:r>
              <w:instrText xml:space="preserve"> FORMCHECKBOX </w:instrText>
            </w:r>
            <w:r w:rsidR="000C0EB8">
              <w:fldChar w:fldCharType="separate"/>
            </w:r>
            <w:r>
              <w:fldChar w:fldCharType="end"/>
            </w:r>
          </w:p>
        </w:tc>
      </w:tr>
      <w:tr w:rsidR="0021303C" w14:paraId="4AD24E20"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198FC" w14:textId="77777777" w:rsidR="0021303C" w:rsidRDefault="0021303C" w:rsidP="000B610E">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6E4BF" w14:textId="77777777" w:rsidR="0021303C" w:rsidRDefault="0021303C" w:rsidP="000B610E">
            <w:r>
              <w:rPr>
                <w:rFonts w:ascii="Arial" w:hAnsi="Arial" w:cs="Arial"/>
                <w:color w:val="000000"/>
                <w:position w:val="-2"/>
                <w:sz w:val="18"/>
                <w:szCs w:val="18"/>
              </w:rPr>
              <w:t xml:space="preserve">DA </w:t>
            </w:r>
            <w:r>
              <w:fldChar w:fldCharType="begin">
                <w:ffData>
                  <w:name w:val="cbox157ea5d158c375"/>
                  <w:enabled/>
                  <w:calcOnExit w:val="0"/>
                  <w:checkBox>
                    <w:sizeAuto/>
                    <w:default w:val="0"/>
                  </w:checkBox>
                </w:ffData>
              </w:fldChar>
            </w:r>
            <w:r>
              <w:instrText xml:space="preserve"> FORMCHECKBOX </w:instrText>
            </w:r>
            <w:r w:rsidR="000C0EB8">
              <w:fldChar w:fldCharType="separate"/>
            </w:r>
            <w:r>
              <w:fldChar w:fldCharType="end"/>
            </w:r>
            <w:r>
              <w:rPr>
                <w:rFonts w:ascii="Arial" w:hAnsi="Arial" w:cs="Arial"/>
                <w:color w:val="000000"/>
                <w:position w:val="-2"/>
                <w:sz w:val="18"/>
                <w:szCs w:val="18"/>
              </w:rPr>
              <w:t xml:space="preserve"> NE </w:t>
            </w:r>
            <w:r>
              <w:fldChar w:fldCharType="begin">
                <w:ffData>
                  <w:name w:val="cbox157ea5d158c4e4"/>
                  <w:enabled/>
                  <w:calcOnExit w:val="0"/>
                  <w:checkBox>
                    <w:sizeAuto/>
                    <w:default w:val="0"/>
                  </w:checkBox>
                </w:ffData>
              </w:fldChar>
            </w:r>
            <w:r>
              <w:instrText xml:space="preserve"> FORMCHECKBOX </w:instrText>
            </w:r>
            <w:r w:rsidR="000C0EB8">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10BFA32" w14:textId="6634CA02"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 xml:space="preserve">Gospodarski subjekt jamči pod kazensko in materialno odgovornostjo, da navedeni kadri izpolnjujejo zakonske pogoje za opravljanje razpisanih storitev skladno Gradbenim zakonom </w:t>
      </w:r>
      <w:r w:rsidR="00AB7B9E">
        <w:rPr>
          <w:rFonts w:ascii="Arial" w:hAnsi="Arial" w:cs="Arial"/>
          <w:color w:val="000000"/>
          <w:sz w:val="18"/>
          <w:szCs w:val="18"/>
        </w:rPr>
        <w:t>GZ-1</w:t>
      </w:r>
      <w:r>
        <w:rPr>
          <w:rFonts w:ascii="Arial" w:hAnsi="Arial" w:cs="Arial"/>
          <w:color w:val="000000"/>
          <w:sz w:val="18"/>
          <w:szCs w:val="18"/>
        </w:rPr>
        <w:t>.</w:t>
      </w:r>
    </w:p>
    <w:p w14:paraId="4389F81A" w14:textId="77777777" w:rsidR="0021303C" w:rsidRDefault="0021303C" w:rsidP="0021303C">
      <w:pPr>
        <w:spacing w:before="225" w:after="225" w:line="240" w:lineRule="auto"/>
        <w:jc w:val="both"/>
      </w:pPr>
      <w:r>
        <w:rPr>
          <w:rFonts w:ascii="Arial" w:hAnsi="Arial" w:cs="Arial"/>
          <w:b/>
          <w:bCs/>
          <w:color w:val="000000"/>
          <w:sz w:val="18"/>
          <w:szCs w:val="18"/>
          <w:u w:val="single"/>
        </w:rPr>
        <w:t>Velja za tuje gospodarske subjekte:</w:t>
      </w:r>
    </w:p>
    <w:p w14:paraId="1EFFD02B" w14:textId="77777777" w:rsidR="0021303C" w:rsidRDefault="0021303C" w:rsidP="0021303C">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56E1D4F1" w14:textId="77777777" w:rsidR="0021303C" w:rsidRDefault="0021303C" w:rsidP="0021303C">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30B2FACB" w14:textId="77777777" w:rsidR="0021303C" w:rsidRDefault="0021303C" w:rsidP="0021303C">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5D4BFE08" w14:textId="77777777" w:rsidR="0021303C" w:rsidRDefault="0021303C" w:rsidP="0021303C">
      <w:pPr>
        <w:spacing w:before="225" w:after="225" w:line="240" w:lineRule="auto"/>
        <w:jc w:val="both"/>
      </w:pPr>
      <w:r>
        <w:rPr>
          <w:rFonts w:ascii="Arial" w:hAnsi="Arial" w:cs="Arial"/>
          <w:color w:val="000000"/>
          <w:sz w:val="18"/>
          <w:szCs w:val="18"/>
        </w:rPr>
        <w:t>[   ] posebno dovoljenje ni potrebno. </w:t>
      </w:r>
    </w:p>
    <w:p w14:paraId="475D7344" w14:textId="77777777" w:rsidR="0021303C" w:rsidRDefault="0021303C" w:rsidP="0021303C">
      <w:pPr>
        <w:pBdr>
          <w:bottom w:val="single" w:sz="12" w:space="1" w:color="auto"/>
        </w:pBdr>
        <w:spacing w:before="225" w:after="225" w:line="240" w:lineRule="auto"/>
        <w:jc w:val="both"/>
      </w:pPr>
      <w:r>
        <w:rPr>
          <w:rFonts w:ascii="Arial" w:hAnsi="Arial" w:cs="Arial"/>
          <w:color w:val="000000"/>
          <w:sz w:val="18"/>
          <w:szCs w:val="18"/>
        </w:rPr>
        <w:t>Pod kazensko in materialno odgovornostjo jamčimo, da so navedene izjave resnične.</w:t>
      </w:r>
    </w:p>
    <w:p w14:paraId="671BC2EE" w14:textId="77777777" w:rsidR="0021303C" w:rsidRPr="00C71A4E" w:rsidRDefault="0021303C" w:rsidP="0021303C">
      <w:pPr>
        <w:spacing w:after="0" w:line="240" w:lineRule="auto"/>
        <w:jc w:val="both"/>
        <w:rPr>
          <w:rFonts w:ascii="Arial" w:eastAsia="Times New Roman" w:hAnsi="Arial" w:cs="Times New Roman"/>
          <w:sz w:val="24"/>
          <w:szCs w:val="20"/>
          <w:lang w:eastAsia="sl-SI"/>
        </w:rPr>
      </w:pPr>
      <w:r w:rsidRPr="00C71A4E">
        <w:rPr>
          <w:rFonts w:ascii="Arial" w:eastAsia="Times New Roman" w:hAnsi="Arial" w:cs="Arial"/>
          <w:b/>
          <w:bCs/>
          <w:color w:val="000000"/>
          <w:sz w:val="18"/>
          <w:szCs w:val="18"/>
          <w:lang w:eastAsia="sl-SI"/>
        </w:rPr>
        <w:t>**Priloga:</w:t>
      </w:r>
    </w:p>
    <w:tbl>
      <w:tblPr>
        <w:tblW w:w="0" w:type="auto"/>
        <w:tblLook w:val="04A0" w:firstRow="1" w:lastRow="0" w:firstColumn="1" w:lastColumn="0" w:noHBand="0" w:noVBand="1"/>
      </w:tblPr>
      <w:tblGrid>
        <w:gridCol w:w="9070"/>
      </w:tblGrid>
      <w:tr w:rsidR="0021303C" w:rsidRPr="00C71A4E" w14:paraId="4BDCD3C6" w14:textId="77777777" w:rsidTr="000B610E">
        <w:tc>
          <w:tcPr>
            <w:tcW w:w="0" w:type="auto"/>
            <w:shd w:val="clear" w:color="auto" w:fill="auto"/>
            <w:tcMar>
              <w:top w:w="0" w:type="auto"/>
              <w:bottom w:w="0" w:type="auto"/>
            </w:tcMar>
          </w:tcPr>
          <w:p w14:paraId="2F120C63" w14:textId="77777777" w:rsidR="0021303C" w:rsidRPr="00C71A4E"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C71A4E">
              <w:rPr>
                <w:rFonts w:ascii="Arial" w:eastAsia="Times New Roman" w:hAnsi="Arial" w:cs="Arial"/>
                <w:color w:val="000000"/>
                <w:sz w:val="18"/>
                <w:szCs w:val="18"/>
                <w:lang w:eastAsia="sl-SI"/>
              </w:rPr>
              <w:t> izobrazbene in strokovne kvalifikacije izvajalca storitev ter kvalifikacije vodstvenega osebja, zlasti pa oseb, ki bodo vodile izvedbo storitev oziroma gradnje ter navedba ključnega osebja ali strokovnih služb, ki bodo vključeni v ponudnikovo izvedbo naročila, ne glede na to, ali so zaposleni pri ponudniku;</w:t>
            </w:r>
          </w:p>
          <w:p w14:paraId="62720954" w14:textId="54A2CBFF" w:rsidR="0021303C" w:rsidRPr="00C71A4E"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C71A4E">
              <w:rPr>
                <w:rFonts w:ascii="Arial" w:eastAsia="Calibri" w:hAnsi="Arial" w:cs="Arial"/>
                <w:color w:val="000000"/>
                <w:position w:val="-2"/>
                <w:sz w:val="18"/>
                <w:szCs w:val="18"/>
              </w:rPr>
              <w:t>vodja del izpolnjuje pogoje za vodjo del po GZ</w:t>
            </w:r>
            <w:r w:rsidR="00AB7B9E">
              <w:rPr>
                <w:rFonts w:ascii="Arial" w:eastAsia="Calibri" w:hAnsi="Arial" w:cs="Arial"/>
                <w:color w:val="000000"/>
                <w:position w:val="-2"/>
                <w:sz w:val="18"/>
                <w:szCs w:val="18"/>
              </w:rPr>
              <w:t>-1</w:t>
            </w:r>
            <w:r w:rsidRPr="00C71A4E">
              <w:rPr>
                <w:rFonts w:ascii="Arial" w:eastAsia="Calibri" w:hAnsi="Arial" w:cs="Arial"/>
                <w:color w:val="000000"/>
                <w:position w:val="-2"/>
                <w:sz w:val="18"/>
                <w:szCs w:val="18"/>
              </w:rPr>
              <w:t>.</w:t>
            </w:r>
          </w:p>
        </w:tc>
      </w:tr>
    </w:tbl>
    <w:p w14:paraId="71B54139"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51940FEE"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383410C7"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40746AAD"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4D2D3428"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5A36BD0B" w14:textId="77777777" w:rsidR="0021303C" w:rsidRPr="00C71A4E" w:rsidRDefault="0021303C" w:rsidP="0021303C">
      <w:pPr>
        <w:spacing w:before="225" w:after="225" w:line="240" w:lineRule="auto"/>
        <w:jc w:val="both"/>
        <w:rPr>
          <w:rFonts w:ascii="Arial" w:eastAsia="Times New Roman" w:hAnsi="Arial" w:cs="Times New Roman"/>
          <w:sz w:val="24"/>
          <w:szCs w:val="20"/>
          <w:lang w:eastAsia="sl-SI"/>
        </w:rPr>
      </w:pPr>
      <w:r w:rsidRPr="00C71A4E">
        <w:rPr>
          <w:rFonts w:ascii="Arial" w:eastAsia="Times New Roman" w:hAnsi="Arial" w:cs="Arial"/>
          <w:i/>
          <w:iCs/>
          <w:color w:val="000000"/>
          <w:sz w:val="18"/>
          <w:szCs w:val="18"/>
          <w:lang w:eastAsia="sl-SI"/>
        </w:rPr>
        <w:lastRenderedPageBreak/>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3A284D81" w14:textId="3B3EABF4" w:rsidR="0021303C" w:rsidRPr="00BB7AAE" w:rsidRDefault="0021303C" w:rsidP="0021303C">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2BD5EF0B" w14:textId="77777777" w:rsidR="0021303C" w:rsidRDefault="0021303C" w:rsidP="002130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21303C" w14:paraId="2737F588" w14:textId="77777777" w:rsidTr="000B610E">
        <w:tc>
          <w:tcPr>
            <w:tcW w:w="2500" w:type="pct"/>
            <w:tcMar>
              <w:top w:w="75" w:type="dxa"/>
              <w:bottom w:w="75" w:type="dxa"/>
            </w:tcMar>
            <w:vAlign w:val="center"/>
          </w:tcPr>
          <w:p w14:paraId="49404353" w14:textId="77777777" w:rsidR="0021303C" w:rsidRDefault="0021303C" w:rsidP="000B610E">
            <w:r>
              <w:rPr>
                <w:rFonts w:ascii="Arial" w:hAnsi="Arial" w:cs="Arial"/>
                <w:color w:val="000000"/>
                <w:position w:val="-2"/>
                <w:sz w:val="18"/>
                <w:szCs w:val="18"/>
              </w:rPr>
              <w:t>Kraj in datum:</w:t>
            </w:r>
          </w:p>
        </w:tc>
        <w:tc>
          <w:tcPr>
            <w:tcW w:w="0" w:type="auto"/>
            <w:tcMar>
              <w:top w:w="75" w:type="dxa"/>
              <w:bottom w:w="75" w:type="dxa"/>
            </w:tcMar>
            <w:vAlign w:val="center"/>
          </w:tcPr>
          <w:p w14:paraId="4163A82F" w14:textId="77777777" w:rsidR="0021303C" w:rsidRDefault="0021303C" w:rsidP="000B610E">
            <w:r>
              <w:rPr>
                <w:rFonts w:ascii="Arial" w:hAnsi="Arial" w:cs="Arial"/>
                <w:color w:val="000000"/>
                <w:position w:val="-2"/>
                <w:sz w:val="18"/>
                <w:szCs w:val="18"/>
              </w:rPr>
              <w:t>Ime in priimek: _____________________</w:t>
            </w:r>
          </w:p>
        </w:tc>
      </w:tr>
      <w:tr w:rsidR="0021303C" w14:paraId="0381B37E" w14:textId="77777777" w:rsidTr="000B610E">
        <w:tc>
          <w:tcPr>
            <w:tcW w:w="2500" w:type="pct"/>
            <w:tcMar>
              <w:top w:w="75" w:type="dxa"/>
              <w:bottom w:w="75" w:type="dxa"/>
            </w:tcMar>
            <w:vAlign w:val="center"/>
          </w:tcPr>
          <w:p w14:paraId="28D32FCF" w14:textId="77777777" w:rsidR="0021303C" w:rsidRDefault="0021303C" w:rsidP="000B610E">
            <w:r>
              <w:rPr>
                <w:rFonts w:ascii="Arial" w:hAnsi="Arial" w:cs="Arial"/>
                <w:color w:val="000000"/>
                <w:position w:val="-2"/>
                <w:sz w:val="18"/>
                <w:szCs w:val="18"/>
              </w:rPr>
              <w:t> </w:t>
            </w:r>
          </w:p>
        </w:tc>
        <w:tc>
          <w:tcPr>
            <w:tcW w:w="0" w:type="auto"/>
            <w:tcMar>
              <w:top w:w="75" w:type="dxa"/>
              <w:bottom w:w="75" w:type="dxa"/>
            </w:tcMar>
            <w:vAlign w:val="center"/>
          </w:tcPr>
          <w:p w14:paraId="48DDE407" w14:textId="77777777" w:rsidR="0021303C" w:rsidRDefault="0021303C" w:rsidP="000B610E">
            <w:pPr>
              <w:jc w:val="center"/>
            </w:pPr>
            <w:r>
              <w:rPr>
                <w:rFonts w:ascii="Arial" w:hAnsi="Arial" w:cs="Arial"/>
                <w:color w:val="A9A9A9"/>
                <w:position w:val="-2"/>
                <w:sz w:val="18"/>
                <w:szCs w:val="18"/>
              </w:rPr>
              <w:t>(žig in podpis)</w:t>
            </w:r>
          </w:p>
        </w:tc>
      </w:tr>
    </w:tbl>
    <w:p w14:paraId="21CF9F2C" w14:textId="77777777" w:rsidR="0021303C" w:rsidRDefault="0021303C" w:rsidP="0021303C">
      <w:pPr>
        <w:sectPr w:rsidR="0021303C" w:rsidSect="00CF7E3C">
          <w:footerReference w:type="default" r:id="rId14"/>
          <w:pgSz w:w="11906" w:h="16838"/>
          <w:pgMar w:top="1418" w:right="1418" w:bottom="1418" w:left="1418" w:header="567" w:footer="596" w:gutter="0"/>
          <w:cols w:space="708"/>
          <w:docGrid w:linePitch="360"/>
        </w:sectPr>
      </w:pPr>
    </w:p>
    <w:p w14:paraId="351A2FE1" w14:textId="77777777" w:rsidR="0021303C" w:rsidRDefault="0021303C" w:rsidP="0021303C">
      <w:pPr>
        <w:spacing w:after="0"/>
        <w:rPr>
          <w:rFonts w:ascii="Arial" w:hAnsi="Arial" w:cs="Arial"/>
          <w:sz w:val="18"/>
          <w:szCs w:val="18"/>
        </w:rPr>
      </w:pPr>
    </w:p>
    <w:p w14:paraId="48AB9CDC" w14:textId="52AE388C" w:rsidR="0021303C" w:rsidRPr="00DC1DA3" w:rsidRDefault="0021303C" w:rsidP="0021303C">
      <w:pPr>
        <w:spacing w:after="0" w:line="240" w:lineRule="auto"/>
        <w:jc w:val="right"/>
        <w:rPr>
          <w:rFonts w:ascii="Arial" w:eastAsia="Times New Roman" w:hAnsi="Arial" w:cs="Arial"/>
          <w:sz w:val="18"/>
          <w:szCs w:val="18"/>
          <w:lang w:eastAsia="sl-SI"/>
        </w:rPr>
      </w:pPr>
      <w:r w:rsidRPr="00DC1DA3">
        <w:rPr>
          <w:rFonts w:ascii="Arial" w:eastAsia="Times New Roman" w:hAnsi="Arial" w:cs="Arial"/>
          <w:sz w:val="18"/>
          <w:szCs w:val="18"/>
          <w:lang w:eastAsia="sl-SI"/>
        </w:rPr>
        <w:t xml:space="preserve">Obrazec št: </w:t>
      </w:r>
      <w:r w:rsidR="004C3AE4">
        <w:rPr>
          <w:rFonts w:ascii="Arial" w:eastAsia="Times New Roman" w:hAnsi="Arial" w:cs="Arial"/>
          <w:sz w:val="18"/>
          <w:szCs w:val="18"/>
          <w:lang w:eastAsia="sl-SI"/>
        </w:rPr>
        <w:t>6</w:t>
      </w:r>
    </w:p>
    <w:p w14:paraId="7AAD80C1" w14:textId="77777777" w:rsidR="0021303C" w:rsidRPr="00DC1DA3" w:rsidRDefault="0021303C" w:rsidP="0021303C">
      <w:pPr>
        <w:keepNext/>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both"/>
        <w:outlineLvl w:val="0"/>
        <w:rPr>
          <w:rFonts w:ascii="Arial" w:eastAsia="Times New Roman" w:hAnsi="Arial" w:cs="Arial"/>
          <w:b/>
          <w:sz w:val="24"/>
          <w:szCs w:val="20"/>
          <w:lang w:val="x-none" w:eastAsia="x-none"/>
        </w:rPr>
      </w:pPr>
      <w:r w:rsidRPr="00DC1DA3">
        <w:rPr>
          <w:rFonts w:ascii="Arial" w:eastAsia="Times New Roman" w:hAnsi="Arial" w:cs="Arial"/>
          <w:b/>
          <w:sz w:val="24"/>
          <w:szCs w:val="20"/>
          <w:lang w:val="x-none" w:eastAsia="x-none"/>
        </w:rPr>
        <w:t>Izjava o referencah vodje del</w:t>
      </w:r>
    </w:p>
    <w:p w14:paraId="6F31ABA2" w14:textId="77777777" w:rsidR="00AB7B9E" w:rsidRDefault="00AB7B9E" w:rsidP="00AB7B9E">
      <w:pPr>
        <w:spacing w:before="120" w:after="0" w:line="240" w:lineRule="auto"/>
        <w:jc w:val="both"/>
      </w:pPr>
      <w:r>
        <w:rPr>
          <w:rFonts w:ascii="Arial" w:hAnsi="Arial" w:cs="Arial"/>
          <w:b/>
          <w:bCs/>
          <w:color w:val="000000"/>
          <w:sz w:val="18"/>
          <w:szCs w:val="18"/>
        </w:rPr>
        <w:t>Ponudnik:</w:t>
      </w:r>
    </w:p>
    <w:p w14:paraId="5F926980" w14:textId="77777777" w:rsidR="00AB7B9E" w:rsidRDefault="00AB7B9E" w:rsidP="00AB7B9E">
      <w:pPr>
        <w:spacing w:before="120" w:after="0" w:line="240" w:lineRule="auto"/>
        <w:jc w:val="both"/>
      </w:pPr>
      <w:r>
        <w:rPr>
          <w:rFonts w:ascii="Arial" w:hAnsi="Arial" w:cs="Arial"/>
          <w:color w:val="000000"/>
          <w:sz w:val="18"/>
          <w:szCs w:val="18"/>
        </w:rPr>
        <w:t>_______________________</w:t>
      </w:r>
    </w:p>
    <w:p w14:paraId="0EE632E3" w14:textId="77777777" w:rsidR="00AB7B9E" w:rsidRDefault="00AB7B9E" w:rsidP="00AB7B9E">
      <w:pPr>
        <w:spacing w:before="120" w:after="120" w:line="240" w:lineRule="auto"/>
        <w:jc w:val="both"/>
      </w:pPr>
      <w:r>
        <w:rPr>
          <w:rFonts w:ascii="Arial" w:hAnsi="Arial" w:cs="Arial"/>
          <w:color w:val="000000"/>
          <w:sz w:val="18"/>
          <w:szCs w:val="18"/>
        </w:rPr>
        <w:t>_______________________ </w:t>
      </w:r>
    </w:p>
    <w:p w14:paraId="303AEAB5" w14:textId="77777777" w:rsidR="00AB7B9E" w:rsidRDefault="00AB7B9E" w:rsidP="00AB7B9E">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b/>
          <w:bCs/>
          <w:color w:val="000000"/>
          <w:sz w:val="18"/>
          <w:szCs w:val="18"/>
        </w:rPr>
        <w:t>Občina Šentjur</w:t>
      </w:r>
      <w:r>
        <w:t xml:space="preserve">, </w:t>
      </w:r>
      <w:r>
        <w:rPr>
          <w:rFonts w:ascii="Arial" w:hAnsi="Arial" w:cs="Arial"/>
          <w:b/>
          <w:bCs/>
          <w:color w:val="000000"/>
          <w:sz w:val="18"/>
          <w:szCs w:val="18"/>
        </w:rPr>
        <w:t>Mestni trg 10</w:t>
      </w:r>
      <w:r>
        <w:t xml:space="preserve">, </w:t>
      </w:r>
      <w:r>
        <w:rPr>
          <w:rFonts w:ascii="Arial" w:hAnsi="Arial" w:cs="Arial"/>
          <w:b/>
          <w:bCs/>
          <w:color w:val="000000"/>
          <w:sz w:val="18"/>
          <w:szCs w:val="18"/>
        </w:rPr>
        <w:t>3230 Šentjur</w:t>
      </w:r>
    </w:p>
    <w:p w14:paraId="5F4AFD17" w14:textId="77777777" w:rsidR="00AB7B9E" w:rsidRDefault="00AB7B9E" w:rsidP="00AB7B9E">
      <w:pPr>
        <w:spacing w:before="225" w:after="225" w:line="240" w:lineRule="auto"/>
        <w:jc w:val="both"/>
      </w:pPr>
      <w:r>
        <w:rPr>
          <w:rFonts w:ascii="Arial" w:hAnsi="Arial" w:cs="Arial"/>
          <w:color w:val="000000"/>
          <w:sz w:val="18"/>
          <w:szCs w:val="18"/>
        </w:rPr>
        <w:t>Kot ponudnik, dajemo naslednjo</w:t>
      </w:r>
    </w:p>
    <w:p w14:paraId="5ADC454E" w14:textId="77777777" w:rsidR="00AB7B9E" w:rsidRDefault="00AB7B9E" w:rsidP="00AB7B9E">
      <w:pPr>
        <w:spacing w:before="225" w:after="225" w:line="240" w:lineRule="auto"/>
        <w:jc w:val="center"/>
      </w:pPr>
      <w:r>
        <w:rPr>
          <w:rFonts w:ascii="Arial" w:hAnsi="Arial" w:cs="Arial"/>
          <w:b/>
          <w:bCs/>
          <w:color w:val="000000"/>
          <w:sz w:val="18"/>
          <w:szCs w:val="18"/>
        </w:rPr>
        <w:t>IZJAVO O REFERENCAH  VODJE DEL</w:t>
      </w:r>
    </w:p>
    <w:p w14:paraId="4F5B9508" w14:textId="529E9E14" w:rsidR="00AB7B9E" w:rsidRDefault="00AB7B9E" w:rsidP="00AB7B9E">
      <w:pPr>
        <w:spacing w:after="0" w:line="240" w:lineRule="auto"/>
        <w:jc w:val="both"/>
      </w:pPr>
      <w:r>
        <w:rPr>
          <w:rFonts w:ascii="Arial" w:hAnsi="Arial" w:cs="Arial"/>
          <w:color w:val="000000"/>
          <w:sz w:val="18"/>
          <w:szCs w:val="18"/>
        </w:rPr>
        <w:t>Vodja del  ________________________________________________________,</w:t>
      </w:r>
    </w:p>
    <w:p w14:paraId="077129A1" w14:textId="77777777" w:rsidR="00AB7B9E" w:rsidRDefault="00AB7B9E" w:rsidP="00AB7B9E">
      <w:pPr>
        <w:spacing w:after="0" w:line="240" w:lineRule="auto"/>
        <w:jc w:val="both"/>
      </w:pPr>
      <w:r>
        <w:rPr>
          <w:rFonts w:ascii="Arial" w:hAnsi="Arial" w:cs="Arial"/>
          <w:color w:val="000000"/>
          <w:sz w:val="18"/>
          <w:szCs w:val="18"/>
        </w:rPr>
        <w:t>                                                                    </w:t>
      </w:r>
      <w:r>
        <w:rPr>
          <w:rFonts w:ascii="Arial" w:hAnsi="Arial" w:cs="Arial"/>
          <w:i/>
          <w:iCs/>
          <w:color w:val="000000"/>
          <w:sz w:val="18"/>
          <w:szCs w:val="18"/>
        </w:rPr>
        <w:t>(ime in priimek)</w:t>
      </w:r>
    </w:p>
    <w:p w14:paraId="1B56B12D" w14:textId="77777777" w:rsidR="00AB7B9E" w:rsidRDefault="00AB7B9E" w:rsidP="00AB7B9E">
      <w:pPr>
        <w:spacing w:after="0" w:line="240" w:lineRule="auto"/>
        <w:jc w:val="both"/>
        <w:rPr>
          <w:rFonts w:ascii="Arial" w:hAnsi="Arial" w:cs="Arial"/>
          <w:color w:val="000000"/>
          <w:sz w:val="18"/>
          <w:szCs w:val="18"/>
        </w:rPr>
      </w:pPr>
    </w:p>
    <w:p w14:paraId="67D7BADA" w14:textId="77777777" w:rsidR="00AB7B9E" w:rsidRDefault="00AB7B9E" w:rsidP="00AB7B9E">
      <w:pPr>
        <w:spacing w:after="0" w:line="240" w:lineRule="auto"/>
        <w:jc w:val="both"/>
      </w:pPr>
      <w:r>
        <w:rPr>
          <w:rFonts w:ascii="Arial" w:hAnsi="Arial" w:cs="Arial"/>
          <w:color w:val="000000"/>
          <w:sz w:val="18"/>
          <w:szCs w:val="18"/>
        </w:rPr>
        <w:t>ki ima naslednjo izobrazbo ____________________________________________________</w:t>
      </w:r>
    </w:p>
    <w:p w14:paraId="5A281D2D" w14:textId="262A359E" w:rsidR="00AB7B9E" w:rsidRDefault="00AB7B9E" w:rsidP="00AB7B9E">
      <w:pPr>
        <w:spacing w:before="225" w:after="225" w:line="240" w:lineRule="auto"/>
        <w:jc w:val="both"/>
      </w:pPr>
      <w:r>
        <w:rPr>
          <w:rFonts w:ascii="Arial" w:hAnsi="Arial" w:cs="Arial"/>
          <w:color w:val="000000"/>
          <w:sz w:val="18"/>
          <w:szCs w:val="18"/>
        </w:rPr>
        <w:t>ter izpolnjuje pogoje za vodjo del po GZ-1.</w:t>
      </w:r>
    </w:p>
    <w:p w14:paraId="4FF43B56" w14:textId="36EC2135" w:rsidR="00AB7B9E" w:rsidRPr="00E55541" w:rsidRDefault="00AB7B9E" w:rsidP="00AB7B9E">
      <w:pPr>
        <w:spacing w:before="225" w:after="225" w:line="240" w:lineRule="auto"/>
        <w:jc w:val="both"/>
        <w:rPr>
          <w:rFonts w:ascii="Arial" w:hAnsi="Arial" w:cs="Arial"/>
          <w:color w:val="000000"/>
          <w:position w:val="-2"/>
          <w:sz w:val="18"/>
          <w:szCs w:val="18"/>
        </w:rPr>
      </w:pPr>
      <w:r>
        <w:rPr>
          <w:rFonts w:ascii="Arial" w:hAnsi="Arial" w:cs="Arial"/>
          <w:color w:val="000000"/>
          <w:sz w:val="18"/>
          <w:szCs w:val="18"/>
        </w:rPr>
        <w:t xml:space="preserve">Vodja del je vodil </w:t>
      </w:r>
      <w:r>
        <w:rPr>
          <w:rFonts w:ascii="Arial" w:eastAsia="Times New Roman" w:hAnsi="Arial" w:cs="Arial"/>
          <w:color w:val="000000"/>
          <w:position w:val="-2"/>
          <w:sz w:val="18"/>
          <w:szCs w:val="18"/>
          <w:lang w:eastAsia="sl-SI"/>
        </w:rPr>
        <w:t xml:space="preserve">v zadnjih petih (5) letih od dneva oddaje ponudbe </w:t>
      </w:r>
      <w:r>
        <w:rPr>
          <w:rFonts w:ascii="Arial" w:hAnsi="Arial" w:cs="Arial"/>
          <w:color w:val="000000"/>
          <w:position w:val="-2"/>
          <w:sz w:val="18"/>
          <w:szCs w:val="18"/>
        </w:rPr>
        <w:t xml:space="preserve">vsaj </w:t>
      </w:r>
      <w:r w:rsidR="00AC7BDE">
        <w:rPr>
          <w:rFonts w:ascii="Arial" w:hAnsi="Arial" w:cs="Arial"/>
          <w:color w:val="000000"/>
          <w:position w:val="-2"/>
          <w:sz w:val="18"/>
          <w:szCs w:val="18"/>
        </w:rPr>
        <w:t>dve</w:t>
      </w:r>
      <w:r>
        <w:rPr>
          <w:rFonts w:ascii="Arial" w:hAnsi="Arial" w:cs="Arial"/>
          <w:color w:val="000000"/>
          <w:position w:val="-2"/>
          <w:sz w:val="18"/>
          <w:szCs w:val="18"/>
        </w:rPr>
        <w:t xml:space="preserve"> novogradnj</w:t>
      </w:r>
      <w:r w:rsidR="00AC7BDE">
        <w:rPr>
          <w:rFonts w:ascii="Arial" w:hAnsi="Arial" w:cs="Arial"/>
          <w:color w:val="000000"/>
          <w:position w:val="-2"/>
          <w:sz w:val="18"/>
          <w:szCs w:val="18"/>
        </w:rPr>
        <w:t>i</w:t>
      </w:r>
      <w:r>
        <w:rPr>
          <w:rFonts w:ascii="Arial" w:hAnsi="Arial" w:cs="Arial"/>
          <w:color w:val="000000"/>
          <w:position w:val="-2"/>
          <w:sz w:val="18"/>
          <w:szCs w:val="18"/>
        </w:rPr>
        <w:t xml:space="preserve"> ali rekonstrukcij</w:t>
      </w:r>
      <w:r w:rsidR="00AC7BDE">
        <w:rPr>
          <w:rFonts w:ascii="Arial" w:hAnsi="Arial" w:cs="Arial"/>
          <w:color w:val="000000"/>
          <w:position w:val="-2"/>
          <w:sz w:val="18"/>
          <w:szCs w:val="18"/>
        </w:rPr>
        <w:t>i</w:t>
      </w:r>
      <w:r>
        <w:rPr>
          <w:rFonts w:ascii="Arial" w:hAnsi="Arial" w:cs="Arial"/>
          <w:color w:val="000000"/>
          <w:position w:val="-2"/>
          <w:sz w:val="18"/>
          <w:szCs w:val="18"/>
        </w:rPr>
        <w:t xml:space="preserve"> objekta Stavbe splošnega družbenega pomena skupine 126, v vrednosti posameznega objekta najmanj </w:t>
      </w:r>
      <w:r w:rsidR="00191D6D">
        <w:rPr>
          <w:rFonts w:ascii="Arial" w:hAnsi="Arial" w:cs="Arial"/>
          <w:color w:val="000000"/>
          <w:position w:val="-2"/>
          <w:sz w:val="18"/>
          <w:szCs w:val="18"/>
        </w:rPr>
        <w:t>65</w:t>
      </w:r>
      <w:r>
        <w:rPr>
          <w:rFonts w:ascii="Arial" w:hAnsi="Arial" w:cs="Arial"/>
          <w:color w:val="000000"/>
          <w:position w:val="-2"/>
          <w:sz w:val="18"/>
          <w:szCs w:val="18"/>
        </w:rPr>
        <w:t>0.000,00 EUR brez DDV. Gradnja oz. rekonstrukcija mora biti zaključen</w:t>
      </w:r>
      <w:r w:rsidR="00577220">
        <w:rPr>
          <w:rFonts w:ascii="Arial" w:hAnsi="Arial" w:cs="Arial"/>
          <w:color w:val="000000"/>
          <w:position w:val="-2"/>
          <w:sz w:val="18"/>
          <w:szCs w:val="18"/>
        </w:rPr>
        <w:t>a</w:t>
      </w:r>
      <w:r>
        <w:rPr>
          <w:rFonts w:ascii="Arial" w:hAnsi="Arial" w:cs="Arial"/>
          <w:color w:val="000000"/>
          <w:position w:val="-2"/>
          <w:sz w:val="18"/>
          <w:szCs w:val="18"/>
        </w:rPr>
        <w:t xml:space="preserve"> s pridobljenim uporabnim dovoljenjem. V kolikor gradbeno dovoljenje ni potrebno, zadostuje zapisnik o uspešno opravljenem kvalitetnem pregledu. </w:t>
      </w:r>
    </w:p>
    <w:tbl>
      <w:tblPr>
        <w:tblStyle w:val="TableGridPHPDOCX"/>
        <w:tblW w:w="9322" w:type="dxa"/>
        <w:tblCellSpacing w:w="15" w:type="dxa"/>
        <w:tblInd w:w="47"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672"/>
        <w:gridCol w:w="2416"/>
        <w:gridCol w:w="1418"/>
        <w:gridCol w:w="1983"/>
        <w:gridCol w:w="2833"/>
      </w:tblGrid>
      <w:tr w:rsidR="00AB7B9E" w14:paraId="5B937481" w14:textId="77777777" w:rsidTr="009C070A">
        <w:trPr>
          <w:tblCellSpacing w:w="15" w:type="dxa"/>
        </w:trPr>
        <w:tc>
          <w:tcPr>
            <w:tcW w:w="0" w:type="auto"/>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679532F9" w14:textId="77777777" w:rsidR="00AB7B9E" w:rsidRDefault="00AB7B9E" w:rsidP="009C070A">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61D16767" w14:textId="77777777" w:rsidR="00AB7B9E" w:rsidRDefault="00AB7B9E" w:rsidP="009C070A">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2386"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3978B84E" w14:textId="77777777" w:rsidR="00AB7B9E" w:rsidRDefault="00AB7B9E" w:rsidP="009C070A">
            <w:pPr>
              <w:jc w:val="center"/>
            </w:pPr>
            <w:r>
              <w:rPr>
                <w:rFonts w:ascii="Arial" w:hAnsi="Arial" w:cs="Arial"/>
                <w:b/>
                <w:bCs/>
                <w:color w:val="000000"/>
                <w:position w:val="-2"/>
                <w:sz w:val="18"/>
                <w:szCs w:val="18"/>
                <w:shd w:val="clear" w:color="auto" w:fill="D1D1D1"/>
              </w:rPr>
              <w:t>Predmet pogodbe in vrsta objekta</w:t>
            </w:r>
          </w:p>
        </w:tc>
        <w:tc>
          <w:tcPr>
            <w:tcW w:w="1388"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674352AA" w14:textId="77777777" w:rsidR="00AB7B9E" w:rsidRDefault="00AB7B9E" w:rsidP="009C070A">
            <w:pPr>
              <w:jc w:val="center"/>
            </w:pPr>
            <w:r>
              <w:rPr>
                <w:rFonts w:ascii="Arial" w:hAnsi="Arial" w:cs="Arial"/>
                <w:b/>
                <w:bCs/>
                <w:color w:val="000000"/>
                <w:position w:val="-2"/>
                <w:sz w:val="18"/>
                <w:szCs w:val="18"/>
                <w:shd w:val="clear" w:color="auto" w:fill="D1D1D1"/>
              </w:rPr>
              <w:t>Datum realizacije</w:t>
            </w:r>
          </w:p>
        </w:tc>
        <w:tc>
          <w:tcPr>
            <w:tcW w:w="1953"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1CC724CB" w14:textId="77777777" w:rsidR="00AB7B9E" w:rsidRDefault="00AB7B9E" w:rsidP="009C070A">
            <w:pPr>
              <w:jc w:val="center"/>
            </w:pPr>
            <w:r>
              <w:rPr>
                <w:rFonts w:ascii="Arial" w:hAnsi="Arial" w:cs="Arial"/>
                <w:b/>
                <w:bCs/>
                <w:color w:val="000000"/>
                <w:position w:val="-2"/>
                <w:sz w:val="18"/>
                <w:szCs w:val="18"/>
                <w:shd w:val="clear" w:color="auto" w:fill="D1D1D1"/>
              </w:rPr>
              <w:t>Vrednost pogodbe v EUR brez DDV</w:t>
            </w:r>
          </w:p>
        </w:tc>
        <w:tc>
          <w:tcPr>
            <w:tcW w:w="2788"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1EDB3BD7" w14:textId="77777777" w:rsidR="00AB7B9E" w:rsidRDefault="00AB7B9E" w:rsidP="009C070A">
            <w:pPr>
              <w:shd w:val="clear" w:color="auto" w:fill="D1D1D1"/>
              <w:spacing w:before="135" w:after="135"/>
              <w:textAlignment w:val="center"/>
            </w:pPr>
            <w:r>
              <w:rPr>
                <w:rFonts w:ascii="Arial" w:hAnsi="Arial" w:cs="Arial"/>
                <w:b/>
                <w:bCs/>
                <w:color w:val="000000"/>
                <w:position w:val="-2"/>
                <w:sz w:val="18"/>
                <w:szCs w:val="18"/>
                <w:shd w:val="clear" w:color="auto" w:fill="D1D1D1"/>
              </w:rPr>
              <w:t>Številka in datum uporabnega dovoljenja  oz. zapisnika o kvalitetnem pregledu</w:t>
            </w:r>
          </w:p>
        </w:tc>
      </w:tr>
      <w:tr w:rsidR="00AB7B9E" w14:paraId="47C61BF5" w14:textId="77777777" w:rsidTr="009C070A">
        <w:trPr>
          <w:trHeight w:val="616"/>
          <w:tblCellSpacing w:w="15" w:type="dxa"/>
        </w:trPr>
        <w:tc>
          <w:tcPr>
            <w:tcW w:w="0" w:type="auto"/>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42E96B0E" w14:textId="77777777" w:rsidR="00AB7B9E" w:rsidRPr="00457305" w:rsidRDefault="00AB7B9E" w:rsidP="009C070A">
            <w:pPr>
              <w:jc w:val="center"/>
              <w:rPr>
                <w:rFonts w:ascii="Arial" w:hAnsi="Arial" w:cs="Arial"/>
                <w:b/>
                <w:bCs/>
                <w:color w:val="000000"/>
                <w:position w:val="-2"/>
                <w:sz w:val="18"/>
                <w:szCs w:val="18"/>
              </w:rPr>
            </w:pPr>
          </w:p>
          <w:p w14:paraId="0FBCCB09" w14:textId="77777777" w:rsidR="00AB7B9E" w:rsidRPr="00457305" w:rsidRDefault="00AB7B9E" w:rsidP="009C070A">
            <w:pPr>
              <w:jc w:val="center"/>
              <w:rPr>
                <w:rFonts w:ascii="Arial" w:hAnsi="Arial" w:cs="Arial"/>
                <w:b/>
                <w:bCs/>
                <w:color w:val="000000"/>
                <w:position w:val="-2"/>
                <w:sz w:val="18"/>
                <w:szCs w:val="18"/>
              </w:rPr>
            </w:pPr>
          </w:p>
          <w:p w14:paraId="58C5CEAB" w14:textId="77777777" w:rsidR="00AB7B9E" w:rsidRPr="00457305" w:rsidRDefault="00AB7B9E" w:rsidP="009C070A">
            <w:pPr>
              <w:jc w:val="center"/>
              <w:rPr>
                <w:b/>
                <w:bCs/>
                <w:sz w:val="18"/>
                <w:szCs w:val="18"/>
              </w:rPr>
            </w:pPr>
            <w:r w:rsidRPr="00457305">
              <w:rPr>
                <w:b/>
                <w:bCs/>
                <w:sz w:val="18"/>
                <w:szCs w:val="18"/>
              </w:rPr>
              <w:t>1.</w:t>
            </w:r>
          </w:p>
        </w:tc>
        <w:tc>
          <w:tcPr>
            <w:tcW w:w="2386"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37964B04" w14:textId="77777777" w:rsidR="00AB7B9E" w:rsidRDefault="00AB7B9E" w:rsidP="009C070A">
            <w:pPr>
              <w:rPr>
                <w:rFonts w:ascii="Arial" w:hAnsi="Arial" w:cs="Arial"/>
                <w:color w:val="000000"/>
                <w:position w:val="-2"/>
                <w:sz w:val="18"/>
                <w:szCs w:val="18"/>
              </w:rPr>
            </w:pPr>
          </w:p>
          <w:p w14:paraId="1BC8AA94" w14:textId="77777777" w:rsidR="00AB7B9E" w:rsidRDefault="00AB7B9E" w:rsidP="009C070A">
            <w:pPr>
              <w:rPr>
                <w:rFonts w:ascii="Arial" w:hAnsi="Arial" w:cs="Arial"/>
                <w:color w:val="000000"/>
                <w:position w:val="-2"/>
                <w:sz w:val="18"/>
                <w:szCs w:val="18"/>
              </w:rPr>
            </w:pPr>
          </w:p>
          <w:p w14:paraId="7C44A63C" w14:textId="77777777" w:rsidR="00AB7B9E" w:rsidRDefault="00AB7B9E" w:rsidP="009C070A">
            <w:pPr>
              <w:rPr>
                <w:rFonts w:ascii="Arial" w:hAnsi="Arial" w:cs="Arial"/>
                <w:color w:val="000000"/>
                <w:position w:val="-2"/>
                <w:sz w:val="18"/>
                <w:szCs w:val="18"/>
              </w:rPr>
            </w:pPr>
          </w:p>
          <w:p w14:paraId="70AA4E05" w14:textId="77777777" w:rsidR="00AB7B9E" w:rsidRDefault="00AB7B9E" w:rsidP="009C070A">
            <w:pPr>
              <w:rPr>
                <w:rFonts w:ascii="Arial" w:hAnsi="Arial" w:cs="Arial"/>
                <w:color w:val="000000"/>
                <w:position w:val="-2"/>
                <w:sz w:val="18"/>
                <w:szCs w:val="18"/>
              </w:rPr>
            </w:pPr>
          </w:p>
        </w:tc>
        <w:tc>
          <w:tcPr>
            <w:tcW w:w="1388"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50800A54" w14:textId="77777777" w:rsidR="00AB7B9E" w:rsidRDefault="00AB7B9E" w:rsidP="009C070A">
            <w:r>
              <w:rPr>
                <w:rFonts w:ascii="Arial" w:hAnsi="Arial" w:cs="Arial"/>
                <w:color w:val="000000"/>
                <w:position w:val="-2"/>
                <w:sz w:val="18"/>
                <w:szCs w:val="18"/>
              </w:rPr>
              <w:t> </w:t>
            </w:r>
          </w:p>
        </w:tc>
        <w:tc>
          <w:tcPr>
            <w:tcW w:w="1953"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5B1923BD" w14:textId="77777777" w:rsidR="00AB7B9E" w:rsidRDefault="00AB7B9E" w:rsidP="009C070A">
            <w:r>
              <w:rPr>
                <w:rFonts w:ascii="Arial" w:hAnsi="Arial" w:cs="Arial"/>
                <w:color w:val="000000"/>
                <w:position w:val="-2"/>
                <w:sz w:val="18"/>
                <w:szCs w:val="18"/>
              </w:rPr>
              <w:t> </w:t>
            </w:r>
          </w:p>
        </w:tc>
        <w:tc>
          <w:tcPr>
            <w:tcW w:w="2788"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6E7CE0B9" w14:textId="77777777" w:rsidR="00AB7B9E" w:rsidRDefault="00AB7B9E" w:rsidP="009C070A">
            <w:r>
              <w:rPr>
                <w:rFonts w:ascii="Arial" w:hAnsi="Arial" w:cs="Arial"/>
                <w:color w:val="000000"/>
                <w:position w:val="-2"/>
                <w:sz w:val="18"/>
                <w:szCs w:val="18"/>
              </w:rPr>
              <w:t> </w:t>
            </w:r>
          </w:p>
        </w:tc>
      </w:tr>
      <w:tr w:rsidR="001A4668" w14:paraId="0EF0D00A" w14:textId="77777777" w:rsidTr="009C070A">
        <w:trPr>
          <w:trHeight w:val="616"/>
          <w:tblCellSpacing w:w="15" w:type="dxa"/>
        </w:trPr>
        <w:tc>
          <w:tcPr>
            <w:tcW w:w="0" w:type="auto"/>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7C9E020" w14:textId="415784DC" w:rsidR="001A4668" w:rsidRPr="00457305" w:rsidRDefault="001A4668" w:rsidP="009C070A">
            <w:pPr>
              <w:jc w:val="center"/>
              <w:rPr>
                <w:rFonts w:ascii="Arial" w:hAnsi="Arial" w:cs="Arial"/>
                <w:b/>
                <w:bCs/>
                <w:color w:val="000000"/>
                <w:position w:val="-2"/>
                <w:sz w:val="18"/>
                <w:szCs w:val="18"/>
              </w:rPr>
            </w:pPr>
            <w:r>
              <w:rPr>
                <w:rFonts w:ascii="Arial" w:hAnsi="Arial" w:cs="Arial"/>
                <w:b/>
                <w:bCs/>
                <w:color w:val="000000"/>
                <w:position w:val="-2"/>
                <w:sz w:val="18"/>
                <w:szCs w:val="18"/>
              </w:rPr>
              <w:t>2.</w:t>
            </w:r>
          </w:p>
        </w:tc>
        <w:tc>
          <w:tcPr>
            <w:tcW w:w="2386"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16A821B7" w14:textId="77777777" w:rsidR="001A4668" w:rsidRDefault="001A4668" w:rsidP="009C070A">
            <w:pPr>
              <w:rPr>
                <w:rFonts w:ascii="Arial" w:hAnsi="Arial" w:cs="Arial"/>
                <w:color w:val="000000"/>
                <w:position w:val="-2"/>
                <w:sz w:val="18"/>
                <w:szCs w:val="18"/>
              </w:rPr>
            </w:pPr>
          </w:p>
        </w:tc>
        <w:tc>
          <w:tcPr>
            <w:tcW w:w="1388"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4B222725" w14:textId="77777777" w:rsidR="001A4668" w:rsidRDefault="001A4668" w:rsidP="009C070A">
            <w:pPr>
              <w:rPr>
                <w:rFonts w:ascii="Arial" w:hAnsi="Arial" w:cs="Arial"/>
                <w:color w:val="000000"/>
                <w:position w:val="-2"/>
                <w:sz w:val="18"/>
                <w:szCs w:val="18"/>
              </w:rPr>
            </w:pPr>
          </w:p>
        </w:tc>
        <w:tc>
          <w:tcPr>
            <w:tcW w:w="1953"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844A316" w14:textId="77777777" w:rsidR="001A4668" w:rsidRDefault="001A4668" w:rsidP="009C070A">
            <w:pPr>
              <w:rPr>
                <w:rFonts w:ascii="Arial" w:hAnsi="Arial" w:cs="Arial"/>
                <w:color w:val="000000"/>
                <w:position w:val="-2"/>
                <w:sz w:val="18"/>
                <w:szCs w:val="18"/>
              </w:rPr>
            </w:pPr>
          </w:p>
        </w:tc>
        <w:tc>
          <w:tcPr>
            <w:tcW w:w="2788"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C316B5D" w14:textId="77777777" w:rsidR="001A4668" w:rsidRDefault="001A4668" w:rsidP="009C070A">
            <w:pPr>
              <w:rPr>
                <w:rFonts w:ascii="Arial" w:hAnsi="Arial" w:cs="Arial"/>
                <w:color w:val="000000"/>
                <w:position w:val="-2"/>
                <w:sz w:val="18"/>
                <w:szCs w:val="18"/>
              </w:rPr>
            </w:pPr>
          </w:p>
        </w:tc>
      </w:tr>
    </w:tbl>
    <w:p w14:paraId="2F0B6052" w14:textId="19833DE7" w:rsidR="00AB7B9E" w:rsidRDefault="00AB7B9E" w:rsidP="00AB7B9E">
      <w:pPr>
        <w:spacing w:before="225" w:after="225" w:line="240" w:lineRule="auto"/>
        <w:jc w:val="both"/>
      </w:pPr>
      <w:r>
        <w:rPr>
          <w:rFonts w:ascii="Arial" w:hAnsi="Arial" w:cs="Arial"/>
          <w:b/>
          <w:bCs/>
          <w:color w:val="000000"/>
          <w:sz w:val="18"/>
          <w:szCs w:val="18"/>
        </w:rPr>
        <w:t xml:space="preserve">*Ponudnik priloži za izpolnitev pogoja najmanj </w:t>
      </w:r>
      <w:r w:rsidR="001A4668">
        <w:rPr>
          <w:rFonts w:ascii="Arial" w:hAnsi="Arial" w:cs="Arial"/>
          <w:b/>
          <w:bCs/>
          <w:color w:val="000000"/>
          <w:sz w:val="18"/>
          <w:szCs w:val="18"/>
        </w:rPr>
        <w:t>2</w:t>
      </w:r>
      <w:r>
        <w:rPr>
          <w:rFonts w:ascii="Arial" w:hAnsi="Arial" w:cs="Arial"/>
          <w:b/>
          <w:bCs/>
          <w:color w:val="000000"/>
          <w:sz w:val="18"/>
          <w:szCs w:val="18"/>
        </w:rPr>
        <w:t xml:space="preserve"> potrdil</w:t>
      </w:r>
      <w:r w:rsidR="00577220">
        <w:rPr>
          <w:rFonts w:ascii="Arial" w:hAnsi="Arial" w:cs="Arial"/>
          <w:b/>
          <w:bCs/>
          <w:color w:val="000000"/>
          <w:sz w:val="18"/>
          <w:szCs w:val="18"/>
        </w:rPr>
        <w:t>i</w:t>
      </w:r>
      <w:r>
        <w:rPr>
          <w:rFonts w:ascii="Arial" w:hAnsi="Arial" w:cs="Arial"/>
          <w:b/>
          <w:bCs/>
          <w:color w:val="000000"/>
          <w:sz w:val="18"/>
          <w:szCs w:val="18"/>
        </w:rPr>
        <w:t>.</w:t>
      </w:r>
    </w:p>
    <w:p w14:paraId="627AFDDB" w14:textId="77777777" w:rsidR="00AB7B9E" w:rsidRDefault="00AB7B9E" w:rsidP="00AB7B9E">
      <w:pPr>
        <w:spacing w:after="0" w:line="240" w:lineRule="auto"/>
        <w:jc w:val="both"/>
        <w:rPr>
          <w:rFonts w:ascii="Arial" w:hAnsi="Arial" w:cs="Arial"/>
          <w:b/>
          <w:bCs/>
          <w:color w:val="000000"/>
          <w:sz w:val="18"/>
          <w:szCs w:val="18"/>
        </w:rPr>
      </w:pPr>
      <w:r>
        <w:rPr>
          <w:rFonts w:ascii="Arial" w:hAnsi="Arial" w:cs="Arial"/>
          <w:b/>
          <w:bCs/>
          <w:color w:val="000000"/>
          <w:sz w:val="18"/>
          <w:szCs w:val="18"/>
        </w:rPr>
        <w:t>**Priloga:</w:t>
      </w:r>
    </w:p>
    <w:p w14:paraId="2369B31F" w14:textId="77777777" w:rsidR="00AB7B9E" w:rsidRPr="002D378A" w:rsidRDefault="00AB7B9E" w:rsidP="000F650A">
      <w:pPr>
        <w:pStyle w:val="Odstavekseznama"/>
        <w:numPr>
          <w:ilvl w:val="0"/>
          <w:numId w:val="20"/>
        </w:numPr>
        <w:spacing w:after="0" w:line="240" w:lineRule="auto"/>
        <w:jc w:val="both"/>
        <w:rPr>
          <w:rFonts w:ascii="Arial" w:hAnsi="Arial" w:cs="Arial"/>
          <w:sz w:val="18"/>
          <w:szCs w:val="18"/>
        </w:rPr>
      </w:pPr>
      <w:r w:rsidRPr="002D378A">
        <w:rPr>
          <w:rFonts w:ascii="Arial" w:hAnsi="Arial" w:cs="Arial"/>
          <w:sz w:val="18"/>
          <w:szCs w:val="18"/>
        </w:rPr>
        <w:t>fotokopija ustreznega potrdila o izobrazbi odgovornega vodje del,</w:t>
      </w:r>
    </w:p>
    <w:p w14:paraId="290969B4" w14:textId="77777777" w:rsidR="00AB7B9E" w:rsidRPr="002D378A" w:rsidRDefault="00AB7B9E" w:rsidP="000F650A">
      <w:pPr>
        <w:pStyle w:val="Odstavekseznama"/>
        <w:numPr>
          <w:ilvl w:val="0"/>
          <w:numId w:val="20"/>
        </w:numPr>
        <w:spacing w:after="0" w:line="240" w:lineRule="auto"/>
        <w:jc w:val="both"/>
        <w:rPr>
          <w:rFonts w:ascii="Arial" w:hAnsi="Arial" w:cs="Arial"/>
          <w:sz w:val="18"/>
          <w:szCs w:val="18"/>
        </w:rPr>
      </w:pPr>
      <w:r w:rsidRPr="002D378A">
        <w:rPr>
          <w:rFonts w:ascii="Arial" w:hAnsi="Arial" w:cs="Arial"/>
          <w:sz w:val="18"/>
          <w:szCs w:val="18"/>
        </w:rPr>
        <w:t>dokazilo o vpisu v pristojni zbornici,</w:t>
      </w:r>
    </w:p>
    <w:p w14:paraId="6928F621" w14:textId="4EC1B58F" w:rsidR="00AB7B9E" w:rsidRDefault="00AB7B9E" w:rsidP="000F650A">
      <w:pPr>
        <w:pStyle w:val="Odstavekseznama"/>
        <w:numPr>
          <w:ilvl w:val="0"/>
          <w:numId w:val="20"/>
        </w:numPr>
        <w:spacing w:after="0" w:line="240" w:lineRule="auto"/>
        <w:jc w:val="both"/>
        <w:rPr>
          <w:rFonts w:ascii="Arial" w:hAnsi="Arial" w:cs="Arial"/>
          <w:sz w:val="18"/>
          <w:szCs w:val="18"/>
        </w:rPr>
      </w:pPr>
      <w:r w:rsidRPr="002D378A">
        <w:rPr>
          <w:rFonts w:ascii="Arial" w:hAnsi="Arial" w:cs="Arial"/>
          <w:sz w:val="18"/>
          <w:szCs w:val="18"/>
        </w:rPr>
        <w:t>dokazilo o zaposlitvi vodje del v skladu s 1</w:t>
      </w:r>
      <w:r w:rsidR="00954DEE">
        <w:rPr>
          <w:rFonts w:ascii="Arial" w:hAnsi="Arial" w:cs="Arial"/>
          <w:sz w:val="18"/>
          <w:szCs w:val="18"/>
        </w:rPr>
        <w:t>9</w:t>
      </w:r>
      <w:r w:rsidRPr="002D378A">
        <w:rPr>
          <w:rFonts w:ascii="Arial" w:hAnsi="Arial" w:cs="Arial"/>
          <w:sz w:val="18"/>
          <w:szCs w:val="18"/>
        </w:rPr>
        <w:t>. členom GZ</w:t>
      </w:r>
      <w:r w:rsidR="00E11779">
        <w:rPr>
          <w:rFonts w:ascii="Arial" w:hAnsi="Arial" w:cs="Arial"/>
          <w:sz w:val="18"/>
          <w:szCs w:val="18"/>
        </w:rPr>
        <w:t>-1</w:t>
      </w:r>
    </w:p>
    <w:p w14:paraId="637744BA" w14:textId="77777777" w:rsidR="00AB7B9E" w:rsidRPr="002D378A" w:rsidRDefault="00AB7B9E" w:rsidP="000F650A">
      <w:pPr>
        <w:pStyle w:val="Odstavekseznama"/>
        <w:numPr>
          <w:ilvl w:val="0"/>
          <w:numId w:val="20"/>
        </w:numPr>
        <w:spacing w:after="0" w:line="240" w:lineRule="auto"/>
        <w:jc w:val="both"/>
        <w:rPr>
          <w:rFonts w:ascii="Arial" w:hAnsi="Arial" w:cs="Arial"/>
          <w:sz w:val="18"/>
          <w:szCs w:val="18"/>
        </w:rPr>
      </w:pPr>
      <w:r>
        <w:rPr>
          <w:rFonts w:ascii="Arial" w:hAnsi="Arial" w:cs="Arial"/>
          <w:sz w:val="18"/>
          <w:szCs w:val="18"/>
        </w:rPr>
        <w:t>v  primeru, da ponudnik navede odgovornega vodjo del, ki ni zaposlen pri ponudniku, ga mora v ponudbi nominirati kot podizvajalca.</w:t>
      </w:r>
    </w:p>
    <w:p w14:paraId="71946D42" w14:textId="77777777" w:rsidR="00AB7B9E" w:rsidRPr="002D378A" w:rsidRDefault="00AB7B9E" w:rsidP="00AB7B9E">
      <w:pPr>
        <w:spacing w:before="225" w:after="225" w:line="240" w:lineRule="auto"/>
        <w:jc w:val="both"/>
        <w:rPr>
          <w:rFonts w:ascii="Arial" w:hAnsi="Arial" w:cs="Arial"/>
          <w:color w:val="000000"/>
          <w:sz w:val="16"/>
          <w:szCs w:val="16"/>
        </w:rPr>
      </w:pPr>
      <w:r w:rsidRPr="002D378A">
        <w:rPr>
          <w:rFonts w:ascii="Arial" w:hAnsi="Arial" w:cs="Arial"/>
          <w:i/>
          <w:iCs/>
          <w:color w:val="000000"/>
          <w:sz w:val="16"/>
          <w:szCs w:val="16"/>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r w:rsidRPr="002D378A">
        <w:rPr>
          <w:rFonts w:ascii="Arial" w:hAnsi="Arial" w:cs="Arial"/>
          <w:color w:val="000000"/>
          <w:sz w:val="16"/>
          <w:szCs w:val="16"/>
        </w:rPr>
        <w:t xml:space="preserve"> </w:t>
      </w:r>
    </w:p>
    <w:p w14:paraId="55A1D4E8" w14:textId="2FC35F89" w:rsidR="0021303C" w:rsidRPr="0021303C" w:rsidRDefault="0021303C" w:rsidP="0021303C">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3C71A3EB" w14:textId="77777777" w:rsidR="0021303C" w:rsidRPr="00DC1DA3" w:rsidRDefault="0021303C" w:rsidP="0021303C">
      <w:pPr>
        <w:spacing w:after="0" w:line="240" w:lineRule="auto"/>
        <w:jc w:val="both"/>
        <w:rPr>
          <w:rFonts w:eastAsia="Calibri" w:cs="Arial"/>
          <w:color w:val="000000"/>
          <w:sz w:val="18"/>
          <w:szCs w:val="18"/>
          <w:lang w:val="x-none"/>
        </w:rPr>
      </w:pPr>
    </w:p>
    <w:p w14:paraId="6EAA4DD4" w14:textId="77777777" w:rsidR="0021303C" w:rsidRPr="00DC1DA3" w:rsidRDefault="0021303C" w:rsidP="0021303C">
      <w:pPr>
        <w:spacing w:after="0" w:line="240" w:lineRule="auto"/>
        <w:jc w:val="both"/>
        <w:rPr>
          <w:rFonts w:ascii="Arial" w:eastAsia="Calibri" w:hAnsi="Arial" w:cs="Arial"/>
          <w:b/>
          <w:sz w:val="18"/>
          <w:szCs w:val="18"/>
          <w:lang w:val="x-none"/>
        </w:rPr>
      </w:pPr>
      <w:r w:rsidRPr="00DC1DA3">
        <w:rPr>
          <w:rFonts w:eastAsia="Calibri" w:cs="Arial"/>
          <w:color w:val="000000"/>
          <w:sz w:val="18"/>
          <w:szCs w:val="18"/>
          <w:lang w:val="x-none"/>
        </w:rPr>
        <w:t>Datum: ________________                 Žig                  Podpis ponudnika: _________________</w:t>
      </w:r>
    </w:p>
    <w:p w14:paraId="2DC22326" w14:textId="77777777" w:rsidR="0021303C" w:rsidRPr="00DC1DA3" w:rsidRDefault="0021303C" w:rsidP="0021303C">
      <w:pPr>
        <w:spacing w:after="0" w:line="240" w:lineRule="auto"/>
        <w:rPr>
          <w:rFonts w:ascii="Arial" w:eastAsia="Times New Roman" w:hAnsi="Arial" w:cs="Arial"/>
          <w:sz w:val="18"/>
          <w:szCs w:val="18"/>
          <w:lang w:eastAsia="sl-SI"/>
        </w:rPr>
      </w:pPr>
    </w:p>
    <w:p w14:paraId="0D8C7F5A" w14:textId="047834BA" w:rsidR="0021303C" w:rsidRPr="00DC1DA3" w:rsidRDefault="0021303C" w:rsidP="0021303C">
      <w:pPr>
        <w:spacing w:after="0" w:line="240" w:lineRule="auto"/>
        <w:jc w:val="right"/>
        <w:rPr>
          <w:rFonts w:ascii="Arial" w:eastAsia="Times New Roman" w:hAnsi="Arial" w:cs="Arial"/>
          <w:sz w:val="18"/>
          <w:szCs w:val="18"/>
          <w:lang w:eastAsia="sl-SI"/>
        </w:rPr>
      </w:pPr>
      <w:r w:rsidRPr="00DC1DA3">
        <w:rPr>
          <w:rFonts w:ascii="Arial" w:eastAsia="Times New Roman" w:hAnsi="Arial" w:cs="Arial"/>
          <w:sz w:val="18"/>
          <w:szCs w:val="18"/>
          <w:lang w:eastAsia="sl-SI"/>
        </w:rPr>
        <w:t xml:space="preserve">Obrazec št: </w:t>
      </w:r>
      <w:r w:rsidR="004C3AE4">
        <w:rPr>
          <w:rFonts w:ascii="Arial" w:eastAsia="Times New Roman" w:hAnsi="Arial" w:cs="Arial"/>
          <w:sz w:val="18"/>
          <w:szCs w:val="18"/>
          <w:lang w:eastAsia="sl-SI"/>
        </w:rPr>
        <w:t>7</w:t>
      </w:r>
      <w:r w:rsidR="001A4668">
        <w:rPr>
          <w:rFonts w:ascii="Arial" w:eastAsia="Times New Roman" w:hAnsi="Arial" w:cs="Arial"/>
          <w:sz w:val="18"/>
          <w:szCs w:val="18"/>
          <w:lang w:eastAsia="sl-SI"/>
        </w:rPr>
        <w:t>A</w:t>
      </w:r>
    </w:p>
    <w:p w14:paraId="61FE612E" w14:textId="77777777" w:rsidR="0021303C" w:rsidRPr="00DC1DA3" w:rsidRDefault="0021303C" w:rsidP="0021303C">
      <w:pPr>
        <w:spacing w:after="0" w:line="240" w:lineRule="auto"/>
        <w:jc w:val="right"/>
        <w:rPr>
          <w:rFonts w:ascii="Arial" w:eastAsia="Times New Roman" w:hAnsi="Arial" w:cs="Arial"/>
          <w:sz w:val="18"/>
          <w:szCs w:val="18"/>
          <w:lang w:eastAsia="sl-SI"/>
        </w:rPr>
      </w:pPr>
    </w:p>
    <w:p w14:paraId="76E31878" w14:textId="77777777" w:rsidR="0021303C" w:rsidRPr="00DC1DA3" w:rsidRDefault="0021303C" w:rsidP="0021303C">
      <w:pPr>
        <w:keepNext/>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both"/>
        <w:outlineLvl w:val="0"/>
        <w:rPr>
          <w:rFonts w:ascii="Arial" w:eastAsia="Times New Roman" w:hAnsi="Arial" w:cs="Arial"/>
          <w:b/>
          <w:sz w:val="24"/>
          <w:szCs w:val="20"/>
          <w:lang w:val="x-none" w:eastAsia="x-none"/>
        </w:rPr>
      </w:pPr>
      <w:r w:rsidRPr="00DC1DA3">
        <w:rPr>
          <w:rFonts w:ascii="Arial" w:eastAsia="Times New Roman" w:hAnsi="Arial" w:cs="Arial"/>
          <w:b/>
          <w:sz w:val="24"/>
          <w:szCs w:val="20"/>
          <w:lang w:val="x-none" w:eastAsia="x-none"/>
        </w:rPr>
        <w:t>Potrdilo o referencah  vodje del</w:t>
      </w:r>
    </w:p>
    <w:p w14:paraId="012EAFFB" w14:textId="77777777" w:rsidR="0021303C" w:rsidRPr="00DC1DA3" w:rsidRDefault="0021303C" w:rsidP="0021303C">
      <w:pPr>
        <w:spacing w:after="120" w:line="240" w:lineRule="auto"/>
        <w:jc w:val="both"/>
        <w:rPr>
          <w:rFonts w:ascii="Arial" w:eastAsia="Times New Roman" w:hAnsi="Arial" w:cs="Arial"/>
          <w:sz w:val="24"/>
          <w:szCs w:val="20"/>
          <w:lang w:eastAsia="sl-SI"/>
        </w:rPr>
      </w:pPr>
    </w:p>
    <w:p w14:paraId="7721D160" w14:textId="77777777" w:rsidR="0021303C" w:rsidRPr="00DC1DA3" w:rsidRDefault="0021303C" w:rsidP="0021303C">
      <w:pPr>
        <w:spacing w:before="120" w:after="120" w:line="240" w:lineRule="auto"/>
        <w:jc w:val="center"/>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POTRDILO</w:t>
      </w:r>
    </w:p>
    <w:p w14:paraId="676A3B9F"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Podpisani izdajatelj  potrdila</w:t>
      </w:r>
    </w:p>
    <w:p w14:paraId="717E2FC8"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(naziv)                                    __________________________________________________</w:t>
      </w:r>
    </w:p>
    <w:p w14:paraId="10FBF083"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(naslov)                                  __________________________________________________</w:t>
      </w:r>
    </w:p>
    <w:p w14:paraId="2C4697F3"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kot naročnik, potrjujemo, da je vodja del</w:t>
      </w:r>
    </w:p>
    <w:p w14:paraId="2B400E42"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(ime in priimek)                       _________________________________________________</w:t>
      </w:r>
    </w:p>
    <w:p w14:paraId="536FD0AB"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(naziv)                                     __________________________________________________</w:t>
      </w:r>
    </w:p>
    <w:p w14:paraId="03A51009" w14:textId="12D5A185" w:rsidR="0021303C" w:rsidRPr="00954DEE" w:rsidRDefault="0021303C" w:rsidP="0021303C">
      <w:pPr>
        <w:spacing w:before="225" w:after="225" w:line="240" w:lineRule="auto"/>
        <w:jc w:val="both"/>
        <w:rPr>
          <w:rFonts w:ascii="Arial" w:hAnsi="Arial" w:cs="Arial"/>
          <w:color w:val="000000"/>
          <w:position w:val="-2"/>
          <w:sz w:val="18"/>
          <w:szCs w:val="18"/>
        </w:rPr>
      </w:pPr>
      <w:r w:rsidRPr="00DC1DA3">
        <w:rPr>
          <w:rFonts w:ascii="Arial" w:eastAsia="Times New Roman" w:hAnsi="Arial" w:cs="Arial"/>
          <w:color w:val="000000"/>
          <w:sz w:val="18"/>
          <w:szCs w:val="18"/>
          <w:lang w:eastAsia="sl-SI"/>
        </w:rPr>
        <w:t>za nas izvajal naslednje referenčno delo</w:t>
      </w:r>
      <w:r w:rsidRPr="00625770">
        <w:rPr>
          <w:rFonts w:ascii="Arial" w:eastAsia="Times New Roman" w:hAnsi="Arial" w:cs="Arial"/>
          <w:i/>
          <w:iCs/>
          <w:color w:val="000000"/>
          <w:sz w:val="16"/>
          <w:szCs w:val="16"/>
          <w:lang w:eastAsia="sl-SI"/>
        </w:rPr>
        <w:t xml:space="preserve"> </w:t>
      </w:r>
      <w:r w:rsidRPr="00954DEE">
        <w:rPr>
          <w:rFonts w:ascii="Arial" w:eastAsia="Times New Roman" w:hAnsi="Arial" w:cs="Arial"/>
          <w:i/>
          <w:iCs/>
          <w:color w:val="000000"/>
          <w:sz w:val="14"/>
          <w:szCs w:val="14"/>
          <w:lang w:eastAsia="sl-SI"/>
        </w:rPr>
        <w:t>(</w:t>
      </w:r>
      <w:r w:rsidR="00954DEE" w:rsidRPr="00954DEE">
        <w:rPr>
          <w:rFonts w:ascii="Arial" w:hAnsi="Arial" w:cs="Arial"/>
          <w:color w:val="000000"/>
          <w:sz w:val="14"/>
          <w:szCs w:val="14"/>
        </w:rPr>
        <w:t xml:space="preserve">Vodja del je vodil </w:t>
      </w:r>
      <w:r w:rsidR="00954DEE" w:rsidRPr="00954DEE">
        <w:rPr>
          <w:rFonts w:ascii="Arial" w:eastAsia="Times New Roman" w:hAnsi="Arial" w:cs="Arial"/>
          <w:color w:val="000000"/>
          <w:position w:val="-2"/>
          <w:sz w:val="14"/>
          <w:szCs w:val="14"/>
          <w:lang w:eastAsia="sl-SI"/>
        </w:rPr>
        <w:t xml:space="preserve">v zadnjih petih (5) letih od dneva oddaje ponudbe </w:t>
      </w:r>
      <w:r w:rsidR="00954DEE" w:rsidRPr="00954DEE">
        <w:rPr>
          <w:rFonts w:ascii="Arial" w:hAnsi="Arial" w:cs="Arial"/>
          <w:color w:val="000000"/>
          <w:position w:val="-2"/>
          <w:sz w:val="14"/>
          <w:szCs w:val="14"/>
        </w:rPr>
        <w:t xml:space="preserve">vsaj eno novogradnjo ali rekonstrukcijo objekta Stavbe splošnega družbenega pomena skupine 126, v vrednosti posameznega objekta najmanj </w:t>
      </w:r>
      <w:r w:rsidR="00191D6D">
        <w:rPr>
          <w:rFonts w:ascii="Arial" w:hAnsi="Arial" w:cs="Arial"/>
          <w:color w:val="000000"/>
          <w:position w:val="-2"/>
          <w:sz w:val="14"/>
          <w:szCs w:val="14"/>
        </w:rPr>
        <w:t>65</w:t>
      </w:r>
      <w:r w:rsidR="00954DEE" w:rsidRPr="00954DEE">
        <w:rPr>
          <w:rFonts w:ascii="Arial" w:hAnsi="Arial" w:cs="Arial"/>
          <w:color w:val="000000"/>
          <w:position w:val="-2"/>
          <w:sz w:val="14"/>
          <w:szCs w:val="14"/>
        </w:rPr>
        <w:t>0.000,00 EUR brez DDV. Gradnja oz. rekonstrukcija mora biti zaključeni s pridobljenim uporabnim dovoljenjem. V kolikor gradbeno dovoljenje ni potrebno, zadostuje zapisnik o uspešno opravljenem kvalitetnem pregledu.</w:t>
      </w:r>
      <w:r w:rsidRPr="00954DEE">
        <w:rPr>
          <w:rFonts w:ascii="Arial" w:eastAsia="Times New Roman" w:hAnsi="Arial" w:cs="Arial"/>
          <w:i/>
          <w:iCs/>
          <w:color w:val="000000"/>
          <w:position w:val="-2"/>
          <w:sz w:val="14"/>
          <w:szCs w:val="14"/>
          <w:lang w:eastAsia="sl-SI"/>
        </w:rPr>
        <w:t>)</w:t>
      </w:r>
    </w:p>
    <w:p w14:paraId="6E64C990" w14:textId="77777777" w:rsidR="0021303C" w:rsidRPr="00DC1DA3" w:rsidRDefault="0021303C" w:rsidP="0021303C">
      <w:pPr>
        <w:spacing w:before="120" w:after="120" w:line="240" w:lineRule="auto"/>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_____________________________________________________________________________</w:t>
      </w:r>
    </w:p>
    <w:p w14:paraId="0264E0A0" w14:textId="77777777" w:rsidR="00954DEE" w:rsidRDefault="00954DEE" w:rsidP="00954DEE">
      <w:pPr>
        <w:spacing w:before="225" w:after="225" w:line="240" w:lineRule="auto"/>
        <w:jc w:val="both"/>
      </w:pPr>
      <w:r>
        <w:rPr>
          <w:rFonts w:ascii="Arial" w:hAnsi="Arial" w:cs="Arial"/>
          <w:color w:val="000000"/>
          <w:sz w:val="18"/>
          <w:szCs w:val="18"/>
        </w:rPr>
        <w:t>klasifikacija objekta __________________________________________________________</w:t>
      </w:r>
    </w:p>
    <w:p w14:paraId="730A116B" w14:textId="77777777" w:rsidR="00954DEE" w:rsidRDefault="00954DEE" w:rsidP="00954DEE">
      <w:pPr>
        <w:spacing w:before="225" w:after="225" w:line="240" w:lineRule="auto"/>
        <w:jc w:val="both"/>
      </w:pPr>
      <w:r>
        <w:rPr>
          <w:rFonts w:ascii="Arial" w:hAnsi="Arial" w:cs="Arial"/>
          <w:color w:val="000000"/>
          <w:sz w:val="18"/>
          <w:szCs w:val="18"/>
        </w:rPr>
        <w:t>kraj opravljanja dela  ________________________________________________________</w:t>
      </w:r>
    </w:p>
    <w:p w14:paraId="644B3806" w14:textId="77777777" w:rsidR="00954DEE" w:rsidRDefault="00954DEE" w:rsidP="00954DEE">
      <w:pPr>
        <w:spacing w:before="225" w:after="225" w:line="240" w:lineRule="auto"/>
        <w:jc w:val="both"/>
      </w:pPr>
      <w:r>
        <w:rPr>
          <w:rFonts w:ascii="Arial" w:hAnsi="Arial" w:cs="Arial"/>
          <w:color w:val="000000"/>
          <w:sz w:val="18"/>
          <w:szCs w:val="18"/>
        </w:rPr>
        <w:t>v vrednosti __________________________________________________v EUR brez DDV</w:t>
      </w:r>
    </w:p>
    <w:p w14:paraId="34B11C37" w14:textId="77777777" w:rsidR="00954DEE" w:rsidRDefault="00954DEE" w:rsidP="00954DEE">
      <w:pPr>
        <w:spacing w:before="225" w:after="225" w:line="240" w:lineRule="auto"/>
        <w:jc w:val="both"/>
      </w:pPr>
      <w:r>
        <w:rPr>
          <w:rFonts w:ascii="Arial" w:hAnsi="Arial" w:cs="Arial"/>
          <w:color w:val="000000"/>
          <w:sz w:val="18"/>
          <w:szCs w:val="18"/>
        </w:rPr>
        <w:t>v obdobju od  _________________ do ________________.</w:t>
      </w:r>
    </w:p>
    <w:p w14:paraId="09944240" w14:textId="77777777" w:rsidR="00954DEE" w:rsidRDefault="00954DEE" w:rsidP="00954DEE">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17BE43AE" w14:textId="77777777" w:rsidR="00954DEE" w:rsidRDefault="00954DEE" w:rsidP="00954DEE">
      <w:pPr>
        <w:spacing w:before="225" w:after="225" w:line="240" w:lineRule="auto"/>
        <w:jc w:val="both"/>
        <w:rPr>
          <w:rFonts w:ascii="Arial" w:hAnsi="Arial" w:cs="Arial"/>
          <w:color w:val="000000"/>
          <w:sz w:val="18"/>
          <w:szCs w:val="18"/>
        </w:rPr>
      </w:pPr>
      <w:r>
        <w:rPr>
          <w:rFonts w:ascii="Arial" w:hAnsi="Arial" w:cs="Arial"/>
          <w:color w:val="000000"/>
          <w:sz w:val="18"/>
          <w:szCs w:val="18"/>
        </w:rPr>
        <w:t>Uporabno dovoljenje  št. ___________________  z dne ___________________.</w:t>
      </w:r>
    </w:p>
    <w:p w14:paraId="7937270D" w14:textId="77777777" w:rsidR="00954DEE" w:rsidRDefault="00954DEE" w:rsidP="00954DEE">
      <w:pPr>
        <w:spacing w:before="225" w:after="225" w:line="240" w:lineRule="auto"/>
        <w:jc w:val="both"/>
      </w:pPr>
      <w:r>
        <w:rPr>
          <w:rFonts w:ascii="Arial" w:hAnsi="Arial" w:cs="Arial"/>
          <w:color w:val="000000"/>
          <w:sz w:val="18"/>
          <w:szCs w:val="18"/>
        </w:rPr>
        <w:t>Kvalitetni pregled št. ___________________ z dne  __________________ .</w:t>
      </w:r>
    </w:p>
    <w:p w14:paraId="53E20A71" w14:textId="77777777" w:rsidR="00954DEE" w:rsidRDefault="00954DEE" w:rsidP="00954DEE">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_____________________________________, tel._____________________.</w:t>
      </w:r>
    </w:p>
    <w:p w14:paraId="21B78079" w14:textId="77777777" w:rsidR="00954DEE" w:rsidRDefault="00954DEE" w:rsidP="00954DEE">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17C85942" w14:textId="77777777" w:rsidR="00954DEE" w:rsidRDefault="00954DEE" w:rsidP="00954DEE">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33A9B7A4" w14:textId="0A18FC00" w:rsidR="0021303C" w:rsidRPr="00BB7AAE" w:rsidRDefault="0021303C" w:rsidP="0021303C">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7956CC24" w14:textId="77777777" w:rsidR="0021303C" w:rsidRPr="00DC1DA3" w:rsidRDefault="0021303C" w:rsidP="0021303C">
      <w:pPr>
        <w:spacing w:after="0" w:line="240" w:lineRule="auto"/>
        <w:jc w:val="both"/>
        <w:rPr>
          <w:rFonts w:ascii="Arial" w:eastAsia="Calibri" w:hAnsi="Arial" w:cs="Arial"/>
          <w:b/>
          <w:sz w:val="18"/>
          <w:szCs w:val="18"/>
          <w:lang w:val="x-none"/>
        </w:rPr>
      </w:pPr>
    </w:p>
    <w:p w14:paraId="3B3BA7B5" w14:textId="77777777" w:rsidR="0021303C" w:rsidRDefault="0021303C" w:rsidP="0021303C">
      <w:pPr>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Datum: ________________                 Žig      Podpis izdajatelja potrdila: _____________________</w:t>
      </w:r>
    </w:p>
    <w:p w14:paraId="6D03C203" w14:textId="77777777" w:rsidR="001A4668" w:rsidRDefault="001A4668" w:rsidP="0021303C">
      <w:pPr>
        <w:rPr>
          <w:rFonts w:ascii="Arial" w:eastAsia="Times New Roman" w:hAnsi="Arial" w:cs="Arial"/>
          <w:color w:val="000000"/>
          <w:sz w:val="18"/>
          <w:szCs w:val="18"/>
          <w:lang w:eastAsia="sl-SI"/>
        </w:rPr>
      </w:pPr>
    </w:p>
    <w:p w14:paraId="101BBC1D" w14:textId="128B75B3" w:rsidR="001A4668" w:rsidRPr="00DC1DA3" w:rsidRDefault="001A4668" w:rsidP="001A4668">
      <w:pPr>
        <w:spacing w:after="0" w:line="240" w:lineRule="auto"/>
        <w:jc w:val="right"/>
        <w:rPr>
          <w:rFonts w:ascii="Arial" w:eastAsia="Times New Roman" w:hAnsi="Arial" w:cs="Arial"/>
          <w:sz w:val="18"/>
          <w:szCs w:val="18"/>
          <w:lang w:eastAsia="sl-SI"/>
        </w:rPr>
      </w:pPr>
      <w:r w:rsidRPr="00DC1DA3">
        <w:rPr>
          <w:rFonts w:ascii="Arial" w:eastAsia="Times New Roman" w:hAnsi="Arial" w:cs="Arial"/>
          <w:sz w:val="18"/>
          <w:szCs w:val="18"/>
          <w:lang w:eastAsia="sl-SI"/>
        </w:rPr>
        <w:t xml:space="preserve">Obrazec št: </w:t>
      </w:r>
      <w:r>
        <w:rPr>
          <w:rFonts w:ascii="Arial" w:eastAsia="Times New Roman" w:hAnsi="Arial" w:cs="Arial"/>
          <w:sz w:val="18"/>
          <w:szCs w:val="18"/>
          <w:lang w:eastAsia="sl-SI"/>
        </w:rPr>
        <w:t>7B</w:t>
      </w:r>
    </w:p>
    <w:p w14:paraId="130C6A4C" w14:textId="77777777" w:rsidR="001A4668" w:rsidRPr="00DC1DA3" w:rsidRDefault="001A4668" w:rsidP="001A4668">
      <w:pPr>
        <w:spacing w:after="0" w:line="240" w:lineRule="auto"/>
        <w:jc w:val="right"/>
        <w:rPr>
          <w:rFonts w:ascii="Arial" w:eastAsia="Times New Roman" w:hAnsi="Arial" w:cs="Arial"/>
          <w:sz w:val="18"/>
          <w:szCs w:val="18"/>
          <w:lang w:eastAsia="sl-SI"/>
        </w:rPr>
      </w:pPr>
    </w:p>
    <w:p w14:paraId="5E569D34" w14:textId="77777777" w:rsidR="001A4668" w:rsidRPr="00DC1DA3" w:rsidRDefault="001A4668" w:rsidP="001A4668">
      <w:pPr>
        <w:keepNext/>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both"/>
        <w:outlineLvl w:val="0"/>
        <w:rPr>
          <w:rFonts w:ascii="Arial" w:eastAsia="Times New Roman" w:hAnsi="Arial" w:cs="Arial"/>
          <w:b/>
          <w:sz w:val="24"/>
          <w:szCs w:val="20"/>
          <w:lang w:val="x-none" w:eastAsia="x-none"/>
        </w:rPr>
      </w:pPr>
      <w:r w:rsidRPr="00DC1DA3">
        <w:rPr>
          <w:rFonts w:ascii="Arial" w:eastAsia="Times New Roman" w:hAnsi="Arial" w:cs="Arial"/>
          <w:b/>
          <w:sz w:val="24"/>
          <w:szCs w:val="20"/>
          <w:lang w:val="x-none" w:eastAsia="x-none"/>
        </w:rPr>
        <w:lastRenderedPageBreak/>
        <w:t>Potrdilo o referencah  vodje del</w:t>
      </w:r>
    </w:p>
    <w:p w14:paraId="3BD9CB8D" w14:textId="77777777" w:rsidR="001A4668" w:rsidRPr="00DC1DA3" w:rsidRDefault="001A4668" w:rsidP="001A4668">
      <w:pPr>
        <w:spacing w:after="120" w:line="240" w:lineRule="auto"/>
        <w:jc w:val="both"/>
        <w:rPr>
          <w:rFonts w:ascii="Arial" w:eastAsia="Times New Roman" w:hAnsi="Arial" w:cs="Arial"/>
          <w:sz w:val="24"/>
          <w:szCs w:val="20"/>
          <w:lang w:eastAsia="sl-SI"/>
        </w:rPr>
      </w:pPr>
    </w:p>
    <w:p w14:paraId="2D62BD23" w14:textId="77777777" w:rsidR="001A4668" w:rsidRPr="00DC1DA3" w:rsidRDefault="001A4668" w:rsidP="001A4668">
      <w:pPr>
        <w:spacing w:before="120" w:after="120" w:line="240" w:lineRule="auto"/>
        <w:jc w:val="center"/>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POTRDILO</w:t>
      </w:r>
    </w:p>
    <w:p w14:paraId="3FFEA42F" w14:textId="77777777" w:rsidR="001A4668" w:rsidRPr="00DC1DA3" w:rsidRDefault="001A4668" w:rsidP="001A4668">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Podpisani izdajatelj  potrdila</w:t>
      </w:r>
    </w:p>
    <w:p w14:paraId="26ED68F5" w14:textId="77777777" w:rsidR="001A4668" w:rsidRPr="00DC1DA3" w:rsidRDefault="001A4668" w:rsidP="001A4668">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(naziv)                                    __________________________________________________</w:t>
      </w:r>
    </w:p>
    <w:p w14:paraId="7CE03639" w14:textId="77777777" w:rsidR="001A4668" w:rsidRPr="00DC1DA3" w:rsidRDefault="001A4668" w:rsidP="001A4668">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(naslov)                                  __________________________________________________</w:t>
      </w:r>
    </w:p>
    <w:p w14:paraId="408D23E4" w14:textId="77777777" w:rsidR="001A4668" w:rsidRPr="00DC1DA3" w:rsidRDefault="001A4668" w:rsidP="001A4668">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kot naročnik, potrjujemo, da je vodja del</w:t>
      </w:r>
    </w:p>
    <w:p w14:paraId="01A6ACFC" w14:textId="77777777" w:rsidR="001A4668" w:rsidRPr="00DC1DA3" w:rsidRDefault="001A4668" w:rsidP="001A4668">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(ime in priimek)                       _________________________________________________</w:t>
      </w:r>
    </w:p>
    <w:p w14:paraId="7246FA23" w14:textId="77777777" w:rsidR="001A4668" w:rsidRPr="00DC1DA3" w:rsidRDefault="001A4668" w:rsidP="001A4668">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(naziv)                                     __________________________________________________</w:t>
      </w:r>
    </w:p>
    <w:p w14:paraId="27F71292" w14:textId="77777777" w:rsidR="001A4668" w:rsidRPr="00954DEE" w:rsidRDefault="001A4668" w:rsidP="001A4668">
      <w:pPr>
        <w:spacing w:before="225" w:after="225" w:line="240" w:lineRule="auto"/>
        <w:jc w:val="both"/>
        <w:rPr>
          <w:rFonts w:ascii="Arial" w:hAnsi="Arial" w:cs="Arial"/>
          <w:color w:val="000000"/>
          <w:position w:val="-2"/>
          <w:sz w:val="18"/>
          <w:szCs w:val="18"/>
        </w:rPr>
      </w:pPr>
      <w:r w:rsidRPr="00DC1DA3">
        <w:rPr>
          <w:rFonts w:ascii="Arial" w:eastAsia="Times New Roman" w:hAnsi="Arial" w:cs="Arial"/>
          <w:color w:val="000000"/>
          <w:sz w:val="18"/>
          <w:szCs w:val="18"/>
          <w:lang w:eastAsia="sl-SI"/>
        </w:rPr>
        <w:t>za nas izvajal naslednje referenčno delo</w:t>
      </w:r>
      <w:r w:rsidRPr="00625770">
        <w:rPr>
          <w:rFonts w:ascii="Arial" w:eastAsia="Times New Roman" w:hAnsi="Arial" w:cs="Arial"/>
          <w:i/>
          <w:iCs/>
          <w:color w:val="000000"/>
          <w:sz w:val="16"/>
          <w:szCs w:val="16"/>
          <w:lang w:eastAsia="sl-SI"/>
        </w:rPr>
        <w:t xml:space="preserve"> </w:t>
      </w:r>
      <w:r w:rsidRPr="00954DEE">
        <w:rPr>
          <w:rFonts w:ascii="Arial" w:eastAsia="Times New Roman" w:hAnsi="Arial" w:cs="Arial"/>
          <w:i/>
          <w:iCs/>
          <w:color w:val="000000"/>
          <w:sz w:val="14"/>
          <w:szCs w:val="14"/>
          <w:lang w:eastAsia="sl-SI"/>
        </w:rPr>
        <w:t>(</w:t>
      </w:r>
      <w:r w:rsidRPr="00954DEE">
        <w:rPr>
          <w:rFonts w:ascii="Arial" w:hAnsi="Arial" w:cs="Arial"/>
          <w:color w:val="000000"/>
          <w:sz w:val="14"/>
          <w:szCs w:val="14"/>
        </w:rPr>
        <w:t xml:space="preserve">Vodja del je vodil </w:t>
      </w:r>
      <w:r w:rsidRPr="00954DEE">
        <w:rPr>
          <w:rFonts w:ascii="Arial" w:eastAsia="Times New Roman" w:hAnsi="Arial" w:cs="Arial"/>
          <w:color w:val="000000"/>
          <w:position w:val="-2"/>
          <w:sz w:val="14"/>
          <w:szCs w:val="14"/>
          <w:lang w:eastAsia="sl-SI"/>
        </w:rPr>
        <w:t xml:space="preserve">v zadnjih petih (5) letih od dneva oddaje ponudbe </w:t>
      </w:r>
      <w:r w:rsidRPr="00954DEE">
        <w:rPr>
          <w:rFonts w:ascii="Arial" w:hAnsi="Arial" w:cs="Arial"/>
          <w:color w:val="000000"/>
          <w:position w:val="-2"/>
          <w:sz w:val="14"/>
          <w:szCs w:val="14"/>
        </w:rPr>
        <w:t xml:space="preserve">vsaj eno novogradnjo ali rekonstrukcijo objekta Stavbe splošnega družbenega pomena skupine 126, v vrednosti posameznega objekta najmanj </w:t>
      </w:r>
      <w:r>
        <w:rPr>
          <w:rFonts w:ascii="Arial" w:hAnsi="Arial" w:cs="Arial"/>
          <w:color w:val="000000"/>
          <w:position w:val="-2"/>
          <w:sz w:val="14"/>
          <w:szCs w:val="14"/>
        </w:rPr>
        <w:t>65</w:t>
      </w:r>
      <w:r w:rsidRPr="00954DEE">
        <w:rPr>
          <w:rFonts w:ascii="Arial" w:hAnsi="Arial" w:cs="Arial"/>
          <w:color w:val="000000"/>
          <w:position w:val="-2"/>
          <w:sz w:val="14"/>
          <w:szCs w:val="14"/>
        </w:rPr>
        <w:t>0.000,00 EUR brez DDV. Gradnja oz. rekonstrukcija mora biti zaključeni s pridobljenim uporabnim dovoljenjem. V kolikor gradbeno dovoljenje ni potrebno, zadostuje zapisnik o uspešno opravljenem kvalitetnem pregledu.</w:t>
      </w:r>
      <w:r w:rsidRPr="00954DEE">
        <w:rPr>
          <w:rFonts w:ascii="Arial" w:eastAsia="Times New Roman" w:hAnsi="Arial" w:cs="Arial"/>
          <w:i/>
          <w:iCs/>
          <w:color w:val="000000"/>
          <w:position w:val="-2"/>
          <w:sz w:val="14"/>
          <w:szCs w:val="14"/>
          <w:lang w:eastAsia="sl-SI"/>
        </w:rPr>
        <w:t>)</w:t>
      </w:r>
    </w:p>
    <w:p w14:paraId="4C9021D0" w14:textId="77777777" w:rsidR="001A4668" w:rsidRPr="00DC1DA3" w:rsidRDefault="001A4668" w:rsidP="001A4668">
      <w:pPr>
        <w:spacing w:before="120" w:after="120" w:line="240" w:lineRule="auto"/>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_____________________________________________________________________________</w:t>
      </w:r>
    </w:p>
    <w:p w14:paraId="506DF9EF" w14:textId="77777777" w:rsidR="001A4668" w:rsidRDefault="001A4668" w:rsidP="001A4668">
      <w:pPr>
        <w:spacing w:before="225" w:after="225" w:line="240" w:lineRule="auto"/>
        <w:jc w:val="both"/>
      </w:pPr>
      <w:r>
        <w:rPr>
          <w:rFonts w:ascii="Arial" w:hAnsi="Arial" w:cs="Arial"/>
          <w:color w:val="000000"/>
          <w:sz w:val="18"/>
          <w:szCs w:val="18"/>
        </w:rPr>
        <w:t>klasifikacija objekta __________________________________________________________</w:t>
      </w:r>
    </w:p>
    <w:p w14:paraId="261A29B5" w14:textId="77777777" w:rsidR="001A4668" w:rsidRDefault="001A4668" w:rsidP="001A4668">
      <w:pPr>
        <w:spacing w:before="225" w:after="225" w:line="240" w:lineRule="auto"/>
        <w:jc w:val="both"/>
      </w:pPr>
      <w:r>
        <w:rPr>
          <w:rFonts w:ascii="Arial" w:hAnsi="Arial" w:cs="Arial"/>
          <w:color w:val="000000"/>
          <w:sz w:val="18"/>
          <w:szCs w:val="18"/>
        </w:rPr>
        <w:t>kraj opravljanja dela  ________________________________________________________</w:t>
      </w:r>
    </w:p>
    <w:p w14:paraId="54BEBD19" w14:textId="77777777" w:rsidR="001A4668" w:rsidRDefault="001A4668" w:rsidP="001A4668">
      <w:pPr>
        <w:spacing w:before="225" w:after="225" w:line="240" w:lineRule="auto"/>
        <w:jc w:val="both"/>
      </w:pPr>
      <w:r>
        <w:rPr>
          <w:rFonts w:ascii="Arial" w:hAnsi="Arial" w:cs="Arial"/>
          <w:color w:val="000000"/>
          <w:sz w:val="18"/>
          <w:szCs w:val="18"/>
        </w:rPr>
        <w:t>v vrednosti __________________________________________________v EUR brez DDV</w:t>
      </w:r>
    </w:p>
    <w:p w14:paraId="346958B3" w14:textId="77777777" w:rsidR="001A4668" w:rsidRDefault="001A4668" w:rsidP="001A4668">
      <w:pPr>
        <w:spacing w:before="225" w:after="225" w:line="240" w:lineRule="auto"/>
        <w:jc w:val="both"/>
      </w:pPr>
      <w:r>
        <w:rPr>
          <w:rFonts w:ascii="Arial" w:hAnsi="Arial" w:cs="Arial"/>
          <w:color w:val="000000"/>
          <w:sz w:val="18"/>
          <w:szCs w:val="18"/>
        </w:rPr>
        <w:t>v obdobju od  _________________ do ________________.</w:t>
      </w:r>
    </w:p>
    <w:p w14:paraId="487CA517" w14:textId="77777777" w:rsidR="001A4668" w:rsidRDefault="001A4668" w:rsidP="001A4668">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70D649EE" w14:textId="77777777" w:rsidR="001A4668" w:rsidRDefault="001A4668" w:rsidP="001A4668">
      <w:pPr>
        <w:spacing w:before="225" w:after="225" w:line="240" w:lineRule="auto"/>
        <w:jc w:val="both"/>
        <w:rPr>
          <w:rFonts w:ascii="Arial" w:hAnsi="Arial" w:cs="Arial"/>
          <w:color w:val="000000"/>
          <w:sz w:val="18"/>
          <w:szCs w:val="18"/>
        </w:rPr>
      </w:pPr>
      <w:r>
        <w:rPr>
          <w:rFonts w:ascii="Arial" w:hAnsi="Arial" w:cs="Arial"/>
          <w:color w:val="000000"/>
          <w:sz w:val="18"/>
          <w:szCs w:val="18"/>
        </w:rPr>
        <w:t>Uporabno dovoljenje  št. ___________________  z dne ___________________.</w:t>
      </w:r>
    </w:p>
    <w:p w14:paraId="67DF22D9" w14:textId="77777777" w:rsidR="001A4668" w:rsidRDefault="001A4668" w:rsidP="001A4668">
      <w:pPr>
        <w:spacing w:before="225" w:after="225" w:line="240" w:lineRule="auto"/>
        <w:jc w:val="both"/>
      </w:pPr>
      <w:r>
        <w:rPr>
          <w:rFonts w:ascii="Arial" w:hAnsi="Arial" w:cs="Arial"/>
          <w:color w:val="000000"/>
          <w:sz w:val="18"/>
          <w:szCs w:val="18"/>
        </w:rPr>
        <w:t>Kvalitetni pregled št. ___________________ z dne  __________________ .</w:t>
      </w:r>
    </w:p>
    <w:p w14:paraId="7648D48B" w14:textId="77777777" w:rsidR="001A4668" w:rsidRDefault="001A4668" w:rsidP="001A4668">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_____________________________________, tel._____________________.</w:t>
      </w:r>
    </w:p>
    <w:p w14:paraId="630EC00C" w14:textId="77777777" w:rsidR="001A4668" w:rsidRDefault="001A4668" w:rsidP="001A4668">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47EA6766" w14:textId="77777777" w:rsidR="001A4668" w:rsidRDefault="001A4668" w:rsidP="001A4668">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068D8222" w14:textId="3742629C" w:rsidR="001A4668" w:rsidRPr="00BB7AAE" w:rsidRDefault="001A4668" w:rsidP="001A4668">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rPr>
        <w:t xml:space="preserve">Dograditev in preureditev prostorov </w:t>
      </w:r>
      <w:r w:rsidR="0053656E">
        <w:rPr>
          <w:rFonts w:ascii="Arial" w:hAnsi="Arial" w:cs="Arial"/>
          <w:b/>
          <w:bCs/>
        </w:rPr>
        <w:t>V</w:t>
      </w:r>
      <w:r>
        <w:rPr>
          <w:rFonts w:ascii="Arial" w:hAnsi="Arial" w:cs="Arial"/>
          <w:b/>
          <w:bCs/>
        </w:rPr>
        <w:t>rtca Šentjur – enote Planina</w:t>
      </w:r>
      <w:r w:rsidRPr="00112078">
        <w:rPr>
          <w:rFonts w:ascii="Arial" w:hAnsi="Arial" w:cs="Arial"/>
          <w:bCs/>
          <w:color w:val="000000"/>
        </w:rPr>
        <w:t>«, objavljen na Portalu javnih naročil.</w:t>
      </w:r>
    </w:p>
    <w:p w14:paraId="7DC6102A" w14:textId="77777777" w:rsidR="001A4668" w:rsidRPr="00DC1DA3" w:rsidRDefault="001A4668" w:rsidP="001A4668">
      <w:pPr>
        <w:spacing w:after="0" w:line="240" w:lineRule="auto"/>
        <w:jc w:val="both"/>
        <w:rPr>
          <w:rFonts w:ascii="Arial" w:eastAsia="Calibri" w:hAnsi="Arial" w:cs="Arial"/>
          <w:b/>
          <w:sz w:val="18"/>
          <w:szCs w:val="18"/>
          <w:lang w:val="x-none"/>
        </w:rPr>
      </w:pPr>
    </w:p>
    <w:p w14:paraId="326715D7" w14:textId="77777777" w:rsidR="001A4668" w:rsidRDefault="001A4668" w:rsidP="001A4668">
      <w:pPr>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Datum: ________________                 Žig      Podpis izdajatelja potrdila: _____________________</w:t>
      </w:r>
    </w:p>
    <w:p w14:paraId="37BDB93D" w14:textId="77777777" w:rsidR="001A4668" w:rsidRDefault="001A4668" w:rsidP="001A4668">
      <w:pPr>
        <w:rPr>
          <w:rFonts w:ascii="Arial" w:eastAsia="Times New Roman" w:hAnsi="Arial" w:cs="Arial"/>
          <w:color w:val="000000"/>
          <w:sz w:val="18"/>
          <w:szCs w:val="18"/>
          <w:lang w:eastAsia="sl-SI"/>
        </w:rPr>
      </w:pPr>
    </w:p>
    <w:p w14:paraId="3D8E6889" w14:textId="77777777" w:rsidR="006857BF" w:rsidRDefault="006857BF" w:rsidP="00AC7BDE">
      <w:pPr>
        <w:spacing w:after="0"/>
        <w:rPr>
          <w:rFonts w:ascii="Arial" w:hAnsi="Arial" w:cs="Arial"/>
          <w:sz w:val="18"/>
          <w:szCs w:val="18"/>
        </w:rPr>
      </w:pPr>
    </w:p>
    <w:p w14:paraId="77E465A1" w14:textId="77777777" w:rsidR="001A4668" w:rsidRDefault="001A4668" w:rsidP="00B94C08">
      <w:pPr>
        <w:spacing w:after="0"/>
        <w:jc w:val="right"/>
        <w:rPr>
          <w:rFonts w:ascii="Arial" w:hAnsi="Arial" w:cs="Arial"/>
          <w:sz w:val="18"/>
          <w:szCs w:val="18"/>
        </w:rPr>
      </w:pPr>
    </w:p>
    <w:p w14:paraId="797EA022" w14:textId="060E912F" w:rsidR="00CF7E3C" w:rsidRPr="00EA0B07" w:rsidRDefault="00CF7E3C" w:rsidP="00B94C08">
      <w:pPr>
        <w:spacing w:after="0"/>
        <w:jc w:val="right"/>
        <w:rPr>
          <w:rFonts w:ascii="Arial" w:hAnsi="Arial" w:cs="Arial"/>
          <w:sz w:val="18"/>
          <w:szCs w:val="18"/>
        </w:rPr>
      </w:pPr>
      <w:r w:rsidRPr="00590863">
        <w:rPr>
          <w:rFonts w:ascii="Arial" w:hAnsi="Arial" w:cs="Arial"/>
          <w:sz w:val="18"/>
          <w:szCs w:val="18"/>
        </w:rPr>
        <w:t>Obrazec š</w:t>
      </w:r>
      <w:r w:rsidR="003A225E">
        <w:rPr>
          <w:rFonts w:ascii="Arial" w:hAnsi="Arial" w:cs="Arial"/>
          <w:sz w:val="18"/>
          <w:szCs w:val="18"/>
        </w:rPr>
        <w:t xml:space="preserve">t: </w:t>
      </w:r>
      <w:r w:rsidR="004C3AE4">
        <w:rPr>
          <w:rFonts w:ascii="Arial" w:hAnsi="Arial" w:cs="Arial"/>
          <w:sz w:val="18"/>
          <w:szCs w:val="18"/>
        </w:rPr>
        <w:t>8</w:t>
      </w:r>
    </w:p>
    <w:p w14:paraId="09D243CC" w14:textId="77777777"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gospodarskega subjekta in pooblastilo za pridobitev podatkov iz kazenske evidence</w:t>
      </w:r>
    </w:p>
    <w:p w14:paraId="627F9DEF" w14:textId="77777777" w:rsidR="00CF7E3C" w:rsidRDefault="00CF7E3C" w:rsidP="00CF7E3C">
      <w:pPr>
        <w:spacing w:after="120"/>
        <w:rPr>
          <w:rFonts w:ascii="Arial" w:hAnsi="Arial" w:cs="Arial"/>
        </w:rPr>
      </w:pPr>
    </w:p>
    <w:p w14:paraId="54DAB5D6" w14:textId="77777777" w:rsidR="00C85003" w:rsidRDefault="00C85003" w:rsidP="00C8500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Look w:val="04A0" w:firstRow="1" w:lastRow="0" w:firstColumn="1" w:lastColumn="0" w:noHBand="0" w:noVBand="1"/>
      </w:tblPr>
      <w:tblGrid>
        <w:gridCol w:w="9070"/>
      </w:tblGrid>
      <w:tr w:rsidR="00C85003" w14:paraId="02E6B5AE" w14:textId="77777777" w:rsidTr="008C3FEA">
        <w:tc>
          <w:tcPr>
            <w:tcW w:w="0" w:type="auto"/>
            <w:tcMar>
              <w:top w:w="0" w:type="auto"/>
              <w:bottom w:w="0" w:type="auto"/>
            </w:tcMar>
          </w:tcPr>
          <w:p w14:paraId="657EAEAD" w14:textId="77777777" w:rsidR="00C85003" w:rsidRPr="00881866" w:rsidRDefault="00C85003" w:rsidP="001A5104">
            <w:pPr>
              <w:numPr>
                <w:ilvl w:val="0"/>
                <w:numId w:val="7"/>
              </w:numPr>
              <w:jc w:val="both"/>
              <w:rPr>
                <w:rFonts w:ascii="Arial" w:hAnsi="Arial" w:cs="Arial"/>
                <w:color w:val="000000"/>
                <w:sz w:val="16"/>
                <w:szCs w:val="16"/>
              </w:rPr>
            </w:pPr>
            <w:r w:rsidRPr="00881866">
              <w:rPr>
                <w:rFonts w:ascii="Arial" w:hAnsi="Arial" w:cs="Arial"/>
                <w:color w:val="000000"/>
                <w:sz w:val="16"/>
                <w:szCs w:val="16"/>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8001E2E" w14:textId="77777777" w:rsidR="00C85003" w:rsidRPr="00881866" w:rsidRDefault="00C85003" w:rsidP="001A5104">
            <w:pPr>
              <w:numPr>
                <w:ilvl w:val="0"/>
                <w:numId w:val="7"/>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792A3CD" w14:textId="77777777" w:rsidR="00C85003" w:rsidRPr="00881866" w:rsidRDefault="00C85003" w:rsidP="001A5104">
            <w:pPr>
              <w:numPr>
                <w:ilvl w:val="0"/>
                <w:numId w:val="7"/>
              </w:numPr>
              <w:jc w:val="both"/>
              <w:rPr>
                <w:rFonts w:ascii="Arial" w:hAnsi="Arial" w:cs="Arial"/>
                <w:color w:val="000000"/>
                <w:sz w:val="16"/>
                <w:szCs w:val="16"/>
              </w:rPr>
            </w:pPr>
            <w:r w:rsidRPr="00881866">
              <w:rPr>
                <w:rFonts w:ascii="Arial" w:hAnsi="Arial" w:cs="Arial"/>
                <w:color w:val="000000"/>
                <w:sz w:val="16"/>
                <w:szCs w:val="16"/>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2C830" w14:textId="77777777" w:rsidR="00C85003" w:rsidRPr="00881866" w:rsidRDefault="00C85003" w:rsidP="001A5104">
            <w:pPr>
              <w:numPr>
                <w:ilvl w:val="0"/>
                <w:numId w:val="7"/>
              </w:numPr>
              <w:jc w:val="both"/>
              <w:rPr>
                <w:rFonts w:ascii="Arial" w:hAnsi="Arial" w:cs="Arial"/>
                <w:color w:val="000000"/>
                <w:sz w:val="18"/>
                <w:szCs w:val="18"/>
              </w:rPr>
            </w:pPr>
            <w:r w:rsidRPr="00881866">
              <w:rPr>
                <w:rFonts w:ascii="Arial" w:hAnsi="Arial" w:cs="Arial"/>
                <w:color w:val="000000"/>
                <w:sz w:val="16"/>
                <w:szCs w:val="16"/>
              </w:rPr>
              <w:t>bomo na poziv naročnika dostavili izjave o nekaznovanosti na dan oddaje ponudbe</w:t>
            </w:r>
            <w:r w:rsidR="007D7076">
              <w:rPr>
                <w:rFonts w:ascii="Arial" w:hAnsi="Arial" w:cs="Arial"/>
                <w:color w:val="000000"/>
                <w:sz w:val="16"/>
                <w:szCs w:val="16"/>
              </w:rPr>
              <w:t>.</w:t>
            </w:r>
          </w:p>
        </w:tc>
      </w:tr>
    </w:tbl>
    <w:p w14:paraId="67D47853"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5D18F71F" w14:textId="77777777" w:rsidR="00CF7E3C" w:rsidRDefault="00CF7E3C" w:rsidP="00CF7E3C">
      <w:pPr>
        <w:spacing w:before="225" w:after="225"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25136B2D"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D517B"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A0C4" w14:textId="77777777" w:rsidR="00CF7E3C" w:rsidRDefault="00CF7E3C" w:rsidP="00CF7E3C">
            <w:r>
              <w:rPr>
                <w:rFonts w:ascii="Arial" w:hAnsi="Arial" w:cs="Arial"/>
                <w:color w:val="000000"/>
                <w:position w:val="-2"/>
                <w:sz w:val="18"/>
                <w:szCs w:val="18"/>
              </w:rPr>
              <w:t> </w:t>
            </w:r>
          </w:p>
        </w:tc>
      </w:tr>
      <w:tr w:rsidR="00CF7E3C" w14:paraId="335361F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36D5E"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7AF0E" w14:textId="77777777" w:rsidR="00CF7E3C" w:rsidRDefault="00CF7E3C" w:rsidP="00CF7E3C">
            <w:r>
              <w:rPr>
                <w:rFonts w:ascii="Arial" w:hAnsi="Arial" w:cs="Arial"/>
                <w:color w:val="000000"/>
                <w:position w:val="-2"/>
                <w:sz w:val="18"/>
                <w:szCs w:val="18"/>
              </w:rPr>
              <w:t> </w:t>
            </w:r>
          </w:p>
        </w:tc>
      </w:tr>
      <w:tr w:rsidR="00CF7E3C" w14:paraId="66B09FE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1E4D9"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2171" w14:textId="77777777" w:rsidR="00CF7E3C" w:rsidRDefault="00CF7E3C" w:rsidP="00CF7E3C">
            <w:r>
              <w:rPr>
                <w:rFonts w:ascii="Arial" w:hAnsi="Arial" w:cs="Arial"/>
                <w:color w:val="000000"/>
                <w:position w:val="-2"/>
                <w:sz w:val="18"/>
                <w:szCs w:val="18"/>
              </w:rPr>
              <w:t> </w:t>
            </w:r>
          </w:p>
        </w:tc>
      </w:tr>
      <w:tr w:rsidR="00CF7E3C" w14:paraId="35046240"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32F12"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18A53" w14:textId="77777777" w:rsidR="00CF7E3C" w:rsidRDefault="00CF7E3C" w:rsidP="00CF7E3C">
            <w:r>
              <w:rPr>
                <w:rFonts w:ascii="Arial" w:hAnsi="Arial" w:cs="Arial"/>
                <w:color w:val="000000"/>
                <w:position w:val="-2"/>
                <w:sz w:val="18"/>
                <w:szCs w:val="18"/>
              </w:rPr>
              <w:t> </w:t>
            </w:r>
          </w:p>
        </w:tc>
      </w:tr>
      <w:tr w:rsidR="00CF7E3C" w14:paraId="113B0D34"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A11C3"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81784" w14:textId="77777777" w:rsidR="00CF7E3C" w:rsidRDefault="00CF7E3C" w:rsidP="00CF7E3C">
            <w:r>
              <w:rPr>
                <w:rFonts w:ascii="Arial" w:hAnsi="Arial" w:cs="Arial"/>
                <w:color w:val="000000"/>
                <w:position w:val="-2"/>
                <w:sz w:val="18"/>
                <w:szCs w:val="18"/>
              </w:rPr>
              <w:t> </w:t>
            </w:r>
          </w:p>
        </w:tc>
      </w:tr>
    </w:tbl>
    <w:p w14:paraId="056F15A1" w14:textId="77777777" w:rsidR="003775FE" w:rsidRDefault="003775FE" w:rsidP="003775FE">
      <w:pPr>
        <w:pStyle w:val="Paragraf"/>
        <w:spacing w:before="0" w:after="0" w:line="240" w:lineRule="auto"/>
        <w:jc w:val="both"/>
        <w:rPr>
          <w:rFonts w:ascii="Arial" w:hAnsi="Arial" w:cs="Arial"/>
          <w:color w:val="000000"/>
        </w:rPr>
      </w:pPr>
    </w:p>
    <w:p w14:paraId="6FE3A506" w14:textId="5BD17216"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tbl>
      <w:tblPr>
        <w:tblStyle w:val="NormalTablePHPDOCX"/>
        <w:tblW w:w="5000" w:type="pct"/>
        <w:tblLook w:val="04A0" w:firstRow="1" w:lastRow="0" w:firstColumn="1" w:lastColumn="0" w:noHBand="0" w:noVBand="1"/>
      </w:tblPr>
      <w:tblGrid>
        <w:gridCol w:w="4535"/>
        <w:gridCol w:w="4535"/>
      </w:tblGrid>
      <w:tr w:rsidR="00CF7E3C" w14:paraId="6F124D99" w14:textId="77777777" w:rsidTr="00CF7E3C">
        <w:tc>
          <w:tcPr>
            <w:tcW w:w="2500" w:type="pct"/>
            <w:tcMar>
              <w:top w:w="75" w:type="dxa"/>
              <w:bottom w:w="75" w:type="dxa"/>
            </w:tcMar>
            <w:vAlign w:val="center"/>
          </w:tcPr>
          <w:p w14:paraId="09F31B52" w14:textId="77777777" w:rsidR="00B94C08" w:rsidRDefault="00B94C08" w:rsidP="00CF7E3C">
            <w:pPr>
              <w:rPr>
                <w:rFonts w:ascii="Arial" w:hAnsi="Arial" w:cs="Arial"/>
                <w:color w:val="000000"/>
                <w:position w:val="-2"/>
                <w:sz w:val="18"/>
                <w:szCs w:val="18"/>
              </w:rPr>
            </w:pPr>
          </w:p>
          <w:p w14:paraId="736C5FF8" w14:textId="66A2ADD1"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1FAA9B3E" w14:textId="77777777" w:rsidR="00CF7E3C" w:rsidRDefault="00CF7E3C" w:rsidP="00CF7E3C">
            <w:r>
              <w:rPr>
                <w:rFonts w:ascii="Arial" w:hAnsi="Arial" w:cs="Arial"/>
                <w:color w:val="000000"/>
                <w:position w:val="-2"/>
                <w:sz w:val="18"/>
                <w:szCs w:val="18"/>
              </w:rPr>
              <w:t>Ime in priimek: _____________________</w:t>
            </w:r>
          </w:p>
        </w:tc>
      </w:tr>
      <w:tr w:rsidR="00CF7E3C" w14:paraId="5CD3BA94" w14:textId="77777777" w:rsidTr="00CF7E3C">
        <w:tc>
          <w:tcPr>
            <w:tcW w:w="2500" w:type="pct"/>
            <w:tcMar>
              <w:top w:w="75" w:type="dxa"/>
              <w:bottom w:w="75" w:type="dxa"/>
            </w:tcMar>
            <w:vAlign w:val="center"/>
          </w:tcPr>
          <w:p w14:paraId="2C37C9A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733F5125" w14:textId="77777777" w:rsidR="00CF7E3C" w:rsidRDefault="00CF7E3C" w:rsidP="00CF7E3C"/>
          <w:p w14:paraId="5F18FDF6" w14:textId="77777777" w:rsidR="00CF7E3C" w:rsidRDefault="00CF7E3C" w:rsidP="00CF7E3C">
            <w:pPr>
              <w:jc w:val="center"/>
            </w:pPr>
            <w:r>
              <w:rPr>
                <w:rFonts w:ascii="Arial" w:hAnsi="Arial" w:cs="Arial"/>
                <w:color w:val="A9A9A9"/>
                <w:position w:val="-2"/>
                <w:sz w:val="18"/>
                <w:szCs w:val="18"/>
              </w:rPr>
              <w:t>(žig in podpis)</w:t>
            </w:r>
          </w:p>
        </w:tc>
      </w:tr>
    </w:tbl>
    <w:p w14:paraId="41A9B567" w14:textId="53776AA7" w:rsidR="00F56A06" w:rsidRDefault="00F56A06" w:rsidP="00CF7E3C">
      <w:pPr>
        <w:spacing w:before="225" w:after="225" w:line="240" w:lineRule="auto"/>
        <w:jc w:val="both"/>
        <w:rPr>
          <w:rFonts w:ascii="Arial" w:hAnsi="Arial" w:cs="Arial"/>
          <w:color w:val="000000"/>
          <w:sz w:val="18"/>
          <w:szCs w:val="18"/>
        </w:rPr>
      </w:pPr>
    </w:p>
    <w:p w14:paraId="274379D0" w14:textId="77777777" w:rsidR="00AC7BDE" w:rsidRDefault="00AC7BDE" w:rsidP="00CF7E3C">
      <w:pPr>
        <w:spacing w:before="225" w:after="225" w:line="240" w:lineRule="auto"/>
        <w:jc w:val="both"/>
        <w:rPr>
          <w:rFonts w:ascii="Arial" w:hAnsi="Arial" w:cs="Arial"/>
          <w:color w:val="000000"/>
          <w:sz w:val="18"/>
          <w:szCs w:val="18"/>
        </w:rPr>
      </w:pPr>
    </w:p>
    <w:p w14:paraId="0C160C03" w14:textId="4B50F20F" w:rsidR="00CF7E3C" w:rsidRDefault="003A225E" w:rsidP="00CF7E3C">
      <w:pPr>
        <w:spacing w:after="0"/>
        <w:jc w:val="right"/>
        <w:rPr>
          <w:rFonts w:ascii="Arial" w:hAnsi="Arial" w:cs="Arial"/>
          <w:sz w:val="18"/>
          <w:szCs w:val="18"/>
        </w:rPr>
      </w:pPr>
      <w:r>
        <w:rPr>
          <w:rFonts w:ascii="Arial" w:hAnsi="Arial" w:cs="Arial"/>
          <w:sz w:val="18"/>
          <w:szCs w:val="18"/>
        </w:rPr>
        <w:t xml:space="preserve">Obrazec št: </w:t>
      </w:r>
      <w:r w:rsidR="004C3AE4">
        <w:rPr>
          <w:rFonts w:ascii="Arial" w:hAnsi="Arial" w:cs="Arial"/>
          <w:sz w:val="18"/>
          <w:szCs w:val="18"/>
        </w:rPr>
        <w:t>9</w:t>
      </w:r>
    </w:p>
    <w:p w14:paraId="44D78EDB" w14:textId="77777777" w:rsidR="00CF7E3C" w:rsidRPr="00177097" w:rsidRDefault="00CF7E3C" w:rsidP="00CF7E3C">
      <w:pPr>
        <w:spacing w:after="0"/>
        <w:jc w:val="right"/>
        <w:rPr>
          <w:rFonts w:ascii="Arial" w:hAnsi="Arial" w:cs="Arial"/>
          <w:sz w:val="18"/>
          <w:szCs w:val="18"/>
        </w:rPr>
      </w:pPr>
    </w:p>
    <w:p w14:paraId="1C903124" w14:textId="77777777"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članov organov in zastopnikov gospodarskega subjekta in pooblastilo za pridobitev podatkov iz kazenske evidence</w:t>
      </w:r>
    </w:p>
    <w:p w14:paraId="62B9F3CA" w14:textId="77777777" w:rsidR="00CF7E3C" w:rsidRDefault="00CF7E3C" w:rsidP="00CF7E3C">
      <w:pPr>
        <w:spacing w:after="0" w:line="240" w:lineRule="auto"/>
        <w:jc w:val="both"/>
        <w:rPr>
          <w:rFonts w:ascii="Arial" w:hAnsi="Arial" w:cs="Arial"/>
          <w:color w:val="000000"/>
          <w:sz w:val="18"/>
          <w:szCs w:val="18"/>
        </w:rPr>
      </w:pPr>
    </w:p>
    <w:p w14:paraId="12CA71B0" w14:textId="77777777" w:rsidR="00C85003" w:rsidRPr="00881866" w:rsidRDefault="00C85003" w:rsidP="00C85003">
      <w:pPr>
        <w:spacing w:after="0" w:line="240" w:lineRule="auto"/>
        <w:jc w:val="both"/>
        <w:rPr>
          <w:sz w:val="16"/>
          <w:szCs w:val="16"/>
        </w:rPr>
      </w:pPr>
      <w:r w:rsidRPr="00881866">
        <w:rPr>
          <w:rFonts w:ascii="Arial" w:hAnsi="Arial" w:cs="Arial"/>
          <w:color w:val="000000"/>
          <w:sz w:val="16"/>
          <w:szCs w:val="16"/>
        </w:rPr>
        <w:t>Pod kazensko in materialno odgovornostjo izjavljam, da nisem bil/a pravnomočno obsojen/a zaradi kaznivih dejanj, ki so opredeljena v prvem odstavku 75. člena ZJN-3. Obenem izjavljam, da:</w:t>
      </w:r>
    </w:p>
    <w:tbl>
      <w:tblPr>
        <w:tblW w:w="9261" w:type="dxa"/>
        <w:tblLook w:val="04A0" w:firstRow="1" w:lastRow="0" w:firstColumn="1" w:lastColumn="0" w:noHBand="0" w:noVBand="1"/>
      </w:tblPr>
      <w:tblGrid>
        <w:gridCol w:w="9261"/>
      </w:tblGrid>
      <w:tr w:rsidR="00C85003" w:rsidRPr="00881866" w14:paraId="1879296F" w14:textId="77777777" w:rsidTr="008C3FEA">
        <w:trPr>
          <w:trHeight w:val="2053"/>
        </w:trPr>
        <w:tc>
          <w:tcPr>
            <w:tcW w:w="0" w:type="auto"/>
            <w:tcMar>
              <w:top w:w="0" w:type="auto"/>
              <w:bottom w:w="0" w:type="auto"/>
            </w:tcMar>
          </w:tcPr>
          <w:p w14:paraId="7B783697" w14:textId="77777777" w:rsidR="00C85003" w:rsidRPr="00881866" w:rsidRDefault="00C85003" w:rsidP="001A5104">
            <w:pPr>
              <w:numPr>
                <w:ilvl w:val="0"/>
                <w:numId w:val="8"/>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DD32DE6" w14:textId="77777777" w:rsidR="00C85003" w:rsidRPr="00881866" w:rsidRDefault="00C85003" w:rsidP="001A5104">
            <w:pPr>
              <w:numPr>
                <w:ilvl w:val="0"/>
                <w:numId w:val="8"/>
              </w:numPr>
              <w:jc w:val="both"/>
              <w:rPr>
                <w:rFonts w:ascii="Arial" w:hAnsi="Arial" w:cs="Arial"/>
                <w:color w:val="000000"/>
                <w:sz w:val="16"/>
                <w:szCs w:val="16"/>
              </w:rPr>
            </w:pPr>
            <w:r w:rsidRPr="00881866">
              <w:rPr>
                <w:rFonts w:ascii="Arial" w:hAnsi="Arial" w:cs="Arial"/>
                <w:color w:val="000000"/>
                <w:sz w:val="16"/>
                <w:szCs w:val="16"/>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994B1E3" w14:textId="77777777" w:rsidR="00C85003" w:rsidRPr="00881866" w:rsidRDefault="00C85003" w:rsidP="001A5104">
            <w:pPr>
              <w:numPr>
                <w:ilvl w:val="0"/>
                <w:numId w:val="8"/>
              </w:numPr>
              <w:jc w:val="both"/>
              <w:rPr>
                <w:rFonts w:ascii="Arial" w:hAnsi="Arial" w:cs="Arial"/>
                <w:color w:val="000000"/>
                <w:sz w:val="16"/>
                <w:szCs w:val="16"/>
              </w:rPr>
            </w:pPr>
            <w:r w:rsidRPr="00881866">
              <w:rPr>
                <w:rFonts w:ascii="Arial" w:hAnsi="Arial" w:cs="Arial"/>
                <w:color w:val="000000"/>
                <w:sz w:val="16"/>
                <w:szCs w:val="16"/>
              </w:rPr>
              <w:t>bomo na poziv naročnika dostavili izjave o nekaznovanosti na dan oddaje ponudbe</w:t>
            </w:r>
            <w:r w:rsidR="007D7076">
              <w:rPr>
                <w:rFonts w:ascii="Arial" w:hAnsi="Arial" w:cs="Arial"/>
                <w:color w:val="000000"/>
                <w:sz w:val="16"/>
                <w:szCs w:val="16"/>
              </w:rPr>
              <w:t>.</w:t>
            </w:r>
          </w:p>
        </w:tc>
      </w:tr>
    </w:tbl>
    <w:p w14:paraId="7B37443D"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1241CBDA" w14:textId="77777777" w:rsidR="00CF7E3C" w:rsidRDefault="00CF7E3C" w:rsidP="00CF7E3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ŠENTJUR,</w:t>
      </w:r>
      <w:r w:rsidR="00C576B3">
        <w:rPr>
          <w:rFonts w:ascii="Arial" w:hAnsi="Arial" w:cs="Arial"/>
          <w:b/>
          <w:bCs/>
          <w:color w:val="000000"/>
          <w:sz w:val="18"/>
          <w:szCs w:val="18"/>
        </w:rPr>
        <w:t xml:space="preserve"> </w:t>
      </w:r>
      <w:r>
        <w:rPr>
          <w:rFonts w:ascii="Arial" w:hAnsi="Arial" w:cs="Arial"/>
          <w:b/>
          <w:bCs/>
          <w:color w:val="000000"/>
          <w:sz w:val="18"/>
          <w:szCs w:val="18"/>
        </w:rPr>
        <w:t>Mestni trg 10, 3230 Šentjur,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Look w:val="04A0" w:firstRow="1" w:lastRow="0" w:firstColumn="1" w:lastColumn="0" w:noHBand="0" w:noVBand="1"/>
      </w:tblPr>
      <w:tblGrid>
        <w:gridCol w:w="3294"/>
        <w:gridCol w:w="5764"/>
      </w:tblGrid>
      <w:tr w:rsidR="00CF7E3C" w14:paraId="2C5DCB8F"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62F0F" w14:textId="77777777" w:rsidR="00CF7E3C" w:rsidRDefault="00CF7E3C" w:rsidP="00CF7E3C">
            <w:pPr>
              <w:jc w:val="right"/>
            </w:pPr>
            <w:r>
              <w:rPr>
                <w:rFonts w:ascii="Arial" w:hAnsi="Arial" w:cs="Arial"/>
                <w:color w:val="000000"/>
                <w:position w:val="-2"/>
                <w:sz w:val="18"/>
                <w:szCs w:val="18"/>
              </w:rPr>
              <w:t>Ime in priimek:</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80328" w14:textId="77777777" w:rsidR="00CF7E3C" w:rsidRDefault="00CF7E3C" w:rsidP="00CF7E3C">
            <w:r>
              <w:rPr>
                <w:rFonts w:ascii="Arial" w:hAnsi="Arial" w:cs="Arial"/>
                <w:color w:val="000000"/>
                <w:position w:val="-2"/>
                <w:sz w:val="18"/>
                <w:szCs w:val="18"/>
              </w:rPr>
              <w:t> </w:t>
            </w:r>
          </w:p>
        </w:tc>
      </w:tr>
      <w:tr w:rsidR="00CF7E3C" w14:paraId="4D0CDDC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6EA81" w14:textId="77777777" w:rsidR="00CF7E3C" w:rsidRDefault="00CF7E3C" w:rsidP="00CF7E3C">
            <w:pPr>
              <w:jc w:val="right"/>
            </w:pPr>
            <w:r>
              <w:rPr>
                <w:rFonts w:ascii="Arial" w:hAnsi="Arial" w:cs="Arial"/>
                <w:color w:val="000000"/>
                <w:position w:val="-2"/>
                <w:sz w:val="18"/>
                <w:szCs w:val="18"/>
              </w:rPr>
              <w:t>Funkcija v gospodarskem subjektu:</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F25E1" w14:textId="77777777" w:rsidR="00CF7E3C" w:rsidRDefault="00CF7E3C" w:rsidP="00CF7E3C">
            <w:r>
              <w:rPr>
                <w:rFonts w:ascii="Arial" w:hAnsi="Arial" w:cs="Arial"/>
                <w:color w:val="000000"/>
                <w:position w:val="-2"/>
                <w:sz w:val="18"/>
                <w:szCs w:val="18"/>
              </w:rPr>
              <w:t> </w:t>
            </w:r>
          </w:p>
        </w:tc>
      </w:tr>
      <w:tr w:rsidR="00CF7E3C" w14:paraId="7C6B5CC4"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3E901" w14:textId="77777777" w:rsidR="00CF7E3C" w:rsidRDefault="00CF7E3C" w:rsidP="00CF7E3C">
            <w:pPr>
              <w:jc w:val="right"/>
            </w:pPr>
            <w:r>
              <w:rPr>
                <w:rFonts w:ascii="Arial" w:hAnsi="Arial" w:cs="Arial"/>
                <w:color w:val="000000"/>
                <w:position w:val="-2"/>
                <w:sz w:val="18"/>
                <w:szCs w:val="18"/>
              </w:rPr>
              <w:t>EMŠO: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E89DB" w14:textId="77777777" w:rsidR="00CF7E3C" w:rsidRDefault="00CF7E3C" w:rsidP="00CF7E3C">
            <w:r>
              <w:rPr>
                <w:rFonts w:ascii="Arial" w:hAnsi="Arial" w:cs="Arial"/>
                <w:color w:val="000000"/>
                <w:position w:val="-2"/>
                <w:sz w:val="18"/>
                <w:szCs w:val="18"/>
              </w:rPr>
              <w:t> </w:t>
            </w:r>
          </w:p>
        </w:tc>
      </w:tr>
      <w:tr w:rsidR="00CF7E3C" w14:paraId="5F47F69E"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2B81D" w14:textId="77777777" w:rsidR="00CF7E3C" w:rsidRDefault="00CF7E3C" w:rsidP="00CF7E3C">
            <w:pPr>
              <w:jc w:val="right"/>
            </w:pPr>
            <w:r>
              <w:rPr>
                <w:rFonts w:ascii="Arial" w:hAnsi="Arial" w:cs="Arial"/>
                <w:color w:val="000000"/>
                <w:position w:val="-2"/>
                <w:sz w:val="18"/>
                <w:szCs w:val="18"/>
              </w:rPr>
              <w:t>Kraj in država rojstva: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DF7CA" w14:textId="77777777" w:rsidR="00CF7E3C" w:rsidRDefault="00CF7E3C" w:rsidP="00CF7E3C">
            <w:r>
              <w:rPr>
                <w:rFonts w:ascii="Arial" w:hAnsi="Arial" w:cs="Arial"/>
                <w:color w:val="000000"/>
                <w:position w:val="-2"/>
                <w:sz w:val="18"/>
                <w:szCs w:val="18"/>
              </w:rPr>
              <w:t> </w:t>
            </w:r>
          </w:p>
        </w:tc>
      </w:tr>
      <w:tr w:rsidR="00CF7E3C" w14:paraId="4006C39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CFD5D" w14:textId="77777777" w:rsidR="00CF7E3C" w:rsidRDefault="00CF7E3C" w:rsidP="00CF7E3C">
            <w:pPr>
              <w:jc w:val="right"/>
            </w:pPr>
            <w:r>
              <w:rPr>
                <w:rFonts w:ascii="Arial" w:hAnsi="Arial" w:cs="Arial"/>
                <w:color w:val="000000"/>
                <w:position w:val="-2"/>
                <w:sz w:val="18"/>
                <w:szCs w:val="18"/>
              </w:rPr>
              <w:t>Naslov stalnega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BD30" w14:textId="77777777" w:rsidR="00CF7E3C" w:rsidRDefault="00CF7E3C" w:rsidP="00CF7E3C">
            <w:r>
              <w:rPr>
                <w:rFonts w:ascii="Arial" w:hAnsi="Arial" w:cs="Arial"/>
                <w:color w:val="000000"/>
                <w:position w:val="-2"/>
                <w:sz w:val="18"/>
                <w:szCs w:val="18"/>
              </w:rPr>
              <w:t> </w:t>
            </w:r>
          </w:p>
        </w:tc>
      </w:tr>
      <w:tr w:rsidR="00CF7E3C" w14:paraId="5E7B225A"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93F15" w14:textId="77777777" w:rsidR="00CF7E3C" w:rsidRDefault="00CF7E3C" w:rsidP="00CF7E3C">
            <w:pPr>
              <w:jc w:val="right"/>
            </w:pPr>
            <w:r>
              <w:rPr>
                <w:rFonts w:ascii="Arial" w:hAnsi="Arial" w:cs="Arial"/>
                <w:color w:val="000000"/>
                <w:position w:val="-2"/>
                <w:sz w:val="18"/>
                <w:szCs w:val="18"/>
              </w:rPr>
              <w:t>Naslov začasnega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5E550" w14:textId="77777777" w:rsidR="00CF7E3C" w:rsidRDefault="00CF7E3C" w:rsidP="00CF7E3C">
            <w:r>
              <w:rPr>
                <w:rFonts w:ascii="Arial" w:hAnsi="Arial" w:cs="Arial"/>
                <w:color w:val="000000"/>
                <w:position w:val="-2"/>
                <w:sz w:val="18"/>
                <w:szCs w:val="18"/>
              </w:rPr>
              <w:t> </w:t>
            </w:r>
          </w:p>
        </w:tc>
      </w:tr>
      <w:tr w:rsidR="00CF7E3C" w14:paraId="306072B1"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1ACF0" w14:textId="77777777" w:rsidR="00CF7E3C" w:rsidRDefault="00CF7E3C" w:rsidP="00CF7E3C">
            <w:pPr>
              <w:jc w:val="right"/>
            </w:pPr>
            <w:r>
              <w:rPr>
                <w:rFonts w:ascii="Arial" w:hAnsi="Arial" w:cs="Arial"/>
                <w:color w:val="000000"/>
                <w:position w:val="-2"/>
                <w:sz w:val="18"/>
                <w:szCs w:val="18"/>
              </w:rPr>
              <w:t>Državljanstvo: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44FA6" w14:textId="77777777" w:rsidR="00CF7E3C" w:rsidRDefault="00CF7E3C" w:rsidP="00CF7E3C">
            <w:r>
              <w:rPr>
                <w:rFonts w:ascii="Arial" w:hAnsi="Arial" w:cs="Arial"/>
                <w:color w:val="000000"/>
                <w:position w:val="-2"/>
                <w:sz w:val="18"/>
                <w:szCs w:val="18"/>
              </w:rPr>
              <w:t> </w:t>
            </w:r>
          </w:p>
        </w:tc>
      </w:tr>
      <w:tr w:rsidR="00CF7E3C" w14:paraId="42E27467"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CAC8A" w14:textId="77777777" w:rsidR="00CF7E3C" w:rsidRDefault="00CF7E3C" w:rsidP="00CF7E3C">
            <w:pPr>
              <w:jc w:val="right"/>
            </w:pPr>
            <w:r>
              <w:rPr>
                <w:rFonts w:ascii="Arial" w:hAnsi="Arial" w:cs="Arial"/>
                <w:color w:val="000000"/>
                <w:position w:val="-2"/>
                <w:sz w:val="18"/>
                <w:szCs w:val="18"/>
              </w:rPr>
              <w:t>Moj prejšnji priimek se glasi:</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2BD6" w14:textId="77777777" w:rsidR="00CF7E3C" w:rsidRDefault="00CF7E3C" w:rsidP="00CF7E3C">
            <w:r>
              <w:rPr>
                <w:rFonts w:ascii="Arial" w:hAnsi="Arial" w:cs="Arial"/>
                <w:color w:val="000000"/>
                <w:position w:val="-2"/>
                <w:sz w:val="18"/>
                <w:szCs w:val="18"/>
              </w:rPr>
              <w:t> </w:t>
            </w:r>
          </w:p>
        </w:tc>
      </w:tr>
    </w:tbl>
    <w:p w14:paraId="119D6502" w14:textId="77777777" w:rsidR="003775FE" w:rsidRDefault="003775FE" w:rsidP="003775FE">
      <w:pPr>
        <w:spacing w:before="225" w:after="225" w:line="240" w:lineRule="auto"/>
        <w:jc w:val="both"/>
      </w:pPr>
    </w:p>
    <w:p w14:paraId="5E38B4F2" w14:textId="201E4246"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0631A835" w14:textId="4082A319" w:rsidR="00BB7AAE" w:rsidRPr="00BB7AAE" w:rsidRDefault="00BB7AAE" w:rsidP="00BB7AAE">
      <w:pPr>
        <w:pStyle w:val="Paragraf"/>
        <w:spacing w:before="0" w:after="0" w:line="240" w:lineRule="auto"/>
        <w:jc w:val="both"/>
        <w:rPr>
          <w:rFonts w:ascii="Arial" w:hAnsi="Arial" w:cs="Arial"/>
          <w:b/>
          <w:bCs/>
        </w:rPr>
      </w:pPr>
    </w:p>
    <w:tbl>
      <w:tblPr>
        <w:tblStyle w:val="NormalTablePHPDOCX"/>
        <w:tblW w:w="5000" w:type="pct"/>
        <w:tblLook w:val="04A0" w:firstRow="1" w:lastRow="0" w:firstColumn="1" w:lastColumn="0" w:noHBand="0" w:noVBand="1"/>
      </w:tblPr>
      <w:tblGrid>
        <w:gridCol w:w="4535"/>
        <w:gridCol w:w="4535"/>
      </w:tblGrid>
      <w:tr w:rsidR="00CF7E3C" w14:paraId="2FF67314" w14:textId="77777777" w:rsidTr="00CF7E3C">
        <w:tc>
          <w:tcPr>
            <w:tcW w:w="2500" w:type="pct"/>
            <w:tcMar>
              <w:top w:w="75" w:type="dxa"/>
              <w:bottom w:w="75" w:type="dxa"/>
            </w:tcMar>
            <w:vAlign w:val="center"/>
          </w:tcPr>
          <w:p w14:paraId="4C30601F"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76E450A3" w14:textId="77777777" w:rsidR="00CF7E3C" w:rsidRDefault="00CF7E3C" w:rsidP="00CF7E3C">
            <w:r>
              <w:rPr>
                <w:rFonts w:ascii="Arial" w:hAnsi="Arial" w:cs="Arial"/>
                <w:color w:val="000000"/>
                <w:position w:val="-2"/>
                <w:sz w:val="18"/>
                <w:szCs w:val="18"/>
              </w:rPr>
              <w:t>Ime in priimek: _____________________</w:t>
            </w:r>
          </w:p>
        </w:tc>
      </w:tr>
      <w:tr w:rsidR="00CF7E3C" w14:paraId="624D7499" w14:textId="77777777" w:rsidTr="00CF7E3C">
        <w:tc>
          <w:tcPr>
            <w:tcW w:w="2500" w:type="pct"/>
            <w:tcMar>
              <w:top w:w="75" w:type="dxa"/>
              <w:bottom w:w="75" w:type="dxa"/>
            </w:tcMar>
            <w:vAlign w:val="center"/>
          </w:tcPr>
          <w:p w14:paraId="1CA99578"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0D7CFD9" w14:textId="77777777" w:rsidR="00CF7E3C" w:rsidRDefault="00CF7E3C" w:rsidP="00CF7E3C">
            <w:pPr>
              <w:jc w:val="center"/>
            </w:pPr>
            <w:r>
              <w:rPr>
                <w:rFonts w:ascii="Arial" w:hAnsi="Arial" w:cs="Arial"/>
                <w:color w:val="A9A9A9"/>
                <w:position w:val="-2"/>
                <w:sz w:val="18"/>
                <w:szCs w:val="18"/>
              </w:rPr>
              <w:t>(podpis)</w:t>
            </w:r>
          </w:p>
        </w:tc>
      </w:tr>
      <w:tr w:rsidR="00633D39" w14:paraId="167D0A12" w14:textId="77777777" w:rsidTr="00CF7E3C">
        <w:tc>
          <w:tcPr>
            <w:tcW w:w="2500" w:type="pct"/>
            <w:tcMar>
              <w:top w:w="75" w:type="dxa"/>
              <w:bottom w:w="75" w:type="dxa"/>
            </w:tcMar>
            <w:vAlign w:val="center"/>
          </w:tcPr>
          <w:p w14:paraId="6EE98CA8" w14:textId="77777777" w:rsidR="00633D39" w:rsidRDefault="00633D39" w:rsidP="00CF7E3C">
            <w:pPr>
              <w:rPr>
                <w:rFonts w:ascii="Arial" w:hAnsi="Arial" w:cs="Arial"/>
                <w:color w:val="000000"/>
                <w:position w:val="-2"/>
                <w:sz w:val="18"/>
                <w:szCs w:val="18"/>
              </w:rPr>
            </w:pPr>
          </w:p>
        </w:tc>
        <w:tc>
          <w:tcPr>
            <w:tcW w:w="0" w:type="auto"/>
            <w:tcMar>
              <w:top w:w="75" w:type="dxa"/>
              <w:bottom w:w="75" w:type="dxa"/>
            </w:tcMar>
            <w:vAlign w:val="center"/>
          </w:tcPr>
          <w:p w14:paraId="10C5FCB9" w14:textId="77777777" w:rsidR="00633D39" w:rsidRDefault="00633D39" w:rsidP="00CF7E3C">
            <w:pPr>
              <w:jc w:val="center"/>
              <w:rPr>
                <w:rFonts w:ascii="Arial" w:hAnsi="Arial" w:cs="Arial"/>
                <w:color w:val="A9A9A9"/>
                <w:position w:val="-2"/>
                <w:sz w:val="18"/>
                <w:szCs w:val="18"/>
              </w:rPr>
            </w:pPr>
          </w:p>
        </w:tc>
      </w:tr>
    </w:tbl>
    <w:p w14:paraId="3D1F71FB" w14:textId="6EB7C13C" w:rsidR="007207D5" w:rsidRDefault="007207D5" w:rsidP="00CF7E3C">
      <w:pPr>
        <w:spacing w:after="0"/>
        <w:jc w:val="right"/>
        <w:rPr>
          <w:rFonts w:ascii="Arial" w:hAnsi="Arial" w:cs="Arial"/>
          <w:sz w:val="18"/>
          <w:szCs w:val="18"/>
        </w:rPr>
      </w:pPr>
    </w:p>
    <w:p w14:paraId="1A7CFBC2" w14:textId="77777777" w:rsidR="003775FE" w:rsidRDefault="003775FE" w:rsidP="00CF7E3C">
      <w:pPr>
        <w:spacing w:after="0"/>
        <w:jc w:val="right"/>
        <w:rPr>
          <w:rFonts w:ascii="Arial" w:hAnsi="Arial" w:cs="Arial"/>
          <w:sz w:val="18"/>
          <w:szCs w:val="18"/>
        </w:rPr>
      </w:pPr>
    </w:p>
    <w:p w14:paraId="31E36B58" w14:textId="1CA3B09F" w:rsidR="00CF7E3C" w:rsidRDefault="003A225E" w:rsidP="00CF7E3C">
      <w:pPr>
        <w:spacing w:after="0"/>
        <w:jc w:val="right"/>
        <w:rPr>
          <w:rFonts w:ascii="Arial" w:hAnsi="Arial" w:cs="Arial"/>
          <w:sz w:val="18"/>
          <w:szCs w:val="18"/>
        </w:rPr>
      </w:pPr>
      <w:r>
        <w:rPr>
          <w:rFonts w:ascii="Arial" w:hAnsi="Arial" w:cs="Arial"/>
          <w:sz w:val="18"/>
          <w:szCs w:val="18"/>
        </w:rPr>
        <w:t>Obrazec št:</w:t>
      </w:r>
      <w:r w:rsidR="00591F4C">
        <w:rPr>
          <w:rFonts w:ascii="Arial" w:hAnsi="Arial" w:cs="Arial"/>
          <w:sz w:val="18"/>
          <w:szCs w:val="18"/>
        </w:rPr>
        <w:t xml:space="preserve"> </w:t>
      </w:r>
      <w:r w:rsidR="004C3AE4">
        <w:rPr>
          <w:rFonts w:ascii="Arial" w:hAnsi="Arial" w:cs="Arial"/>
          <w:sz w:val="18"/>
          <w:szCs w:val="18"/>
        </w:rPr>
        <w:t>10</w:t>
      </w:r>
    </w:p>
    <w:p w14:paraId="7C99E548" w14:textId="4A341795" w:rsidR="00CF7E3C" w:rsidRDefault="00CF7E3C" w:rsidP="00633D39">
      <w:pPr>
        <w:pStyle w:val="Naslov1"/>
        <w:numPr>
          <w:ilvl w:val="0"/>
          <w:numId w:val="0"/>
        </w:numPr>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w:t>
      </w:r>
      <w:r w:rsidR="00633D39">
        <w:rPr>
          <w:rFonts w:ascii="Arial" w:hAnsi="Arial" w:cs="Arial"/>
        </w:rPr>
        <w:t>a</w:t>
      </w:r>
      <w:r>
        <w:rPr>
          <w:rFonts w:ascii="Arial" w:hAnsi="Arial" w:cs="Arial"/>
        </w:rPr>
        <w:t xml:space="preserve"> o kadrovskih in tehničnih sposobnostih ponudnika</w:t>
      </w:r>
    </w:p>
    <w:p w14:paraId="36FE04F3" w14:textId="77777777" w:rsidR="00CF7E3C" w:rsidRDefault="00CF7E3C" w:rsidP="00CF7E3C">
      <w:pPr>
        <w:spacing w:after="120"/>
        <w:rPr>
          <w:rFonts w:ascii="Arial" w:hAnsi="Arial" w:cs="Arial"/>
        </w:rPr>
      </w:pPr>
    </w:p>
    <w:p w14:paraId="4A10B99D" w14:textId="77777777" w:rsidR="00CF7E3C" w:rsidRDefault="00CF7E3C" w:rsidP="00CF7E3C">
      <w:pPr>
        <w:pBdr>
          <w:bottom w:val="single" w:sz="12" w:space="1" w:color="auto"/>
        </w:pBdr>
        <w:spacing w:after="0" w:line="240" w:lineRule="auto"/>
        <w:jc w:val="both"/>
      </w:pPr>
      <w:r>
        <w:rPr>
          <w:rFonts w:ascii="Arial" w:hAnsi="Arial" w:cs="Arial"/>
          <w:b/>
          <w:bCs/>
          <w:color w:val="000000"/>
          <w:sz w:val="18"/>
          <w:szCs w:val="18"/>
        </w:rPr>
        <w:t>Ponudnik:</w:t>
      </w:r>
    </w:p>
    <w:p w14:paraId="7EADA5FB" w14:textId="77777777" w:rsidR="00CF7E3C" w:rsidRDefault="00CF7E3C" w:rsidP="00CF7E3C">
      <w:pPr>
        <w:spacing w:after="0" w:line="240" w:lineRule="auto"/>
        <w:jc w:val="both"/>
        <w:rPr>
          <w:rFonts w:ascii="Arial" w:hAnsi="Arial" w:cs="Arial"/>
          <w:b/>
          <w:bCs/>
          <w:color w:val="000000"/>
          <w:sz w:val="18"/>
          <w:szCs w:val="18"/>
        </w:rPr>
      </w:pPr>
    </w:p>
    <w:p w14:paraId="66C5883D" w14:textId="77777777" w:rsidR="00CF7E3C" w:rsidRDefault="00CF7E3C" w:rsidP="00CF7E3C">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w:t>
      </w:r>
      <w:r>
        <w:rPr>
          <w:rFonts w:ascii="Arial" w:hAnsi="Arial" w:cs="Arial"/>
          <w:b/>
          <w:bCs/>
          <w:color w:val="000000"/>
          <w:sz w:val="18"/>
          <w:szCs w:val="18"/>
        </w:rPr>
        <w:t>Občina Šentjur</w:t>
      </w:r>
    </w:p>
    <w:p w14:paraId="43088851" w14:textId="77777777" w:rsidR="00CF7E3C" w:rsidRDefault="00CF7E3C" w:rsidP="00CF7E3C">
      <w:pPr>
        <w:spacing w:after="0" w:line="240" w:lineRule="auto"/>
        <w:jc w:val="both"/>
      </w:pPr>
      <w:r>
        <w:rPr>
          <w:rFonts w:ascii="Arial" w:hAnsi="Arial" w:cs="Arial"/>
          <w:b/>
          <w:bCs/>
          <w:color w:val="000000"/>
          <w:sz w:val="18"/>
          <w:szCs w:val="18"/>
        </w:rPr>
        <w:t>                     Mestni trg 10</w:t>
      </w:r>
    </w:p>
    <w:p w14:paraId="39626471" w14:textId="77777777" w:rsidR="00CF7E3C" w:rsidRDefault="00CF7E3C" w:rsidP="00CF7E3C">
      <w:pPr>
        <w:spacing w:after="0" w:line="240" w:lineRule="auto"/>
        <w:jc w:val="both"/>
      </w:pPr>
      <w:r>
        <w:rPr>
          <w:rFonts w:ascii="Arial" w:hAnsi="Arial" w:cs="Arial"/>
          <w:b/>
          <w:bCs/>
          <w:color w:val="000000"/>
          <w:sz w:val="18"/>
          <w:szCs w:val="18"/>
        </w:rPr>
        <w:t>                     3230 Šentjur</w:t>
      </w:r>
    </w:p>
    <w:p w14:paraId="0EB414CD"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2D8EB678" w14:textId="77777777" w:rsidR="00CF7E3C" w:rsidRDefault="00CF7E3C" w:rsidP="00CF7E3C">
      <w:pPr>
        <w:spacing w:before="225" w:after="225" w:line="240" w:lineRule="auto"/>
        <w:jc w:val="center"/>
      </w:pPr>
      <w:r>
        <w:rPr>
          <w:rFonts w:ascii="Arial" w:hAnsi="Arial" w:cs="Arial"/>
          <w:b/>
          <w:bCs/>
          <w:color w:val="000000"/>
          <w:sz w:val="18"/>
          <w:szCs w:val="18"/>
        </w:rPr>
        <w:t>IZJAVO</w:t>
      </w:r>
    </w:p>
    <w:p w14:paraId="56FAE3B2" w14:textId="77777777" w:rsidR="00CF7E3C" w:rsidRDefault="00CF7E3C" w:rsidP="00CF7E3C">
      <w:pPr>
        <w:spacing w:before="225" w:after="225" w:line="240" w:lineRule="auto"/>
        <w:jc w:val="center"/>
      </w:pPr>
      <w:r>
        <w:rPr>
          <w:rFonts w:ascii="Arial" w:hAnsi="Arial" w:cs="Arial"/>
          <w:b/>
          <w:bCs/>
          <w:color w:val="000000"/>
          <w:sz w:val="18"/>
          <w:szCs w:val="18"/>
        </w:rPr>
        <w:t>O KADROVSKIH IN TEHNIČNIH SPOSOBNOSTIH</w:t>
      </w:r>
    </w:p>
    <w:p w14:paraId="71FE1627"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0" w:type="auto"/>
        <w:tblLook w:val="04A0" w:firstRow="1" w:lastRow="0" w:firstColumn="1" w:lastColumn="0" w:noHBand="0" w:noVBand="1"/>
      </w:tblPr>
      <w:tblGrid>
        <w:gridCol w:w="9070"/>
      </w:tblGrid>
      <w:tr w:rsidR="00CF7E3C" w14:paraId="7594B4FD" w14:textId="77777777" w:rsidTr="00CE1A5C">
        <w:trPr>
          <w:trHeight w:val="4544"/>
        </w:trPr>
        <w:tc>
          <w:tcPr>
            <w:tcW w:w="0" w:type="auto"/>
            <w:tcMar>
              <w:top w:w="0" w:type="auto"/>
              <w:bottom w:w="0" w:type="auto"/>
            </w:tcMar>
          </w:tcPr>
          <w:p w14:paraId="3BA4C4FD" w14:textId="77777777" w:rsidR="00CF7E3C" w:rsidRDefault="00CF7E3C" w:rsidP="000F650A">
            <w:pPr>
              <w:numPr>
                <w:ilvl w:val="0"/>
                <w:numId w:val="23"/>
              </w:numPr>
              <w:rPr>
                <w:rFonts w:ascii="Arial" w:hAnsi="Arial" w:cs="Arial"/>
                <w:color w:val="000000"/>
                <w:sz w:val="18"/>
                <w:szCs w:val="18"/>
              </w:rPr>
            </w:pPr>
            <w:r>
              <w:rPr>
                <w:rFonts w:ascii="Arial" w:hAnsi="Arial" w:cs="Arial"/>
                <w:color w:val="000000"/>
                <w:sz w:val="18"/>
                <w:szCs w:val="18"/>
              </w:rPr>
              <w:t>da razpolagamo s strokovnim kadrom in ustreznimi tehničnimi zmogljivostmi za kvalitetno izvedbo celotnega javnega naročila skladno z zahtevami iz razpisne dokumentacije, pravili stroke in določili predpisov ter standardov s področja predmetnega javnega naročila,</w:t>
            </w:r>
          </w:p>
          <w:p w14:paraId="5D4A5E4E" w14:textId="77777777" w:rsidR="00CF7E3C" w:rsidRDefault="00CF7E3C" w:rsidP="000F650A">
            <w:pPr>
              <w:numPr>
                <w:ilvl w:val="0"/>
                <w:numId w:val="23"/>
              </w:numPr>
              <w:rPr>
                <w:rFonts w:ascii="Arial" w:hAnsi="Arial" w:cs="Arial"/>
                <w:color w:val="000000"/>
                <w:sz w:val="18"/>
                <w:szCs w:val="18"/>
              </w:rPr>
            </w:pPr>
            <w:r>
              <w:rPr>
                <w:rFonts w:ascii="Arial" w:hAnsi="Arial" w:cs="Arial"/>
                <w:color w:val="000000"/>
                <w:sz w:val="18"/>
                <w:szCs w:val="18"/>
              </w:rPr>
              <w:t>da bomo dela izvedli v skladu s pravili stroke in navodili strokovnega nadzora s strani naročnika;</w:t>
            </w:r>
          </w:p>
          <w:p w14:paraId="0910ADDB" w14:textId="77777777" w:rsidR="00CF7E3C" w:rsidRPr="00334027" w:rsidRDefault="00CF7E3C" w:rsidP="000F650A">
            <w:pPr>
              <w:numPr>
                <w:ilvl w:val="0"/>
                <w:numId w:val="23"/>
              </w:numPr>
              <w:rPr>
                <w:rFonts w:ascii="Arial" w:hAnsi="Arial" w:cs="Arial"/>
                <w:color w:val="000000"/>
                <w:sz w:val="18"/>
                <w:szCs w:val="18"/>
              </w:rPr>
            </w:pPr>
            <w:r>
              <w:rPr>
                <w:rFonts w:ascii="Arial" w:hAnsi="Arial" w:cs="Arial"/>
                <w:color w:val="000000"/>
                <w:position w:val="-2"/>
                <w:sz w:val="18"/>
                <w:szCs w:val="18"/>
              </w:rPr>
              <w:t xml:space="preserve">da </w:t>
            </w:r>
            <w:r w:rsidRPr="00334027">
              <w:rPr>
                <w:rFonts w:ascii="Arial" w:hAnsi="Arial" w:cs="Arial"/>
                <w:color w:val="000000"/>
                <w:position w:val="-2"/>
                <w:sz w:val="18"/>
                <w:szCs w:val="18"/>
              </w:rPr>
              <w:t xml:space="preserve">zoper </w:t>
            </w:r>
            <w:r>
              <w:rPr>
                <w:rFonts w:ascii="Arial" w:hAnsi="Arial" w:cs="Arial"/>
                <w:color w:val="000000"/>
                <w:position w:val="-2"/>
                <w:sz w:val="18"/>
                <w:szCs w:val="18"/>
              </w:rPr>
              <w:t>n</w:t>
            </w:r>
            <w:r w:rsidRPr="00334027">
              <w:rPr>
                <w:rFonts w:ascii="Arial" w:hAnsi="Arial" w:cs="Arial"/>
                <w:color w:val="000000"/>
                <w:position w:val="-2"/>
                <w:sz w:val="18"/>
                <w:szCs w:val="18"/>
              </w:rPr>
              <w:t>a</w:t>
            </w:r>
            <w:r>
              <w:rPr>
                <w:rFonts w:ascii="Arial" w:hAnsi="Arial" w:cs="Arial"/>
                <w:color w:val="000000"/>
                <w:position w:val="-2"/>
                <w:sz w:val="18"/>
                <w:szCs w:val="18"/>
              </w:rPr>
              <w:t>s naročniki</w:t>
            </w:r>
            <w:r w:rsidRPr="00334027">
              <w:rPr>
                <w:rFonts w:ascii="Arial" w:hAnsi="Arial" w:cs="Arial"/>
                <w:color w:val="000000"/>
                <w:position w:val="-2"/>
                <w:sz w:val="18"/>
                <w:szCs w:val="18"/>
              </w:rPr>
              <w:t xml:space="preserve"> niso vlagali upravičenih reklamacij glede kakovosti storitev in nespoštovanja drugih dokazil pogodbe. Če naročnik razpolaga z dokazili o nespoštovanju pogodbenih obveznosti, lahko ponudnika izloči iz </w:t>
            </w:r>
            <w:r>
              <w:rPr>
                <w:rFonts w:ascii="Arial" w:hAnsi="Arial" w:cs="Arial"/>
                <w:color w:val="000000"/>
                <w:position w:val="-2"/>
                <w:sz w:val="18"/>
                <w:szCs w:val="18"/>
              </w:rPr>
              <w:t>predmetnega postopka,</w:t>
            </w:r>
          </w:p>
          <w:p w14:paraId="5FEA6407" w14:textId="77777777" w:rsidR="00CF7E3C" w:rsidRDefault="00CF7E3C" w:rsidP="000F650A">
            <w:pPr>
              <w:numPr>
                <w:ilvl w:val="0"/>
                <w:numId w:val="23"/>
              </w:numPr>
              <w:rPr>
                <w:rFonts w:ascii="Arial" w:hAnsi="Arial" w:cs="Arial"/>
                <w:color w:val="000000"/>
                <w:sz w:val="18"/>
                <w:szCs w:val="18"/>
              </w:rPr>
            </w:pPr>
            <w:r>
              <w:rPr>
                <w:rFonts w:ascii="Arial" w:hAnsi="Arial" w:cs="Arial"/>
                <w:color w:val="000000"/>
                <w:sz w:val="18"/>
                <w:szCs w:val="18"/>
              </w:rPr>
              <w:t>da imamo na razpolago zadostne proste kapacitete za izvedbo del;</w:t>
            </w:r>
          </w:p>
          <w:p w14:paraId="3E0C4699" w14:textId="77777777" w:rsidR="00CF7E3C" w:rsidRDefault="00CF7E3C" w:rsidP="000F650A">
            <w:pPr>
              <w:numPr>
                <w:ilvl w:val="0"/>
                <w:numId w:val="23"/>
              </w:numPr>
              <w:rPr>
                <w:rFonts w:ascii="Arial" w:hAnsi="Arial" w:cs="Arial"/>
                <w:color w:val="000000"/>
                <w:sz w:val="18"/>
                <w:szCs w:val="18"/>
              </w:rPr>
            </w:pPr>
            <w:r>
              <w:rPr>
                <w:rFonts w:ascii="Arial" w:hAnsi="Arial" w:cs="Arial"/>
                <w:color w:val="000000"/>
                <w:sz w:val="18"/>
                <w:szCs w:val="18"/>
              </w:rPr>
              <w:t>da bomo dela opravljali z gradbenimi stroji, ki ustrezajo Pravilniku o emisiji hrupa strojev, ki se uporabljajo na prostem (Uradn</w:t>
            </w:r>
            <w:r w:rsidR="00E82161">
              <w:rPr>
                <w:rFonts w:ascii="Arial" w:hAnsi="Arial" w:cs="Arial"/>
                <w:color w:val="000000"/>
                <w:sz w:val="18"/>
                <w:szCs w:val="18"/>
              </w:rPr>
              <w:t xml:space="preserve">i list RS, št. 106/02, 50/05, </w:t>
            </w:r>
            <w:r>
              <w:rPr>
                <w:rFonts w:ascii="Arial" w:hAnsi="Arial" w:cs="Arial"/>
                <w:color w:val="000000"/>
                <w:sz w:val="18"/>
                <w:szCs w:val="18"/>
              </w:rPr>
              <w:t>49/06</w:t>
            </w:r>
            <w:r w:rsidR="00E82161">
              <w:rPr>
                <w:rFonts w:ascii="Arial" w:hAnsi="Arial" w:cs="Arial"/>
                <w:color w:val="000000"/>
                <w:sz w:val="18"/>
                <w:szCs w:val="18"/>
              </w:rPr>
              <w:t xml:space="preserve"> in 17/11-ZTZPUS-1</w:t>
            </w:r>
            <w:r>
              <w:rPr>
                <w:rFonts w:ascii="Arial" w:hAnsi="Arial" w:cs="Arial"/>
                <w:color w:val="000000"/>
                <w:sz w:val="18"/>
                <w:szCs w:val="18"/>
              </w:rPr>
              <w:t>);</w:t>
            </w:r>
          </w:p>
          <w:p w14:paraId="77FD1E31" w14:textId="6DFD7DE4" w:rsidR="00CF7E3C" w:rsidRDefault="00CF7E3C" w:rsidP="000F650A">
            <w:pPr>
              <w:numPr>
                <w:ilvl w:val="0"/>
                <w:numId w:val="23"/>
              </w:numPr>
              <w:rPr>
                <w:rFonts w:ascii="Arial" w:hAnsi="Arial" w:cs="Arial"/>
                <w:color w:val="000000"/>
                <w:sz w:val="18"/>
                <w:szCs w:val="18"/>
              </w:rPr>
            </w:pPr>
            <w:r>
              <w:rPr>
                <w:rFonts w:ascii="Arial" w:hAnsi="Arial" w:cs="Arial"/>
                <w:color w:val="000000"/>
                <w:sz w:val="18"/>
                <w:szCs w:val="18"/>
              </w:rPr>
              <w:t>da upoštevamo obveznosti, ki izhajajo iz predpisov o varstvu zaposlenih, obveznosti, ki izhajajo iz predpisov o ureditvi delovnih pogojev, upoštevati Zakon o varnosti in zdravju pri del</w:t>
            </w:r>
            <w:r w:rsidR="00E82161">
              <w:rPr>
                <w:rFonts w:ascii="Arial" w:hAnsi="Arial" w:cs="Arial"/>
                <w:color w:val="000000"/>
                <w:sz w:val="18"/>
                <w:szCs w:val="18"/>
              </w:rPr>
              <w:t xml:space="preserve">u (Uradni list RS, št. </w:t>
            </w:r>
            <w:r w:rsidR="008963D9">
              <w:rPr>
                <w:rFonts w:ascii="Arial" w:hAnsi="Arial" w:cs="Arial"/>
                <w:color w:val="000000"/>
                <w:sz w:val="18"/>
                <w:szCs w:val="18"/>
              </w:rPr>
              <w:t>43/11</w:t>
            </w:r>
            <w:r>
              <w:rPr>
                <w:rFonts w:ascii="Arial" w:hAnsi="Arial" w:cs="Arial"/>
                <w:color w:val="000000"/>
                <w:sz w:val="18"/>
                <w:szCs w:val="18"/>
              </w:rPr>
              <w:t xml:space="preserve">) in Uredbo o zagotavljanju varnosti in zdravja pri delu na začasnih in premičnih gradbiščih (Uradni list RS, št. </w:t>
            </w:r>
            <w:r w:rsidR="00E27FE9">
              <w:rPr>
                <w:rFonts w:ascii="Arial" w:hAnsi="Arial" w:cs="Arial"/>
                <w:color w:val="000000"/>
                <w:sz w:val="18"/>
                <w:szCs w:val="18"/>
              </w:rPr>
              <w:t>8</w:t>
            </w:r>
            <w:r>
              <w:rPr>
                <w:rFonts w:ascii="Arial" w:hAnsi="Arial" w:cs="Arial"/>
                <w:color w:val="000000"/>
                <w:sz w:val="18"/>
                <w:szCs w:val="18"/>
              </w:rPr>
              <w:t>3/02, 57/03 in 83/05);</w:t>
            </w:r>
          </w:p>
          <w:p w14:paraId="447C29FF" w14:textId="6AD35B66" w:rsidR="00CF7E3C" w:rsidRDefault="00CF7E3C" w:rsidP="000F650A">
            <w:pPr>
              <w:numPr>
                <w:ilvl w:val="0"/>
                <w:numId w:val="23"/>
              </w:numPr>
              <w:rPr>
                <w:rFonts w:ascii="Arial" w:hAnsi="Arial" w:cs="Arial"/>
                <w:color w:val="000000"/>
                <w:sz w:val="18"/>
                <w:szCs w:val="18"/>
              </w:rPr>
            </w:pPr>
            <w:r>
              <w:rPr>
                <w:rFonts w:ascii="Arial" w:hAnsi="Arial" w:cs="Arial"/>
                <w:color w:val="000000"/>
                <w:sz w:val="18"/>
                <w:szCs w:val="18"/>
              </w:rPr>
              <w:t xml:space="preserve">da bomo, če bomo izbrani kot najugodnejši ponudnik, pred podpisom gradbene pogodbe sklenili pogodbo o zavarovanju odgovornosti po </w:t>
            </w:r>
            <w:r w:rsidR="00EA1F47">
              <w:rPr>
                <w:rFonts w:ascii="Arial" w:hAnsi="Arial" w:cs="Arial"/>
                <w:color w:val="000000"/>
                <w:sz w:val="18"/>
                <w:szCs w:val="18"/>
              </w:rPr>
              <w:t>1</w:t>
            </w:r>
            <w:r w:rsidR="00F930C1">
              <w:rPr>
                <w:rFonts w:ascii="Arial" w:hAnsi="Arial" w:cs="Arial"/>
                <w:color w:val="000000"/>
                <w:sz w:val="18"/>
                <w:szCs w:val="18"/>
              </w:rPr>
              <w:t>6</w:t>
            </w:r>
            <w:r>
              <w:rPr>
                <w:rFonts w:ascii="Arial" w:hAnsi="Arial" w:cs="Arial"/>
                <w:color w:val="000000"/>
                <w:sz w:val="18"/>
                <w:szCs w:val="18"/>
              </w:rPr>
              <w:t xml:space="preserve">. </w:t>
            </w:r>
            <w:r w:rsidR="00EA1F47">
              <w:rPr>
                <w:rFonts w:ascii="Arial" w:hAnsi="Arial" w:cs="Arial"/>
                <w:color w:val="000000"/>
                <w:sz w:val="18"/>
                <w:szCs w:val="18"/>
              </w:rPr>
              <w:t>č</w:t>
            </w:r>
            <w:r>
              <w:rPr>
                <w:rFonts w:ascii="Arial" w:hAnsi="Arial" w:cs="Arial"/>
                <w:color w:val="000000"/>
                <w:sz w:val="18"/>
                <w:szCs w:val="18"/>
              </w:rPr>
              <w:t>lenu</w:t>
            </w:r>
            <w:r w:rsidR="00EA1F47">
              <w:rPr>
                <w:rFonts w:ascii="Arial" w:hAnsi="Arial" w:cs="Arial"/>
                <w:color w:val="000000"/>
                <w:sz w:val="18"/>
                <w:szCs w:val="18"/>
              </w:rPr>
              <w:t xml:space="preserve"> GZ</w:t>
            </w:r>
            <w:r w:rsidR="00F930C1">
              <w:rPr>
                <w:rFonts w:ascii="Arial" w:hAnsi="Arial" w:cs="Arial"/>
                <w:color w:val="000000"/>
                <w:sz w:val="18"/>
                <w:szCs w:val="18"/>
              </w:rPr>
              <w:t>-1);</w:t>
            </w:r>
          </w:p>
          <w:p w14:paraId="6A640090" w14:textId="336C8EFE" w:rsidR="00CE1A5C" w:rsidRDefault="00CF7E3C" w:rsidP="000F650A">
            <w:pPr>
              <w:numPr>
                <w:ilvl w:val="0"/>
                <w:numId w:val="23"/>
              </w:numPr>
              <w:rPr>
                <w:rFonts w:ascii="Arial" w:hAnsi="Arial" w:cs="Arial"/>
                <w:color w:val="000000"/>
                <w:sz w:val="18"/>
                <w:szCs w:val="18"/>
              </w:rPr>
            </w:pPr>
            <w:r>
              <w:rPr>
                <w:rFonts w:ascii="Arial" w:hAnsi="Arial" w:cs="Arial"/>
                <w:color w:val="000000"/>
                <w:sz w:val="18"/>
                <w:szCs w:val="18"/>
              </w:rPr>
              <w:t xml:space="preserve">da bomo pred pričetkom del na svoje stroške namestili gradbiščno tablo v skladu s Pravilnikom o gradbiščih (Uradni list RS, št. 55/2008 (54/2009 </w:t>
            </w:r>
            <w:proofErr w:type="spellStart"/>
            <w:r>
              <w:rPr>
                <w:rFonts w:ascii="Arial" w:hAnsi="Arial" w:cs="Arial"/>
                <w:color w:val="000000"/>
                <w:sz w:val="18"/>
                <w:szCs w:val="18"/>
              </w:rPr>
              <w:t>popr</w:t>
            </w:r>
            <w:proofErr w:type="spellEnd"/>
            <w:r w:rsidR="00BA6D9E">
              <w:rPr>
                <w:rFonts w:ascii="Arial" w:hAnsi="Arial" w:cs="Arial"/>
                <w:color w:val="000000"/>
                <w:sz w:val="18"/>
                <w:szCs w:val="18"/>
              </w:rPr>
              <w:t>)</w:t>
            </w:r>
            <w:r w:rsidR="00F930C1">
              <w:rPr>
                <w:rFonts w:ascii="Arial" w:hAnsi="Arial" w:cs="Arial"/>
                <w:color w:val="000000"/>
                <w:sz w:val="18"/>
                <w:szCs w:val="18"/>
              </w:rPr>
              <w:t xml:space="preserve">, </w:t>
            </w:r>
            <w:r w:rsidR="00E82161">
              <w:rPr>
                <w:rFonts w:ascii="Arial" w:hAnsi="Arial" w:cs="Arial"/>
                <w:color w:val="000000"/>
                <w:sz w:val="18"/>
                <w:szCs w:val="18"/>
              </w:rPr>
              <w:t>61/17-GZ</w:t>
            </w:r>
            <w:r w:rsidR="00F930C1">
              <w:rPr>
                <w:rFonts w:ascii="Arial" w:hAnsi="Arial" w:cs="Arial"/>
                <w:color w:val="000000"/>
                <w:sz w:val="18"/>
                <w:szCs w:val="18"/>
              </w:rPr>
              <w:t xml:space="preserve"> in 199/21</w:t>
            </w:r>
            <w:r w:rsidR="0053656E">
              <w:rPr>
                <w:rFonts w:ascii="Arial" w:hAnsi="Arial" w:cs="Arial"/>
                <w:color w:val="000000"/>
                <w:sz w:val="18"/>
                <w:szCs w:val="18"/>
              </w:rPr>
              <w:t xml:space="preserve"> in 105/22-ZZNŠPP</w:t>
            </w:r>
            <w:r w:rsidR="00F930C1">
              <w:rPr>
                <w:rFonts w:ascii="Arial" w:hAnsi="Arial" w:cs="Arial"/>
                <w:color w:val="000000"/>
                <w:sz w:val="18"/>
                <w:szCs w:val="18"/>
              </w:rPr>
              <w:t xml:space="preserve"> – GZ-1</w:t>
            </w:r>
            <w:r w:rsidR="00E82161">
              <w:rPr>
                <w:rFonts w:ascii="Arial" w:hAnsi="Arial" w:cs="Arial"/>
                <w:color w:val="000000"/>
                <w:sz w:val="18"/>
                <w:szCs w:val="18"/>
              </w:rPr>
              <w:t>)</w:t>
            </w:r>
            <w:r w:rsidR="003775FE">
              <w:rPr>
                <w:rFonts w:ascii="Arial" w:hAnsi="Arial" w:cs="Arial"/>
                <w:color w:val="000000"/>
                <w:sz w:val="18"/>
                <w:szCs w:val="18"/>
              </w:rPr>
              <w:t>;</w:t>
            </w:r>
          </w:p>
          <w:p w14:paraId="7346937A" w14:textId="6A1ACD8E" w:rsidR="00ED2F1E" w:rsidRPr="006D3102" w:rsidRDefault="00CF7E3C" w:rsidP="000F650A">
            <w:pPr>
              <w:numPr>
                <w:ilvl w:val="0"/>
                <w:numId w:val="23"/>
              </w:numPr>
              <w:rPr>
                <w:rFonts w:ascii="Arial" w:hAnsi="Arial" w:cs="Arial"/>
                <w:color w:val="000000"/>
                <w:sz w:val="18"/>
                <w:szCs w:val="18"/>
              </w:rPr>
            </w:pPr>
            <w:r w:rsidRPr="00CE1A5C">
              <w:rPr>
                <w:rFonts w:ascii="Arial" w:hAnsi="Arial" w:cs="Arial"/>
                <w:color w:val="000000"/>
                <w:sz w:val="18"/>
                <w:szCs w:val="18"/>
              </w:rPr>
              <w:t xml:space="preserve">da bomo </w:t>
            </w:r>
            <w:r w:rsidR="00985C41">
              <w:rPr>
                <w:rFonts w:ascii="Arial" w:hAnsi="Arial" w:cs="Arial"/>
                <w:color w:val="000000"/>
                <w:sz w:val="18"/>
                <w:szCs w:val="18"/>
              </w:rPr>
              <w:t>pričeli z deli takoj po uvedbi v delo in zaključili</w:t>
            </w:r>
            <w:r w:rsidR="006D3102">
              <w:rPr>
                <w:rFonts w:ascii="Arial" w:hAnsi="Arial" w:cs="Arial"/>
                <w:color w:val="000000"/>
                <w:sz w:val="18"/>
                <w:szCs w:val="18"/>
              </w:rPr>
              <w:t xml:space="preserve"> vsa dela in pridobili uporabno dovoljenje najkasneje do </w:t>
            </w:r>
            <w:r w:rsidR="0053656E">
              <w:rPr>
                <w:rFonts w:ascii="Arial" w:hAnsi="Arial" w:cs="Arial"/>
                <w:color w:val="000000"/>
                <w:sz w:val="18"/>
                <w:szCs w:val="18"/>
              </w:rPr>
              <w:t>15.8.2023</w:t>
            </w:r>
            <w:r w:rsidR="00DD7037" w:rsidRPr="006D3102">
              <w:rPr>
                <w:rFonts w:ascii="Arial" w:hAnsi="Arial" w:cs="Arial"/>
                <w:color w:val="000000"/>
                <w:sz w:val="18"/>
                <w:szCs w:val="18"/>
              </w:rPr>
              <w:t>.</w:t>
            </w:r>
          </w:p>
        </w:tc>
      </w:tr>
    </w:tbl>
    <w:p w14:paraId="76F64259"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8963D9">
        <w:rPr>
          <w:rFonts w:ascii="Arial" w:hAnsi="Arial" w:cs="Arial"/>
          <w:i/>
          <w:iCs/>
          <w:color w:val="000000"/>
          <w:sz w:val="18"/>
          <w:szCs w:val="18"/>
        </w:rPr>
        <w:t>č</w:t>
      </w:r>
      <w:r>
        <w:rPr>
          <w:rFonts w:ascii="Arial" w:hAnsi="Arial" w:cs="Arial"/>
          <w:i/>
          <w:iCs/>
          <w:color w:val="000000"/>
          <w:sz w:val="18"/>
          <w:szCs w:val="18"/>
        </w:rPr>
        <w:t>lena ZJN-3.</w:t>
      </w:r>
    </w:p>
    <w:p w14:paraId="03510336" w14:textId="2FFE5A8A"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520018B4" w14:textId="77777777" w:rsidR="00CF7E3C" w:rsidRDefault="00CF7E3C" w:rsidP="00CF7E3C">
      <w:pPr>
        <w:spacing w:before="225" w:after="225" w:line="240" w:lineRule="auto"/>
        <w:jc w:val="both"/>
      </w:pPr>
      <w:r>
        <w:rPr>
          <w:rFonts w:ascii="Arial" w:hAnsi="Arial" w:cs="Arial"/>
          <w:color w:val="000000"/>
          <w:sz w:val="18"/>
          <w:szCs w:val="18"/>
        </w:rPr>
        <w:t> Datum: ________________                 Žig                  Podpis ponudnika: __________________</w:t>
      </w:r>
    </w:p>
    <w:p w14:paraId="68C09318" w14:textId="77777777" w:rsidR="00CF7E3C" w:rsidRDefault="00CF7E3C" w:rsidP="00CF7E3C">
      <w:pPr>
        <w:sectPr w:rsidR="00CF7E3C" w:rsidSect="00CF7E3C">
          <w:footerReference w:type="default" r:id="rId15"/>
          <w:pgSz w:w="11906" w:h="16838"/>
          <w:pgMar w:top="1418" w:right="1418" w:bottom="1418" w:left="1418" w:header="567" w:footer="596" w:gutter="0"/>
          <w:cols w:space="708"/>
          <w:docGrid w:linePitch="360"/>
        </w:sectPr>
      </w:pPr>
    </w:p>
    <w:p w14:paraId="3ED7FA87" w14:textId="608ECE76" w:rsidR="00CF7E3C" w:rsidRPr="00114DB2" w:rsidRDefault="00CF7E3C" w:rsidP="00CF7E3C">
      <w:pPr>
        <w:spacing w:after="0"/>
        <w:jc w:val="right"/>
        <w:rPr>
          <w:rFonts w:ascii="Arial" w:hAnsi="Arial" w:cs="Arial"/>
          <w:sz w:val="18"/>
          <w:szCs w:val="18"/>
        </w:rPr>
      </w:pPr>
      <w:r w:rsidRPr="00590863">
        <w:rPr>
          <w:rFonts w:ascii="Arial" w:hAnsi="Arial" w:cs="Arial"/>
          <w:sz w:val="18"/>
          <w:szCs w:val="18"/>
        </w:rPr>
        <w:lastRenderedPageBreak/>
        <w:t>O</w:t>
      </w:r>
      <w:r w:rsidR="00402E93">
        <w:rPr>
          <w:rFonts w:ascii="Arial" w:hAnsi="Arial" w:cs="Arial"/>
          <w:sz w:val="18"/>
          <w:szCs w:val="18"/>
        </w:rPr>
        <w:t xml:space="preserve">brazec </w:t>
      </w:r>
      <w:r w:rsidR="003A225E">
        <w:rPr>
          <w:rFonts w:ascii="Arial" w:hAnsi="Arial" w:cs="Arial"/>
          <w:sz w:val="18"/>
          <w:szCs w:val="18"/>
        </w:rPr>
        <w:t xml:space="preserve">št: </w:t>
      </w:r>
      <w:r w:rsidR="009D088F">
        <w:rPr>
          <w:rFonts w:ascii="Arial" w:hAnsi="Arial" w:cs="Arial"/>
          <w:sz w:val="18"/>
          <w:szCs w:val="18"/>
        </w:rPr>
        <w:t>1</w:t>
      </w:r>
      <w:r w:rsidR="004C3AE4">
        <w:rPr>
          <w:rFonts w:ascii="Arial" w:hAnsi="Arial" w:cs="Arial"/>
          <w:sz w:val="18"/>
          <w:szCs w:val="18"/>
        </w:rPr>
        <w:t>1</w:t>
      </w:r>
    </w:p>
    <w:p w14:paraId="7EB2DBB7" w14:textId="77777777"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ravnanju z odpadki</w:t>
      </w:r>
    </w:p>
    <w:p w14:paraId="2EA3F10B" w14:textId="77777777" w:rsidR="00CF7E3C" w:rsidRDefault="00CF7E3C" w:rsidP="00CF7E3C">
      <w:pPr>
        <w:spacing w:after="120"/>
        <w:rPr>
          <w:rFonts w:ascii="Arial" w:hAnsi="Arial" w:cs="Arial"/>
        </w:rPr>
      </w:pPr>
    </w:p>
    <w:p w14:paraId="62630CAF" w14:textId="77777777" w:rsidR="00CF7E3C" w:rsidRDefault="00CF7E3C" w:rsidP="00CF7E3C">
      <w:pPr>
        <w:pBdr>
          <w:bottom w:val="single" w:sz="12" w:space="1" w:color="auto"/>
        </w:pBdr>
        <w:spacing w:after="0" w:line="240" w:lineRule="auto"/>
        <w:jc w:val="both"/>
      </w:pPr>
      <w:r>
        <w:rPr>
          <w:rFonts w:ascii="Arial" w:hAnsi="Arial" w:cs="Arial"/>
          <w:b/>
          <w:bCs/>
          <w:color w:val="000000"/>
          <w:sz w:val="18"/>
          <w:szCs w:val="18"/>
        </w:rPr>
        <w:t>Ponudnik:</w:t>
      </w:r>
    </w:p>
    <w:p w14:paraId="0CEA7FAD" w14:textId="77777777" w:rsidR="00CF7E3C" w:rsidRDefault="00CF7E3C" w:rsidP="00CF7E3C">
      <w:pPr>
        <w:spacing w:after="0" w:line="240" w:lineRule="auto"/>
        <w:jc w:val="both"/>
      </w:pPr>
      <w:r>
        <w:rPr>
          <w:rFonts w:ascii="Arial" w:hAnsi="Arial" w:cs="Arial"/>
          <w:color w:val="000000"/>
          <w:sz w:val="18"/>
          <w:szCs w:val="18"/>
        </w:rPr>
        <w:t> </w:t>
      </w:r>
    </w:p>
    <w:p w14:paraId="1B30CB1E" w14:textId="77777777" w:rsidR="00CF7E3C" w:rsidRDefault="00CF7E3C" w:rsidP="00CF7E3C">
      <w:pPr>
        <w:spacing w:after="0" w:line="240" w:lineRule="auto"/>
        <w:jc w:val="both"/>
      </w:pPr>
      <w:r>
        <w:rPr>
          <w:rFonts w:ascii="Arial" w:hAnsi="Arial" w:cs="Arial"/>
          <w:b/>
          <w:bCs/>
          <w:color w:val="000000"/>
          <w:sz w:val="18"/>
          <w:szCs w:val="18"/>
        </w:rPr>
        <w:t>Naročnik:     Občina Šentjur</w:t>
      </w:r>
    </w:p>
    <w:p w14:paraId="39ED0B60" w14:textId="77777777" w:rsidR="00CF7E3C" w:rsidRDefault="00CF7E3C" w:rsidP="00CF7E3C">
      <w:pPr>
        <w:spacing w:after="0" w:line="240" w:lineRule="auto"/>
        <w:jc w:val="both"/>
      </w:pPr>
      <w:r>
        <w:rPr>
          <w:rFonts w:ascii="Arial" w:hAnsi="Arial" w:cs="Arial"/>
          <w:b/>
          <w:bCs/>
          <w:color w:val="000000"/>
          <w:sz w:val="18"/>
          <w:szCs w:val="18"/>
        </w:rPr>
        <w:t>                     Mestni trg 10</w:t>
      </w:r>
    </w:p>
    <w:p w14:paraId="55DA34AB" w14:textId="77777777" w:rsidR="00CF7E3C" w:rsidRDefault="00CF7E3C" w:rsidP="00CF7E3C">
      <w:pPr>
        <w:spacing w:after="0" w:line="240" w:lineRule="auto"/>
        <w:jc w:val="both"/>
      </w:pPr>
      <w:r>
        <w:rPr>
          <w:rFonts w:ascii="Arial" w:hAnsi="Arial" w:cs="Arial"/>
          <w:b/>
          <w:bCs/>
          <w:color w:val="000000"/>
          <w:sz w:val="18"/>
          <w:szCs w:val="18"/>
        </w:rPr>
        <w:t>                     3230 Šentjur</w:t>
      </w:r>
    </w:p>
    <w:p w14:paraId="2F23794F" w14:textId="77777777" w:rsidR="00CF7E3C" w:rsidRDefault="00CF7E3C" w:rsidP="00CF7E3C">
      <w:pPr>
        <w:spacing w:before="225" w:after="225" w:line="240" w:lineRule="auto"/>
        <w:jc w:val="both"/>
      </w:pPr>
      <w:r>
        <w:rPr>
          <w:rFonts w:ascii="Arial" w:hAnsi="Arial" w:cs="Arial"/>
          <w:color w:val="000000"/>
          <w:sz w:val="18"/>
          <w:szCs w:val="18"/>
        </w:rPr>
        <w:t> </w:t>
      </w:r>
    </w:p>
    <w:p w14:paraId="7EF1A8D5"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7E6EB1E" w14:textId="77777777" w:rsidR="00CF7E3C" w:rsidRDefault="00CF7E3C" w:rsidP="00CF7E3C">
      <w:pPr>
        <w:spacing w:before="225" w:after="225" w:line="240" w:lineRule="auto"/>
        <w:jc w:val="center"/>
      </w:pPr>
      <w:r>
        <w:rPr>
          <w:rFonts w:ascii="Arial" w:hAnsi="Arial" w:cs="Arial"/>
          <w:b/>
          <w:bCs/>
          <w:color w:val="000000"/>
          <w:sz w:val="18"/>
          <w:szCs w:val="18"/>
        </w:rPr>
        <w:t>IZJAVO O RAVNANJU Z ODPADKI</w:t>
      </w:r>
    </w:p>
    <w:p w14:paraId="10D69B91"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0" w:type="auto"/>
        <w:tblLook w:val="04A0" w:firstRow="1" w:lastRow="0" w:firstColumn="1" w:lastColumn="0" w:noHBand="0" w:noVBand="1"/>
      </w:tblPr>
      <w:tblGrid>
        <w:gridCol w:w="9070"/>
      </w:tblGrid>
      <w:tr w:rsidR="00CF7E3C" w14:paraId="2C569628" w14:textId="77777777" w:rsidTr="00CF7E3C">
        <w:tc>
          <w:tcPr>
            <w:tcW w:w="0" w:type="auto"/>
            <w:tcMar>
              <w:top w:w="0" w:type="auto"/>
              <w:bottom w:w="0" w:type="auto"/>
            </w:tcMar>
          </w:tcPr>
          <w:p w14:paraId="141ACFF6" w14:textId="77777777" w:rsidR="00CF7E3C" w:rsidRDefault="00CF7E3C" w:rsidP="000F650A">
            <w:pPr>
              <w:numPr>
                <w:ilvl w:val="0"/>
                <w:numId w:val="24"/>
              </w:numPr>
              <w:rPr>
                <w:rFonts w:ascii="Arial" w:hAnsi="Arial" w:cs="Arial"/>
                <w:color w:val="000000"/>
                <w:sz w:val="18"/>
                <w:szCs w:val="18"/>
              </w:rPr>
            </w:pPr>
            <w:r>
              <w:rPr>
                <w:rFonts w:ascii="Arial" w:hAnsi="Arial" w:cs="Arial"/>
                <w:color w:val="000000"/>
                <w:sz w:val="18"/>
                <w:szCs w:val="18"/>
              </w:rPr>
              <w:t>da bomo gradbene odpadke hraniti ali začasno skladiščil na gradbišču tako, da ne onesnažuje okolja in je zbiralcu gradbenih odpadkov omogočen dostop za njihov prevzem ali prevozniku gradbenih odpadkov za njihovo odpremo predelovalcu ali odstranjevalcu gradbenih odpadkov za njihovo opremo predelovalcu ali odstranjevalcu gradbenih odpadkov skladno z določili Uredbe o ravnanju z odpadki, ki nastanejo pri gradbenih delih (Uradni list RS, št. 34/08),</w:t>
            </w:r>
          </w:p>
          <w:p w14:paraId="63A8D261" w14:textId="77777777" w:rsidR="00CF7E3C" w:rsidRDefault="00CF7E3C" w:rsidP="000F650A">
            <w:pPr>
              <w:numPr>
                <w:ilvl w:val="0"/>
                <w:numId w:val="24"/>
              </w:numPr>
              <w:rPr>
                <w:rFonts w:ascii="Arial" w:hAnsi="Arial" w:cs="Arial"/>
                <w:color w:val="000000"/>
                <w:sz w:val="18"/>
                <w:szCs w:val="18"/>
              </w:rPr>
            </w:pPr>
            <w:r>
              <w:rPr>
                <w:rFonts w:ascii="Arial" w:hAnsi="Arial" w:cs="Arial"/>
                <w:color w:val="000000"/>
                <w:sz w:val="18"/>
                <w:szCs w:val="18"/>
              </w:rPr>
              <w:t>da bodo izvajalci gradbenih del gradbene odpadke odlagali neposredno po nastanku v zabojnike. Zabojniki morajo biti nameščeni na gradbišču ali ob gradbišču in prirejeni za odvoz gradbenih odpadkov brez njihovega prekladanja skladno z določilu Uredbe o ravnanju z odpadki, ki nastanejo pri gradbenih delih (Uradni list RS, št. 34/08), če shramba ali začasno/skladiščenje gradbenih odpadkov ni možna na gradbišču,</w:t>
            </w:r>
          </w:p>
          <w:p w14:paraId="5E9BAE0D" w14:textId="77777777" w:rsidR="00CF7E3C" w:rsidRDefault="00CF7E3C" w:rsidP="000F650A">
            <w:pPr>
              <w:numPr>
                <w:ilvl w:val="0"/>
                <w:numId w:val="24"/>
              </w:numPr>
              <w:rPr>
                <w:rFonts w:ascii="Arial" w:hAnsi="Arial" w:cs="Arial"/>
                <w:color w:val="000000"/>
                <w:sz w:val="18"/>
                <w:szCs w:val="18"/>
              </w:rPr>
            </w:pPr>
            <w:r>
              <w:rPr>
                <w:rFonts w:ascii="Arial" w:hAnsi="Arial" w:cs="Arial"/>
                <w:color w:val="000000"/>
                <w:sz w:val="18"/>
                <w:szCs w:val="18"/>
              </w:rPr>
              <w:t>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w:t>
            </w:r>
          </w:p>
          <w:p w14:paraId="15710842" w14:textId="77777777" w:rsidR="00CF7E3C" w:rsidRPr="00402E93" w:rsidRDefault="00CF7E3C" w:rsidP="000F650A">
            <w:pPr>
              <w:numPr>
                <w:ilvl w:val="0"/>
                <w:numId w:val="24"/>
              </w:numPr>
              <w:rPr>
                <w:rFonts w:ascii="Arial" w:hAnsi="Arial" w:cs="Arial"/>
                <w:color w:val="000000"/>
                <w:sz w:val="18"/>
                <w:szCs w:val="18"/>
              </w:rPr>
            </w:pPr>
            <w:r>
              <w:rPr>
                <w:rFonts w:ascii="Arial" w:hAnsi="Arial" w:cs="Arial"/>
                <w:color w:val="000000"/>
                <w:sz w:val="18"/>
                <w:szCs w:val="18"/>
              </w:rPr>
              <w:t>da zagotavljamo organizacijo skladiščenja naftnih derivatov v skladu s predpisi in pogoji, ki jih določilo ustrezni inšpekcijski organi. Skladiščenje mora biti organizirano tako, da se preprečijo morebitna razlitja in s tem onesnaževanje podtalnice. Odpadna olja delovnih strojev, ki so angažirani na gradnji, je treba zbirati in odvažat</w:t>
            </w:r>
            <w:r w:rsidR="00402E93">
              <w:rPr>
                <w:rFonts w:ascii="Arial" w:hAnsi="Arial" w:cs="Arial"/>
                <w:color w:val="000000"/>
                <w:sz w:val="18"/>
                <w:szCs w:val="18"/>
              </w:rPr>
              <w:t>i v predelavo.</w:t>
            </w:r>
          </w:p>
        </w:tc>
      </w:tr>
    </w:tbl>
    <w:p w14:paraId="10CB4FA1"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5245FAFC" w14:textId="77777777" w:rsidR="003775FE" w:rsidRDefault="003775FE" w:rsidP="003775FE">
      <w:pPr>
        <w:spacing w:before="225" w:after="225" w:line="240" w:lineRule="auto"/>
        <w:jc w:val="both"/>
      </w:pPr>
    </w:p>
    <w:p w14:paraId="61BA6F92" w14:textId="0E5A0E14"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2B5F464E" w14:textId="77777777" w:rsidR="00CF7E3C" w:rsidRDefault="00CF7E3C" w:rsidP="00CF7E3C">
      <w:pPr>
        <w:spacing w:before="225" w:after="225" w:line="240" w:lineRule="auto"/>
        <w:jc w:val="both"/>
      </w:pPr>
      <w:r>
        <w:rPr>
          <w:rFonts w:ascii="Arial" w:hAnsi="Arial" w:cs="Arial"/>
          <w:color w:val="000000"/>
          <w:sz w:val="18"/>
          <w:szCs w:val="18"/>
        </w:rPr>
        <w:t> </w:t>
      </w:r>
    </w:p>
    <w:p w14:paraId="0118F136" w14:textId="77777777" w:rsidR="00CF7E3C" w:rsidRDefault="00CF7E3C" w:rsidP="00CF7E3C">
      <w:pPr>
        <w:spacing w:before="225" w:after="225" w:line="240" w:lineRule="auto"/>
        <w:jc w:val="both"/>
        <w:sectPr w:rsidR="00CF7E3C" w:rsidSect="00CF7E3C">
          <w:footerReference w:type="default" r:id="rId16"/>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ponudnika: ______________</w:t>
      </w:r>
    </w:p>
    <w:p w14:paraId="34EA540C" w14:textId="77777777" w:rsidR="00CF7E3C" w:rsidRDefault="00CF7E3C" w:rsidP="00CF7E3C">
      <w:pPr>
        <w:spacing w:after="0"/>
        <w:jc w:val="right"/>
        <w:rPr>
          <w:rFonts w:ascii="Arial" w:hAnsi="Arial" w:cs="Arial"/>
          <w:sz w:val="18"/>
          <w:szCs w:val="18"/>
        </w:rPr>
      </w:pPr>
    </w:p>
    <w:p w14:paraId="1CA72961" w14:textId="72901EC7" w:rsidR="00CF7E3C" w:rsidRDefault="003A225E" w:rsidP="00CF7E3C">
      <w:pPr>
        <w:spacing w:after="0"/>
        <w:jc w:val="right"/>
        <w:rPr>
          <w:rFonts w:ascii="Arial" w:hAnsi="Arial" w:cs="Arial"/>
          <w:sz w:val="18"/>
          <w:szCs w:val="18"/>
        </w:rPr>
      </w:pPr>
      <w:r>
        <w:rPr>
          <w:rFonts w:ascii="Arial" w:hAnsi="Arial" w:cs="Arial"/>
          <w:sz w:val="18"/>
          <w:szCs w:val="18"/>
        </w:rPr>
        <w:t>Obrazec št: 1</w:t>
      </w:r>
      <w:r w:rsidR="004C3AE4">
        <w:rPr>
          <w:rFonts w:ascii="Arial" w:hAnsi="Arial" w:cs="Arial"/>
          <w:sz w:val="18"/>
          <w:szCs w:val="18"/>
        </w:rPr>
        <w:t>2</w:t>
      </w:r>
    </w:p>
    <w:p w14:paraId="53EB251F" w14:textId="77777777" w:rsidR="00CF7E3C" w:rsidRPr="004543FE" w:rsidRDefault="00CF7E3C" w:rsidP="00CF7E3C">
      <w:pPr>
        <w:spacing w:after="0"/>
        <w:jc w:val="right"/>
        <w:rPr>
          <w:rFonts w:ascii="Arial" w:hAnsi="Arial" w:cs="Arial"/>
          <w:sz w:val="18"/>
          <w:szCs w:val="18"/>
        </w:rPr>
      </w:pPr>
    </w:p>
    <w:p w14:paraId="7EFC0544" w14:textId="77777777"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2562F28C" w14:textId="77777777" w:rsidR="00CF7E3C" w:rsidRDefault="00CF7E3C" w:rsidP="00CF7E3C">
      <w:pPr>
        <w:spacing w:after="120"/>
        <w:rPr>
          <w:rFonts w:ascii="Arial" w:hAnsi="Arial" w:cs="Arial"/>
        </w:rPr>
      </w:pPr>
    </w:p>
    <w:p w14:paraId="5FFFAD9D"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6EB4482F" w14:textId="77777777" w:rsidR="00CF7E3C" w:rsidRDefault="00CF7E3C" w:rsidP="00CF7E3C">
      <w:pPr>
        <w:spacing w:before="225" w:after="225" w:line="240" w:lineRule="auto"/>
        <w:jc w:val="both"/>
      </w:pPr>
      <w:r>
        <w:rPr>
          <w:rFonts w:ascii="Arial" w:hAnsi="Arial" w:cs="Arial"/>
          <w:b/>
          <w:bCs/>
          <w:color w:val="000000"/>
          <w:sz w:val="18"/>
          <w:szCs w:val="18"/>
        </w:rPr>
        <w:t>Naročnik:    Občina Šentjur</w:t>
      </w:r>
    </w:p>
    <w:p w14:paraId="15421F59" w14:textId="77777777" w:rsidR="00CF7E3C" w:rsidRDefault="00CF7E3C" w:rsidP="00CF7E3C">
      <w:pPr>
        <w:spacing w:before="225" w:after="225" w:line="240" w:lineRule="auto"/>
        <w:jc w:val="both"/>
      </w:pPr>
      <w:r>
        <w:rPr>
          <w:rFonts w:ascii="Arial" w:hAnsi="Arial" w:cs="Arial"/>
          <w:b/>
          <w:bCs/>
          <w:color w:val="000000"/>
          <w:sz w:val="18"/>
          <w:szCs w:val="18"/>
        </w:rPr>
        <w:t>                     Mestni trg 10</w:t>
      </w:r>
    </w:p>
    <w:p w14:paraId="24B95EF1" w14:textId="77777777" w:rsidR="00CF7E3C" w:rsidRDefault="00CF7E3C" w:rsidP="00CF7E3C">
      <w:pPr>
        <w:spacing w:before="225" w:after="225" w:line="240" w:lineRule="auto"/>
        <w:jc w:val="both"/>
      </w:pPr>
      <w:r>
        <w:rPr>
          <w:rFonts w:ascii="Arial" w:hAnsi="Arial" w:cs="Arial"/>
          <w:b/>
          <w:bCs/>
          <w:color w:val="000000"/>
          <w:sz w:val="18"/>
          <w:szCs w:val="18"/>
        </w:rPr>
        <w:t>                     3230 Šentjur</w:t>
      </w:r>
    </w:p>
    <w:p w14:paraId="767C1392"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107C7F2" w14:textId="77777777" w:rsidR="00CF7E3C" w:rsidRDefault="00CF7E3C" w:rsidP="00CF7E3C">
      <w:pPr>
        <w:spacing w:before="225" w:after="225" w:line="240" w:lineRule="auto"/>
        <w:jc w:val="center"/>
      </w:pPr>
      <w:r>
        <w:rPr>
          <w:rFonts w:ascii="Arial" w:hAnsi="Arial" w:cs="Arial"/>
          <w:b/>
          <w:bCs/>
          <w:color w:val="000000"/>
          <w:sz w:val="18"/>
          <w:szCs w:val="18"/>
        </w:rPr>
        <w:t>IZJAVO O PLAČILNIH POGOJIH</w:t>
      </w:r>
    </w:p>
    <w:p w14:paraId="728E44C9"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CF7E3C" w14:paraId="4EDA9F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3F3BE0B" w14:textId="77777777" w:rsidTr="00CF7E3C">
              <w:tc>
                <w:tcPr>
                  <w:tcW w:w="0" w:type="auto"/>
                  <w:tcMar>
                    <w:top w:w="0" w:type="auto"/>
                    <w:bottom w:w="0" w:type="auto"/>
                  </w:tcMar>
                </w:tcPr>
                <w:p w14:paraId="56F1C3DC" w14:textId="43AD6C5B" w:rsidR="00CF7E3C" w:rsidRDefault="00CF7E3C" w:rsidP="001A5104">
                  <w:pPr>
                    <w:numPr>
                      <w:ilvl w:val="0"/>
                      <w:numId w:val="9"/>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 mesečne situacije s strani pooblaščenih predstavnikov naročnika</w:t>
                  </w:r>
                  <w:r w:rsidR="000E18C8">
                    <w:rPr>
                      <w:rFonts w:ascii="Arial" w:hAnsi="Arial" w:cs="Arial"/>
                      <w:color w:val="000000"/>
                      <w:position w:val="-2"/>
                      <w:sz w:val="18"/>
                      <w:szCs w:val="18"/>
                    </w:rPr>
                    <w:t xml:space="preserve"> in </w:t>
                  </w:r>
                  <w:r w:rsidR="006D3102">
                    <w:rPr>
                      <w:rFonts w:ascii="Arial" w:hAnsi="Arial" w:cs="Arial"/>
                      <w:color w:val="000000"/>
                      <w:position w:val="-2"/>
                      <w:sz w:val="18"/>
                      <w:szCs w:val="18"/>
                    </w:rPr>
                    <w:t>financerja</w:t>
                  </w:r>
                  <w:r>
                    <w:rPr>
                      <w:rFonts w:ascii="Arial" w:hAnsi="Arial" w:cs="Arial"/>
                      <w:color w:val="000000"/>
                      <w:position w:val="-2"/>
                      <w:sz w:val="18"/>
                      <w:szCs w:val="18"/>
                    </w:rPr>
                    <w:t>. Z začasnimi mesečnimi situacijami se izvaja obračun do višine 90% vrednosti pogodbenih del, preostali del pogodbene vrednosti pa s končno situacijo po uspešno opravljenem internem tehničnem in kvalitetnem pregledu, odpravi vseh na pregledu ugotovljenih napak, izročeni garanciji za odpravo napak v garancijskem roku ter podpisanem zapisniku s strani naročnika</w:t>
                  </w:r>
                  <w:r w:rsidR="000E18C8">
                    <w:rPr>
                      <w:rFonts w:ascii="Arial" w:hAnsi="Arial" w:cs="Arial"/>
                      <w:color w:val="000000"/>
                      <w:position w:val="-2"/>
                      <w:sz w:val="18"/>
                      <w:szCs w:val="18"/>
                    </w:rPr>
                    <w:t xml:space="preserve">, </w:t>
                  </w:r>
                  <w:r w:rsidR="006D3102">
                    <w:rPr>
                      <w:rFonts w:ascii="Arial" w:hAnsi="Arial" w:cs="Arial"/>
                      <w:color w:val="000000"/>
                      <w:position w:val="-2"/>
                      <w:sz w:val="18"/>
                      <w:szCs w:val="18"/>
                    </w:rPr>
                    <w:t>financerja</w:t>
                  </w:r>
                  <w:r>
                    <w:rPr>
                      <w:rFonts w:ascii="Arial" w:hAnsi="Arial" w:cs="Arial"/>
                      <w:color w:val="000000"/>
                      <w:position w:val="-2"/>
                      <w:sz w:val="18"/>
                      <w:szCs w:val="18"/>
                    </w:rPr>
                    <w:t xml:space="preserve"> in nadzora,</w:t>
                  </w:r>
                </w:p>
              </w:tc>
            </w:tr>
          </w:tbl>
          <w:p w14:paraId="08CE6DC9" w14:textId="77777777" w:rsidR="000E18C8" w:rsidRDefault="000E18C8" w:rsidP="00CF7E3C"/>
          <w:tbl>
            <w:tblPr>
              <w:tblStyle w:val="NormalTablePHPDOCX"/>
              <w:tblW w:w="0" w:type="auto"/>
              <w:tblLook w:val="04A0" w:firstRow="1" w:lastRow="0" w:firstColumn="1" w:lastColumn="0" w:noHBand="0" w:noVBand="1"/>
            </w:tblPr>
            <w:tblGrid>
              <w:gridCol w:w="8854"/>
            </w:tblGrid>
            <w:tr w:rsidR="00CF7E3C" w14:paraId="7B29D8FE" w14:textId="77777777" w:rsidTr="00CF7E3C">
              <w:tc>
                <w:tcPr>
                  <w:tcW w:w="0" w:type="auto"/>
                  <w:tcMar>
                    <w:top w:w="0" w:type="auto"/>
                    <w:bottom w:w="0" w:type="auto"/>
                  </w:tcMar>
                </w:tcPr>
                <w:p w14:paraId="72567DED" w14:textId="13649B25" w:rsidR="00CF7E3C" w:rsidRDefault="00CF7E3C" w:rsidP="001A5104">
                  <w:pPr>
                    <w:numPr>
                      <w:ilvl w:val="0"/>
                      <w:numId w:val="10"/>
                    </w:numPr>
                    <w:rPr>
                      <w:rFonts w:ascii="Arial" w:hAnsi="Arial" w:cs="Arial"/>
                      <w:color w:val="000000"/>
                      <w:sz w:val="18"/>
                      <w:szCs w:val="18"/>
                    </w:rPr>
                  </w:pPr>
                  <w:r>
                    <w:rPr>
                      <w:rFonts w:ascii="Arial" w:hAnsi="Arial" w:cs="Arial"/>
                      <w:color w:val="000000"/>
                      <w:position w:val="-2"/>
                      <w:sz w:val="18"/>
                      <w:szCs w:val="18"/>
                    </w:rPr>
                    <w:t xml:space="preserve">da bomo mesečne situacije izdajali v skladu </w:t>
                  </w:r>
                  <w:r w:rsidR="008963D9">
                    <w:rPr>
                      <w:rFonts w:ascii="Arial" w:hAnsi="Arial" w:cs="Arial"/>
                      <w:color w:val="000000"/>
                      <w:position w:val="-2"/>
                      <w:sz w:val="18"/>
                      <w:szCs w:val="18"/>
                    </w:rPr>
                    <w:t xml:space="preserve">z Zakonom o opravljanju plačilnih storitev za proračunske uporabnike </w:t>
                  </w:r>
                  <w:r>
                    <w:rPr>
                      <w:rFonts w:ascii="Arial" w:hAnsi="Arial" w:cs="Arial"/>
                      <w:color w:val="000000"/>
                      <w:position w:val="-2"/>
                      <w:sz w:val="18"/>
                      <w:szCs w:val="18"/>
                    </w:rPr>
                    <w:t xml:space="preserve"> (Uradni list RS, št. </w:t>
                  </w:r>
                  <w:r w:rsidR="008963D9">
                    <w:rPr>
                      <w:rFonts w:ascii="Arial" w:hAnsi="Arial" w:cs="Arial"/>
                      <w:color w:val="000000"/>
                      <w:position w:val="-2"/>
                      <w:sz w:val="18"/>
                      <w:szCs w:val="18"/>
                    </w:rPr>
                    <w:t>77/16</w:t>
                  </w:r>
                  <w:r w:rsidR="00E35283">
                    <w:rPr>
                      <w:rFonts w:ascii="Arial" w:hAnsi="Arial" w:cs="Arial"/>
                      <w:color w:val="000000"/>
                      <w:position w:val="-2"/>
                      <w:sz w:val="18"/>
                      <w:szCs w:val="18"/>
                    </w:rPr>
                    <w:t xml:space="preserve"> in 47/19</w:t>
                  </w:r>
                  <w:r>
                    <w:rPr>
                      <w:rFonts w:ascii="Arial" w:hAnsi="Arial" w:cs="Arial"/>
                      <w:color w:val="000000"/>
                      <w:position w:val="-2"/>
                      <w:sz w:val="18"/>
                      <w:szCs w:val="18"/>
                    </w:rPr>
                    <w:t>).</w:t>
                  </w:r>
                </w:p>
              </w:tc>
            </w:tr>
          </w:tbl>
          <w:p w14:paraId="0F7677B2" w14:textId="77777777" w:rsidR="00CF7E3C" w:rsidRDefault="00CF7E3C" w:rsidP="00CF7E3C"/>
        </w:tc>
      </w:tr>
    </w:tbl>
    <w:p w14:paraId="3413FF07" w14:textId="77777777" w:rsidR="00CF7E3C" w:rsidRDefault="00CF7E3C" w:rsidP="00CF7E3C">
      <w:pPr>
        <w:spacing w:before="225" w:after="225" w:line="240" w:lineRule="auto"/>
        <w:jc w:val="both"/>
      </w:pPr>
      <w:r>
        <w:rPr>
          <w:rFonts w:ascii="Arial" w:hAnsi="Arial" w:cs="Arial"/>
          <w:color w:val="000000"/>
          <w:sz w:val="18"/>
          <w:szCs w:val="18"/>
        </w:rPr>
        <w:t> </w:t>
      </w:r>
    </w:p>
    <w:p w14:paraId="7E2B7273"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48572A47" w14:textId="77777777" w:rsidR="003775FE" w:rsidRDefault="003775FE" w:rsidP="003775FE">
      <w:pPr>
        <w:spacing w:before="225" w:after="225" w:line="240" w:lineRule="auto"/>
        <w:jc w:val="both"/>
      </w:pPr>
    </w:p>
    <w:p w14:paraId="52FDB165" w14:textId="7A05D3A7"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32E99C78" w14:textId="77777777" w:rsidR="00CF7E3C" w:rsidRDefault="00CF7E3C" w:rsidP="00CF7E3C">
      <w:pPr>
        <w:spacing w:before="225" w:after="225" w:line="240" w:lineRule="auto"/>
        <w:jc w:val="both"/>
      </w:pPr>
      <w:r>
        <w:rPr>
          <w:rFonts w:ascii="Arial" w:hAnsi="Arial" w:cs="Arial"/>
          <w:color w:val="000000"/>
          <w:sz w:val="18"/>
          <w:szCs w:val="18"/>
        </w:rPr>
        <w:t> </w:t>
      </w:r>
    </w:p>
    <w:p w14:paraId="472476CB" w14:textId="77777777" w:rsidR="00CF7E3C" w:rsidRDefault="00CF7E3C" w:rsidP="00CF7E3C">
      <w:pPr>
        <w:spacing w:before="225" w:after="225" w:line="240" w:lineRule="auto"/>
        <w:jc w:val="both"/>
      </w:pPr>
      <w:r>
        <w:rPr>
          <w:rFonts w:ascii="Arial" w:hAnsi="Arial" w:cs="Arial"/>
          <w:color w:val="000000"/>
          <w:sz w:val="18"/>
          <w:szCs w:val="18"/>
        </w:rPr>
        <w:t>Datum: ________________                 Žig                  Podpis ponudnika: ___________________</w:t>
      </w:r>
    </w:p>
    <w:p w14:paraId="5CEE235C" w14:textId="77777777" w:rsidR="00CF7E3C" w:rsidRDefault="00CF7E3C" w:rsidP="00CF7E3C">
      <w:pPr>
        <w:sectPr w:rsidR="00CF7E3C" w:rsidSect="00CF7E3C">
          <w:footerReference w:type="default" r:id="rId17"/>
          <w:pgSz w:w="11906" w:h="16838"/>
          <w:pgMar w:top="1418" w:right="1418" w:bottom="1418" w:left="1418" w:header="567" w:footer="596" w:gutter="0"/>
          <w:cols w:space="708"/>
          <w:docGrid w:linePitch="360"/>
        </w:sectPr>
      </w:pPr>
    </w:p>
    <w:p w14:paraId="36CF638E" w14:textId="4AD6691B" w:rsidR="00CF7E3C" w:rsidRDefault="00CF7E3C" w:rsidP="00CF7E3C">
      <w:pPr>
        <w:spacing w:after="0"/>
        <w:jc w:val="right"/>
        <w:rPr>
          <w:rFonts w:ascii="Arial" w:hAnsi="Arial" w:cs="Arial"/>
          <w:sz w:val="18"/>
          <w:szCs w:val="18"/>
        </w:rPr>
      </w:pPr>
      <w:r>
        <w:rPr>
          <w:rFonts w:ascii="Arial" w:hAnsi="Arial" w:cs="Arial"/>
          <w:sz w:val="18"/>
          <w:szCs w:val="18"/>
        </w:rPr>
        <w:lastRenderedPageBreak/>
        <w:t>Obrazec</w:t>
      </w:r>
      <w:r w:rsidR="003A225E">
        <w:rPr>
          <w:rFonts w:ascii="Arial" w:hAnsi="Arial" w:cs="Arial"/>
          <w:sz w:val="18"/>
          <w:szCs w:val="18"/>
        </w:rPr>
        <w:t xml:space="preserve"> št: 1</w:t>
      </w:r>
      <w:r w:rsidR="004C3AE4">
        <w:rPr>
          <w:rFonts w:ascii="Arial" w:hAnsi="Arial" w:cs="Arial"/>
          <w:sz w:val="18"/>
          <w:szCs w:val="18"/>
        </w:rPr>
        <w:t>3</w:t>
      </w:r>
    </w:p>
    <w:p w14:paraId="374191A3" w14:textId="77777777" w:rsidR="000F650A" w:rsidRPr="009569F6" w:rsidRDefault="000F650A" w:rsidP="000F650A">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9569F6">
        <w:rPr>
          <w:rFonts w:ascii="Arial" w:eastAsiaTheme="majorEastAsia" w:hAnsi="Arial" w:cs="Arial"/>
          <w:b/>
          <w:bCs/>
          <w:sz w:val="26"/>
          <w:szCs w:val="28"/>
        </w:rPr>
        <w:t xml:space="preserve">Izjava/podatki o udeležbi </w:t>
      </w:r>
      <w:r>
        <w:rPr>
          <w:rFonts w:ascii="Arial" w:eastAsiaTheme="majorEastAsia" w:hAnsi="Arial" w:cs="Arial"/>
          <w:b/>
          <w:bCs/>
          <w:sz w:val="26"/>
          <w:szCs w:val="28"/>
        </w:rPr>
        <w:t xml:space="preserve">fizičnih </w:t>
      </w:r>
      <w:r w:rsidRPr="009569F6">
        <w:rPr>
          <w:rFonts w:ascii="Arial" w:eastAsiaTheme="majorEastAsia" w:hAnsi="Arial" w:cs="Arial"/>
          <w:b/>
          <w:bCs/>
          <w:sz w:val="26"/>
          <w:szCs w:val="28"/>
        </w:rPr>
        <w:t>in pravnih oseb v lastništvu ponudnika</w:t>
      </w:r>
    </w:p>
    <w:p w14:paraId="697CD87A" w14:textId="77777777" w:rsidR="000F650A" w:rsidRPr="009569F6" w:rsidRDefault="000F650A" w:rsidP="000F650A">
      <w:pPr>
        <w:spacing w:after="120"/>
        <w:rPr>
          <w:rFonts w:ascii="Arial" w:hAnsi="Arial" w:cs="Arial"/>
        </w:rPr>
      </w:pPr>
    </w:p>
    <w:p w14:paraId="7589BE59" w14:textId="77777777" w:rsidR="000F650A" w:rsidRPr="009569F6" w:rsidRDefault="000F650A" w:rsidP="000F650A">
      <w:pPr>
        <w:pBdr>
          <w:bottom w:val="single" w:sz="12" w:space="1" w:color="auto"/>
        </w:pBdr>
        <w:spacing w:before="225" w:after="225" w:line="240" w:lineRule="auto"/>
        <w:jc w:val="both"/>
        <w:rPr>
          <w:rFonts w:ascii="Arial" w:hAnsi="Arial" w:cs="Arial"/>
          <w:color w:val="000000"/>
          <w:sz w:val="18"/>
          <w:szCs w:val="18"/>
        </w:rPr>
      </w:pPr>
      <w:r w:rsidRPr="009569F6">
        <w:rPr>
          <w:rFonts w:ascii="Arial" w:hAnsi="Arial" w:cs="Arial"/>
          <w:color w:val="000000"/>
          <w:sz w:val="18"/>
          <w:szCs w:val="18"/>
        </w:rPr>
        <w:t xml:space="preserve">Ponudnik: </w:t>
      </w:r>
    </w:p>
    <w:p w14:paraId="40584A1A" w14:textId="77777777" w:rsidR="000F650A" w:rsidRPr="009569F6" w:rsidRDefault="000F650A" w:rsidP="000F650A">
      <w:pPr>
        <w:spacing w:before="225" w:after="225" w:line="240" w:lineRule="auto"/>
        <w:jc w:val="both"/>
      </w:pPr>
      <w:r w:rsidRPr="009569F6">
        <w:rPr>
          <w:rFonts w:ascii="Arial" w:hAnsi="Arial" w:cs="Arial"/>
          <w:color w:val="000000"/>
          <w:sz w:val="18"/>
          <w:szCs w:val="18"/>
        </w:rPr>
        <w:t> </w:t>
      </w:r>
    </w:p>
    <w:p w14:paraId="161FA555" w14:textId="77777777" w:rsidR="000F650A" w:rsidRPr="009569F6" w:rsidRDefault="000F650A" w:rsidP="000F650A">
      <w:pPr>
        <w:spacing w:after="0" w:line="240" w:lineRule="auto"/>
        <w:jc w:val="both"/>
      </w:pPr>
      <w:r w:rsidRPr="009569F6">
        <w:rPr>
          <w:rFonts w:ascii="Arial" w:hAnsi="Arial" w:cs="Arial"/>
          <w:color w:val="000000"/>
          <w:sz w:val="18"/>
          <w:szCs w:val="18"/>
        </w:rPr>
        <w:t>Naročnik:      </w:t>
      </w:r>
      <w:r w:rsidRPr="009569F6">
        <w:rPr>
          <w:rFonts w:ascii="Arial" w:hAnsi="Arial" w:cs="Arial"/>
          <w:b/>
          <w:bCs/>
          <w:color w:val="000000"/>
          <w:sz w:val="18"/>
          <w:szCs w:val="18"/>
        </w:rPr>
        <w:t>Občina Šentjur</w:t>
      </w:r>
    </w:p>
    <w:p w14:paraId="57167835" w14:textId="77777777" w:rsidR="000F650A" w:rsidRPr="009569F6" w:rsidRDefault="000F650A" w:rsidP="000F650A">
      <w:pPr>
        <w:spacing w:after="0" w:line="240" w:lineRule="auto"/>
        <w:jc w:val="both"/>
      </w:pPr>
      <w:r w:rsidRPr="009569F6">
        <w:rPr>
          <w:rFonts w:ascii="Arial" w:hAnsi="Arial" w:cs="Arial"/>
          <w:b/>
          <w:bCs/>
          <w:color w:val="000000"/>
          <w:sz w:val="18"/>
          <w:szCs w:val="18"/>
        </w:rPr>
        <w:t>                     Mestni trg 10</w:t>
      </w:r>
    </w:p>
    <w:p w14:paraId="140E6A4A" w14:textId="77777777" w:rsidR="000F650A" w:rsidRPr="009569F6" w:rsidRDefault="000F650A" w:rsidP="000F650A">
      <w:pPr>
        <w:spacing w:after="0" w:line="240" w:lineRule="auto"/>
        <w:jc w:val="both"/>
      </w:pPr>
      <w:r w:rsidRPr="009569F6">
        <w:rPr>
          <w:rFonts w:ascii="Arial" w:hAnsi="Arial" w:cs="Arial"/>
          <w:b/>
          <w:bCs/>
          <w:color w:val="000000"/>
          <w:sz w:val="18"/>
          <w:szCs w:val="18"/>
        </w:rPr>
        <w:t>                     3230 Šentjur</w:t>
      </w:r>
    </w:p>
    <w:p w14:paraId="081054FB" w14:textId="77777777" w:rsidR="000F650A" w:rsidRPr="009569F6" w:rsidRDefault="000F650A" w:rsidP="000F650A">
      <w:pPr>
        <w:numPr>
          <w:ilvl w:val="12"/>
          <w:numId w:val="0"/>
        </w:numPr>
        <w:spacing w:after="0" w:line="240" w:lineRule="auto"/>
        <w:jc w:val="both"/>
        <w:rPr>
          <w:rFonts w:ascii="Arial" w:eastAsia="Times New Roman" w:hAnsi="Arial" w:cs="Arial"/>
          <w:bCs/>
          <w:sz w:val="20"/>
          <w:szCs w:val="20"/>
          <w:lang w:eastAsia="sl-SI"/>
        </w:rPr>
      </w:pPr>
    </w:p>
    <w:p w14:paraId="7598C838" w14:textId="77777777" w:rsidR="000F650A" w:rsidRPr="009569F6" w:rsidRDefault="000F650A" w:rsidP="000F650A">
      <w:pPr>
        <w:numPr>
          <w:ilvl w:val="12"/>
          <w:numId w:val="0"/>
        </w:numPr>
        <w:spacing w:after="0" w:line="240" w:lineRule="auto"/>
        <w:jc w:val="both"/>
        <w:rPr>
          <w:rFonts w:ascii="Arial" w:eastAsia="Times New Roman" w:hAnsi="Arial" w:cs="Arial"/>
          <w:bCs/>
          <w:sz w:val="20"/>
          <w:szCs w:val="20"/>
          <w:lang w:eastAsia="sl-SI"/>
        </w:rPr>
      </w:pPr>
    </w:p>
    <w:p w14:paraId="0145FE8A" w14:textId="77777777" w:rsidR="000F650A" w:rsidRPr="009569F6" w:rsidRDefault="000F650A" w:rsidP="000F650A">
      <w:pPr>
        <w:numPr>
          <w:ilvl w:val="12"/>
          <w:numId w:val="0"/>
        </w:numPr>
        <w:spacing w:after="0" w:line="240" w:lineRule="auto"/>
        <w:jc w:val="both"/>
        <w:rPr>
          <w:rFonts w:ascii="Arial" w:eastAsia="Times New Roman" w:hAnsi="Arial" w:cs="Arial"/>
          <w:bCs/>
          <w:sz w:val="18"/>
          <w:szCs w:val="18"/>
          <w:lang w:eastAsia="sl-SI"/>
        </w:rPr>
      </w:pPr>
      <w:r w:rsidRPr="009569F6">
        <w:rPr>
          <w:rFonts w:ascii="Arial" w:eastAsia="Times New Roman" w:hAnsi="Arial" w:cs="Arial"/>
          <w:bCs/>
          <w:sz w:val="18"/>
          <w:szCs w:val="18"/>
          <w:lang w:eastAsia="sl-SI"/>
        </w:rPr>
        <w:t xml:space="preserve">Za namen iz šestega odstavka 14. člena Zakona o integriteti in preprečevanju korupcije (Uradni list RS, št. 69/11 - uradno prečiščeno besedilo), </w:t>
      </w:r>
      <w:proofErr w:type="spellStart"/>
      <w:r w:rsidRPr="009569F6">
        <w:rPr>
          <w:rFonts w:ascii="Arial" w:eastAsia="Times New Roman" w:hAnsi="Arial" w:cs="Arial"/>
          <w:bCs/>
          <w:sz w:val="18"/>
          <w:szCs w:val="18"/>
          <w:lang w:eastAsia="sl-SI"/>
        </w:rPr>
        <w:t>t.j</w:t>
      </w:r>
      <w:proofErr w:type="spellEnd"/>
      <w:r w:rsidRPr="009569F6">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7542A0B6" w14:textId="77777777" w:rsidR="000F650A" w:rsidRPr="009569F6" w:rsidRDefault="000F650A" w:rsidP="000F650A">
      <w:pPr>
        <w:numPr>
          <w:ilvl w:val="12"/>
          <w:numId w:val="0"/>
        </w:numPr>
        <w:spacing w:after="0" w:line="240" w:lineRule="auto"/>
        <w:ind w:right="272"/>
        <w:jc w:val="both"/>
        <w:rPr>
          <w:rFonts w:ascii="Arial" w:eastAsia="Times New Roman" w:hAnsi="Arial" w:cs="Arial"/>
          <w:bCs/>
          <w:sz w:val="18"/>
          <w:szCs w:val="18"/>
          <w:lang w:eastAsia="sl-SI"/>
        </w:rPr>
      </w:pPr>
    </w:p>
    <w:p w14:paraId="181C693F" w14:textId="77777777" w:rsidR="000F650A" w:rsidRPr="009569F6" w:rsidRDefault="000F650A" w:rsidP="000F650A">
      <w:pPr>
        <w:numPr>
          <w:ilvl w:val="12"/>
          <w:numId w:val="0"/>
        </w:numPr>
        <w:spacing w:after="0" w:line="240" w:lineRule="auto"/>
        <w:jc w:val="center"/>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14FE4FF6"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7B4E3B13"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033D3647" w14:textId="77777777" w:rsidR="000F650A" w:rsidRPr="009569F6" w:rsidRDefault="000F650A" w:rsidP="000F650A">
      <w:pPr>
        <w:numPr>
          <w:ilvl w:val="0"/>
          <w:numId w:val="52"/>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PODATKI O GOSPODARSKEM SUBJEKTU:</w:t>
      </w:r>
    </w:p>
    <w:p w14:paraId="5E57E455" w14:textId="77777777" w:rsidR="000F650A" w:rsidRPr="009569F6" w:rsidRDefault="000F650A" w:rsidP="000F650A">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0F650A" w:rsidRPr="009569F6" w14:paraId="63759891" w14:textId="77777777" w:rsidTr="000B1C51">
        <w:trPr>
          <w:trHeight w:val="390"/>
        </w:trPr>
        <w:tc>
          <w:tcPr>
            <w:tcW w:w="2541" w:type="dxa"/>
            <w:shd w:val="clear" w:color="auto" w:fill="D9D9D9"/>
            <w:vAlign w:val="center"/>
          </w:tcPr>
          <w:p w14:paraId="6CDF86F7" w14:textId="77777777" w:rsidR="000F650A" w:rsidRPr="009569F6" w:rsidRDefault="000F650A" w:rsidP="000B1C51">
            <w:pPr>
              <w:spacing w:after="0" w:line="240" w:lineRule="auto"/>
              <w:jc w:val="both"/>
              <w:rPr>
                <w:rFonts w:ascii="Arial" w:eastAsia="Calibri" w:hAnsi="Arial" w:cs="Arial"/>
                <w:b/>
                <w:sz w:val="18"/>
                <w:szCs w:val="18"/>
              </w:rPr>
            </w:pPr>
            <w:r w:rsidRPr="009569F6">
              <w:rPr>
                <w:rFonts w:ascii="Arial" w:eastAsia="Calibri" w:hAnsi="Arial" w:cs="Arial"/>
                <w:b/>
                <w:sz w:val="18"/>
                <w:szCs w:val="18"/>
              </w:rPr>
              <w:t>Polno ime oz. naziv:</w:t>
            </w:r>
          </w:p>
        </w:tc>
        <w:tc>
          <w:tcPr>
            <w:tcW w:w="6521" w:type="dxa"/>
            <w:gridSpan w:val="2"/>
            <w:vAlign w:val="center"/>
          </w:tcPr>
          <w:p w14:paraId="5649ACC3" w14:textId="77777777" w:rsidR="000F650A" w:rsidRPr="009569F6" w:rsidRDefault="000F650A" w:rsidP="000B1C51">
            <w:pPr>
              <w:spacing w:after="0" w:line="240" w:lineRule="auto"/>
              <w:jc w:val="both"/>
              <w:rPr>
                <w:rFonts w:ascii="Arial" w:eastAsia="Calibri" w:hAnsi="Arial" w:cs="Arial"/>
                <w:sz w:val="18"/>
                <w:szCs w:val="18"/>
              </w:rPr>
            </w:pPr>
          </w:p>
        </w:tc>
      </w:tr>
      <w:tr w:rsidR="000F650A" w:rsidRPr="009569F6" w14:paraId="13B44FC4" w14:textId="77777777" w:rsidTr="000B1C51">
        <w:trPr>
          <w:trHeight w:val="404"/>
        </w:trPr>
        <w:tc>
          <w:tcPr>
            <w:tcW w:w="2541" w:type="dxa"/>
            <w:shd w:val="clear" w:color="auto" w:fill="D9D9D9"/>
            <w:vAlign w:val="center"/>
          </w:tcPr>
          <w:p w14:paraId="316AE9D0" w14:textId="77777777" w:rsidR="000F650A" w:rsidRPr="009569F6" w:rsidRDefault="000F650A" w:rsidP="000B1C51">
            <w:pPr>
              <w:spacing w:after="0" w:line="240" w:lineRule="auto"/>
              <w:jc w:val="both"/>
              <w:rPr>
                <w:rFonts w:ascii="Arial" w:eastAsia="Calibri" w:hAnsi="Arial" w:cs="Arial"/>
                <w:b/>
                <w:sz w:val="18"/>
                <w:szCs w:val="18"/>
              </w:rPr>
            </w:pPr>
            <w:r w:rsidRPr="009569F6">
              <w:rPr>
                <w:rFonts w:ascii="Arial" w:eastAsia="Calibri" w:hAnsi="Arial" w:cs="Arial"/>
                <w:b/>
                <w:sz w:val="18"/>
                <w:szCs w:val="18"/>
              </w:rPr>
              <w:t>Sedež:</w:t>
            </w:r>
          </w:p>
        </w:tc>
        <w:tc>
          <w:tcPr>
            <w:tcW w:w="6521" w:type="dxa"/>
            <w:gridSpan w:val="2"/>
            <w:vAlign w:val="center"/>
          </w:tcPr>
          <w:p w14:paraId="6D98A30E" w14:textId="77777777" w:rsidR="000F650A" w:rsidRPr="009569F6" w:rsidRDefault="000F650A" w:rsidP="000B1C51">
            <w:pPr>
              <w:spacing w:after="0" w:line="240" w:lineRule="auto"/>
              <w:jc w:val="both"/>
              <w:rPr>
                <w:rFonts w:ascii="Arial" w:eastAsia="Calibri" w:hAnsi="Arial" w:cs="Arial"/>
                <w:sz w:val="18"/>
                <w:szCs w:val="18"/>
              </w:rPr>
            </w:pPr>
          </w:p>
        </w:tc>
      </w:tr>
      <w:tr w:rsidR="000F650A" w:rsidRPr="009569F6" w14:paraId="25546BA1" w14:textId="77777777" w:rsidTr="000B1C51">
        <w:trPr>
          <w:trHeight w:val="488"/>
        </w:trPr>
        <w:tc>
          <w:tcPr>
            <w:tcW w:w="2541" w:type="dxa"/>
            <w:shd w:val="clear" w:color="auto" w:fill="D9D9D9"/>
            <w:vAlign w:val="center"/>
          </w:tcPr>
          <w:p w14:paraId="0764D977" w14:textId="77777777" w:rsidR="000F650A" w:rsidRPr="009569F6" w:rsidRDefault="000F650A" w:rsidP="000B1C51">
            <w:pPr>
              <w:spacing w:after="0" w:line="240" w:lineRule="auto"/>
              <w:jc w:val="both"/>
              <w:rPr>
                <w:rFonts w:ascii="Arial" w:eastAsia="Calibri" w:hAnsi="Arial" w:cs="Arial"/>
                <w:b/>
                <w:sz w:val="18"/>
                <w:szCs w:val="18"/>
              </w:rPr>
            </w:pPr>
            <w:r w:rsidRPr="009569F6">
              <w:rPr>
                <w:rFonts w:ascii="Arial" w:eastAsia="Calibri" w:hAnsi="Arial" w:cs="Arial"/>
                <w:b/>
                <w:sz w:val="18"/>
                <w:szCs w:val="18"/>
              </w:rPr>
              <w:t>Občina sedeža:</w:t>
            </w:r>
          </w:p>
        </w:tc>
        <w:tc>
          <w:tcPr>
            <w:tcW w:w="6521" w:type="dxa"/>
            <w:gridSpan w:val="2"/>
            <w:vAlign w:val="center"/>
          </w:tcPr>
          <w:p w14:paraId="42F753BE" w14:textId="77777777" w:rsidR="000F650A" w:rsidRPr="009569F6" w:rsidRDefault="000F650A" w:rsidP="000B1C51">
            <w:pPr>
              <w:spacing w:after="0" w:line="240" w:lineRule="auto"/>
              <w:jc w:val="both"/>
              <w:rPr>
                <w:rFonts w:ascii="Arial" w:eastAsia="Calibri" w:hAnsi="Arial" w:cs="Arial"/>
                <w:sz w:val="18"/>
                <w:szCs w:val="18"/>
              </w:rPr>
            </w:pPr>
          </w:p>
        </w:tc>
      </w:tr>
      <w:tr w:rsidR="000F650A" w:rsidRPr="009569F6" w14:paraId="6A8BBE63" w14:textId="77777777" w:rsidTr="000B1C51">
        <w:tc>
          <w:tcPr>
            <w:tcW w:w="2541" w:type="dxa"/>
            <w:shd w:val="clear" w:color="auto" w:fill="D9D9D9"/>
            <w:vAlign w:val="center"/>
          </w:tcPr>
          <w:p w14:paraId="32B1BD88" w14:textId="77777777" w:rsidR="000F650A" w:rsidRPr="009569F6" w:rsidRDefault="000F650A" w:rsidP="000B1C51">
            <w:pPr>
              <w:spacing w:after="0" w:line="240" w:lineRule="auto"/>
              <w:jc w:val="both"/>
              <w:rPr>
                <w:rFonts w:ascii="Arial" w:eastAsia="Calibri" w:hAnsi="Arial" w:cs="Arial"/>
                <w:b/>
                <w:sz w:val="18"/>
                <w:szCs w:val="18"/>
              </w:rPr>
            </w:pPr>
            <w:r w:rsidRPr="009569F6">
              <w:rPr>
                <w:rFonts w:ascii="Arial" w:eastAsia="Calibri" w:hAnsi="Arial" w:cs="Arial"/>
                <w:b/>
                <w:sz w:val="18"/>
                <w:szCs w:val="18"/>
              </w:rPr>
              <w:t>Številka vpisa v sodni register (št. vložka)</w:t>
            </w:r>
          </w:p>
        </w:tc>
        <w:tc>
          <w:tcPr>
            <w:tcW w:w="6521" w:type="dxa"/>
            <w:gridSpan w:val="2"/>
            <w:vAlign w:val="center"/>
          </w:tcPr>
          <w:p w14:paraId="67C0CD2A" w14:textId="77777777" w:rsidR="000F650A" w:rsidRPr="009569F6" w:rsidRDefault="000F650A" w:rsidP="000B1C51">
            <w:pPr>
              <w:spacing w:after="0" w:line="240" w:lineRule="auto"/>
              <w:jc w:val="both"/>
              <w:rPr>
                <w:rFonts w:ascii="Arial" w:eastAsia="Calibri" w:hAnsi="Arial" w:cs="Arial"/>
                <w:sz w:val="18"/>
                <w:szCs w:val="18"/>
              </w:rPr>
            </w:pPr>
          </w:p>
        </w:tc>
      </w:tr>
      <w:tr w:rsidR="000F650A" w:rsidRPr="009569F6" w14:paraId="0680E17C" w14:textId="77777777" w:rsidTr="000B1C51">
        <w:trPr>
          <w:trHeight w:val="446"/>
        </w:trPr>
        <w:tc>
          <w:tcPr>
            <w:tcW w:w="2541" w:type="dxa"/>
            <w:shd w:val="clear" w:color="auto" w:fill="D9D9D9"/>
            <w:vAlign w:val="center"/>
          </w:tcPr>
          <w:p w14:paraId="0E13DF05" w14:textId="77777777" w:rsidR="000F650A" w:rsidRPr="009569F6" w:rsidRDefault="000F650A" w:rsidP="000B1C51">
            <w:pPr>
              <w:spacing w:after="0" w:line="240" w:lineRule="auto"/>
              <w:jc w:val="both"/>
              <w:rPr>
                <w:rFonts w:ascii="Arial" w:eastAsia="Calibri" w:hAnsi="Arial" w:cs="Arial"/>
                <w:b/>
                <w:sz w:val="18"/>
                <w:szCs w:val="18"/>
              </w:rPr>
            </w:pPr>
            <w:r w:rsidRPr="009569F6">
              <w:rPr>
                <w:rFonts w:ascii="Arial" w:eastAsia="Calibri" w:hAnsi="Arial" w:cs="Arial"/>
                <w:b/>
                <w:sz w:val="18"/>
                <w:szCs w:val="18"/>
              </w:rPr>
              <w:t>Matična številka</w:t>
            </w:r>
            <w:r w:rsidRPr="009569F6">
              <w:rPr>
                <w:rFonts w:ascii="Arial" w:eastAsia="Calibri" w:hAnsi="Arial" w:cs="Arial"/>
                <w:b/>
                <w:sz w:val="18"/>
                <w:szCs w:val="18"/>
                <w:vertAlign w:val="superscript"/>
              </w:rPr>
              <w:footnoteReference w:id="1"/>
            </w:r>
            <w:r w:rsidRPr="009569F6">
              <w:rPr>
                <w:rFonts w:ascii="Arial" w:eastAsia="Calibri" w:hAnsi="Arial" w:cs="Arial"/>
                <w:b/>
                <w:sz w:val="18"/>
                <w:szCs w:val="18"/>
              </w:rPr>
              <w:t>:</w:t>
            </w:r>
          </w:p>
        </w:tc>
        <w:tc>
          <w:tcPr>
            <w:tcW w:w="6521" w:type="dxa"/>
            <w:gridSpan w:val="2"/>
            <w:vAlign w:val="center"/>
          </w:tcPr>
          <w:p w14:paraId="2B5F6A61" w14:textId="77777777" w:rsidR="000F650A" w:rsidRPr="009569F6" w:rsidRDefault="000F650A" w:rsidP="000B1C51">
            <w:pPr>
              <w:spacing w:after="0" w:line="240" w:lineRule="auto"/>
              <w:jc w:val="both"/>
              <w:rPr>
                <w:rFonts w:ascii="Arial" w:eastAsia="Calibri" w:hAnsi="Arial" w:cs="Arial"/>
                <w:sz w:val="18"/>
                <w:szCs w:val="18"/>
              </w:rPr>
            </w:pPr>
          </w:p>
        </w:tc>
      </w:tr>
      <w:tr w:rsidR="000F650A" w:rsidRPr="009569F6" w14:paraId="1A11FE51" w14:textId="77777777" w:rsidTr="000B1C51">
        <w:trPr>
          <w:trHeight w:val="446"/>
        </w:trPr>
        <w:tc>
          <w:tcPr>
            <w:tcW w:w="2541" w:type="dxa"/>
            <w:shd w:val="clear" w:color="auto" w:fill="D9D9D9"/>
            <w:vAlign w:val="center"/>
          </w:tcPr>
          <w:p w14:paraId="19570826" w14:textId="77777777" w:rsidR="000F650A" w:rsidRPr="009569F6" w:rsidRDefault="000F650A" w:rsidP="000B1C51">
            <w:pPr>
              <w:spacing w:after="0" w:line="240" w:lineRule="auto"/>
              <w:jc w:val="both"/>
              <w:rPr>
                <w:rFonts w:ascii="Arial" w:eastAsia="Calibri" w:hAnsi="Arial" w:cs="Arial"/>
                <w:b/>
                <w:sz w:val="18"/>
                <w:szCs w:val="18"/>
              </w:rPr>
            </w:pPr>
            <w:r w:rsidRPr="009569F6">
              <w:rPr>
                <w:rFonts w:ascii="Arial" w:eastAsia="Calibri" w:hAnsi="Arial" w:cs="Arial"/>
                <w:b/>
                <w:sz w:val="18"/>
                <w:szCs w:val="18"/>
              </w:rPr>
              <w:t>Ponudnik je nosilec tihe družbe</w:t>
            </w:r>
            <w:r w:rsidRPr="009569F6">
              <w:rPr>
                <w:rFonts w:ascii="Arial" w:eastAsia="Calibri" w:hAnsi="Arial" w:cs="Arial"/>
                <w:b/>
                <w:sz w:val="18"/>
                <w:szCs w:val="18"/>
                <w:vertAlign w:val="superscript"/>
              </w:rPr>
              <w:footnoteReference w:id="2"/>
            </w:r>
            <w:r w:rsidRPr="009569F6">
              <w:rPr>
                <w:rFonts w:ascii="Arial" w:eastAsia="Calibri" w:hAnsi="Arial" w:cs="Arial"/>
                <w:b/>
                <w:sz w:val="18"/>
                <w:szCs w:val="18"/>
              </w:rPr>
              <w:t xml:space="preserve"> (ustrezno označi):</w:t>
            </w:r>
          </w:p>
        </w:tc>
        <w:tc>
          <w:tcPr>
            <w:tcW w:w="3260" w:type="dxa"/>
            <w:vAlign w:val="center"/>
          </w:tcPr>
          <w:p w14:paraId="3AE052D3" w14:textId="77777777" w:rsidR="000F650A" w:rsidRPr="009569F6" w:rsidRDefault="000F650A" w:rsidP="000B1C51">
            <w:pPr>
              <w:spacing w:after="0" w:line="240" w:lineRule="auto"/>
              <w:jc w:val="center"/>
              <w:rPr>
                <w:rFonts w:ascii="Arial" w:eastAsia="Calibri" w:hAnsi="Arial" w:cs="Arial"/>
                <w:sz w:val="18"/>
                <w:szCs w:val="18"/>
              </w:rPr>
            </w:pPr>
            <w:r w:rsidRPr="009569F6">
              <w:rPr>
                <w:rFonts w:ascii="Arial" w:eastAsia="Calibri" w:hAnsi="Arial" w:cs="Arial"/>
                <w:sz w:val="18"/>
                <w:szCs w:val="18"/>
              </w:rPr>
              <w:t>DA</w:t>
            </w:r>
          </w:p>
        </w:tc>
        <w:tc>
          <w:tcPr>
            <w:tcW w:w="3261" w:type="dxa"/>
            <w:vAlign w:val="center"/>
          </w:tcPr>
          <w:p w14:paraId="4AD64B42" w14:textId="77777777" w:rsidR="000F650A" w:rsidRPr="009569F6" w:rsidRDefault="000F650A" w:rsidP="000B1C51">
            <w:pPr>
              <w:spacing w:after="0" w:line="240" w:lineRule="auto"/>
              <w:jc w:val="center"/>
              <w:rPr>
                <w:rFonts w:ascii="Arial" w:eastAsia="Calibri" w:hAnsi="Arial" w:cs="Arial"/>
                <w:sz w:val="18"/>
                <w:szCs w:val="18"/>
              </w:rPr>
            </w:pPr>
            <w:r w:rsidRPr="009569F6">
              <w:rPr>
                <w:rFonts w:ascii="Arial" w:eastAsia="Calibri" w:hAnsi="Arial" w:cs="Arial"/>
                <w:sz w:val="18"/>
                <w:szCs w:val="18"/>
              </w:rPr>
              <w:t>NE</w:t>
            </w:r>
          </w:p>
        </w:tc>
      </w:tr>
    </w:tbl>
    <w:p w14:paraId="3F562D03" w14:textId="77777777" w:rsidR="000F650A" w:rsidRPr="009569F6" w:rsidRDefault="000F650A" w:rsidP="000F650A">
      <w:pPr>
        <w:spacing w:after="0" w:line="240" w:lineRule="auto"/>
        <w:ind w:right="272"/>
        <w:jc w:val="both"/>
        <w:rPr>
          <w:rFonts w:ascii="Arial" w:eastAsia="Times New Roman" w:hAnsi="Arial" w:cs="Arial"/>
          <w:b/>
          <w:bCs/>
          <w:sz w:val="18"/>
          <w:szCs w:val="18"/>
          <w:lang w:eastAsia="sl-SI"/>
        </w:rPr>
      </w:pPr>
    </w:p>
    <w:p w14:paraId="68099FC8" w14:textId="77777777" w:rsidR="000F650A" w:rsidRPr="009569F6" w:rsidRDefault="000F650A" w:rsidP="000F650A">
      <w:pPr>
        <w:spacing w:after="160" w:line="259" w:lineRule="auto"/>
        <w:rPr>
          <w:rFonts w:ascii="Arial" w:eastAsia="Times New Roman" w:hAnsi="Arial" w:cs="Arial"/>
          <w:b/>
          <w:bCs/>
          <w:sz w:val="18"/>
          <w:szCs w:val="18"/>
          <w:lang w:eastAsia="sl-SI"/>
        </w:rPr>
      </w:pPr>
      <w:r w:rsidRPr="009569F6">
        <w:rPr>
          <w:rFonts w:ascii="Arial" w:eastAsia="Calibri" w:hAnsi="Arial" w:cs="Arial"/>
          <w:sz w:val="18"/>
          <w:szCs w:val="18"/>
        </w:rPr>
        <w:br w:type="page"/>
      </w:r>
    </w:p>
    <w:p w14:paraId="5443B7BD" w14:textId="77777777" w:rsidR="000F650A" w:rsidRPr="009569F6" w:rsidRDefault="000F650A" w:rsidP="000F650A">
      <w:pPr>
        <w:numPr>
          <w:ilvl w:val="0"/>
          <w:numId w:val="52"/>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lastRenderedPageBreak/>
        <w:t>PODATKI O LASTNIŠTVU GOSPODARSKEGA SUBJEKTA:</w:t>
      </w:r>
    </w:p>
    <w:p w14:paraId="44EC9FB5" w14:textId="77777777" w:rsidR="000F650A" w:rsidRPr="009569F6" w:rsidRDefault="000F650A" w:rsidP="000F650A">
      <w:pPr>
        <w:spacing w:after="0" w:line="240" w:lineRule="auto"/>
        <w:ind w:left="720" w:right="272"/>
        <w:jc w:val="both"/>
        <w:rPr>
          <w:rFonts w:ascii="Arial" w:eastAsia="Times New Roman" w:hAnsi="Arial" w:cs="Arial"/>
          <w:b/>
          <w:bCs/>
          <w:sz w:val="18"/>
          <w:szCs w:val="18"/>
          <w:lang w:eastAsia="sl-SI"/>
        </w:rPr>
      </w:pPr>
    </w:p>
    <w:p w14:paraId="44B7B89F" w14:textId="77777777" w:rsidR="000F650A" w:rsidRPr="009569F6" w:rsidRDefault="000F650A" w:rsidP="000F650A">
      <w:pPr>
        <w:numPr>
          <w:ilvl w:val="12"/>
          <w:numId w:val="0"/>
        </w:numPr>
        <w:spacing w:after="0" w:line="240" w:lineRule="auto"/>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57328BBE"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0F650A" w:rsidRPr="009569F6" w14:paraId="66E9D83C"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927EC03"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B960FD3"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49F6C0F3"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41953AF"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AAC2AE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78A27FDA"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A550CBC"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BD655B3"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0D0FC782"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0F650A" w:rsidRPr="009569F6" w14:paraId="15A78AD5"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1657CB3"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D6DBAE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5A0044E7"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785C43A"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1C5BD69"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07A4168B"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7603100"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2044BA19"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3D019495"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0F650A" w:rsidRPr="009569F6" w14:paraId="533B7901"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0ADF9EA"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2D593B0F"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4435D9F6"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B9DF671"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66040B6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43490A6B"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0F79C0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162923A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64217B6B"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0F650A" w:rsidRPr="009569F6" w14:paraId="4B8E2A16"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3889BD3"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5ACED35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0EBA1B13"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7F16F6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44B7AFC"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34C4BA87" w14:textId="77777777" w:rsidTr="000B1C51">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4AD4F6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7CB7E9A"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7A34AC0C"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51B954D9"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4DF8F8D9" w14:textId="77777777" w:rsidR="000F650A" w:rsidRPr="009569F6" w:rsidRDefault="000F650A" w:rsidP="000F650A">
      <w:pPr>
        <w:spacing w:after="160" w:line="259" w:lineRule="auto"/>
        <w:jc w:val="both"/>
        <w:rPr>
          <w:rFonts w:ascii="Arial" w:eastAsia="Calibri" w:hAnsi="Arial" w:cs="Arial"/>
          <w:b/>
          <w:sz w:val="18"/>
          <w:szCs w:val="18"/>
        </w:rPr>
      </w:pPr>
      <w:r w:rsidRPr="009569F6">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636F8BE0" w14:textId="77777777" w:rsidR="000F650A" w:rsidRPr="009569F6" w:rsidRDefault="000F650A" w:rsidP="000F650A">
      <w:pPr>
        <w:spacing w:after="160" w:line="259" w:lineRule="auto"/>
        <w:jc w:val="both"/>
        <w:rPr>
          <w:rFonts w:ascii="Arial" w:eastAsia="Times New Roman" w:hAnsi="Arial" w:cs="Arial"/>
          <w:b/>
          <w:bCs/>
          <w:sz w:val="18"/>
          <w:szCs w:val="18"/>
          <w:lang w:eastAsia="sl-SI"/>
        </w:rPr>
      </w:pPr>
      <w:r w:rsidRPr="009569F6">
        <w:rPr>
          <w:rFonts w:ascii="Arial" w:eastAsia="Calibri" w:hAnsi="Arial" w:cs="Arial"/>
          <w:b/>
          <w:sz w:val="18"/>
          <w:szCs w:val="18"/>
        </w:rPr>
        <w:t>Če je v lastništvu gospodarskega subjekta udeleženih večje število fizičnih oseb, se ta stran obrazca kopira</w:t>
      </w:r>
      <w:r w:rsidRPr="009569F6">
        <w:rPr>
          <w:rFonts w:ascii="Arial" w:eastAsia="Calibri" w:hAnsi="Arial" w:cs="Arial"/>
          <w:sz w:val="18"/>
          <w:szCs w:val="18"/>
        </w:rPr>
        <w:br w:type="page"/>
      </w:r>
    </w:p>
    <w:p w14:paraId="4955F18F" w14:textId="77777777" w:rsidR="000F650A" w:rsidRPr="009569F6" w:rsidRDefault="000F650A" w:rsidP="000F650A">
      <w:pPr>
        <w:numPr>
          <w:ilvl w:val="12"/>
          <w:numId w:val="0"/>
        </w:numPr>
        <w:spacing w:after="0" w:line="240" w:lineRule="auto"/>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0120C4FC"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24A7243A" w14:textId="77777777" w:rsidTr="000B1C51">
        <w:trPr>
          <w:trHeight w:val="284"/>
        </w:trPr>
        <w:tc>
          <w:tcPr>
            <w:tcW w:w="4531" w:type="dxa"/>
            <w:shd w:val="clear" w:color="auto" w:fill="D9D9D9"/>
          </w:tcPr>
          <w:p w14:paraId="6131965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46617A8C"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005F7E69" w14:textId="77777777" w:rsidTr="000B1C51">
        <w:trPr>
          <w:trHeight w:val="284"/>
        </w:trPr>
        <w:tc>
          <w:tcPr>
            <w:tcW w:w="4531" w:type="dxa"/>
            <w:shd w:val="clear" w:color="auto" w:fill="D9D9D9"/>
          </w:tcPr>
          <w:p w14:paraId="3B2596F8"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2C1D700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70E98903" w14:textId="77777777" w:rsidTr="000B1C51">
        <w:trPr>
          <w:trHeight w:val="284"/>
        </w:trPr>
        <w:tc>
          <w:tcPr>
            <w:tcW w:w="4531" w:type="dxa"/>
            <w:shd w:val="clear" w:color="auto" w:fill="D9D9D9"/>
          </w:tcPr>
          <w:p w14:paraId="6A8128A8"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
                <w:bCs/>
                <w:sz w:val="18"/>
                <w:szCs w:val="18"/>
                <w:vertAlign w:val="superscript"/>
                <w:lang w:eastAsia="sl-SI"/>
              </w:rPr>
              <w:footnoteReference w:id="3"/>
            </w:r>
            <w:r w:rsidRPr="009569F6">
              <w:rPr>
                <w:rFonts w:ascii="Arial" w:eastAsia="Times New Roman" w:hAnsi="Arial" w:cs="Arial"/>
                <w:b/>
                <w:bCs/>
                <w:sz w:val="18"/>
                <w:szCs w:val="18"/>
                <w:lang w:eastAsia="sl-SI"/>
              </w:rPr>
              <w:t>:</w:t>
            </w:r>
          </w:p>
        </w:tc>
        <w:tc>
          <w:tcPr>
            <w:tcW w:w="4531" w:type="dxa"/>
          </w:tcPr>
          <w:p w14:paraId="78019CCE"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37912D31" w14:textId="77777777" w:rsidTr="000B1C51">
        <w:trPr>
          <w:trHeight w:val="284"/>
        </w:trPr>
        <w:tc>
          <w:tcPr>
            <w:tcW w:w="4531" w:type="dxa"/>
            <w:shd w:val="clear" w:color="auto" w:fill="D9D9D9"/>
          </w:tcPr>
          <w:p w14:paraId="4A3A33CC"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Delež lastništva v %:</w:t>
            </w:r>
          </w:p>
        </w:tc>
        <w:tc>
          <w:tcPr>
            <w:tcW w:w="4531" w:type="dxa"/>
          </w:tcPr>
          <w:p w14:paraId="35E1EEC1"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577F8ACA"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2BBFB136" w14:textId="77777777" w:rsidTr="000B1C51">
        <w:trPr>
          <w:trHeight w:val="284"/>
        </w:trPr>
        <w:tc>
          <w:tcPr>
            <w:tcW w:w="4531" w:type="dxa"/>
            <w:shd w:val="clear" w:color="auto" w:fill="D9D9D9"/>
          </w:tcPr>
          <w:p w14:paraId="52FC46FE"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333C4F6C"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054A5293" w14:textId="77777777" w:rsidTr="000B1C51">
        <w:trPr>
          <w:trHeight w:val="284"/>
        </w:trPr>
        <w:tc>
          <w:tcPr>
            <w:tcW w:w="4531" w:type="dxa"/>
            <w:shd w:val="clear" w:color="auto" w:fill="D9D9D9"/>
          </w:tcPr>
          <w:p w14:paraId="73FE2953"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788444A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4BC06998" w14:textId="77777777" w:rsidTr="000B1C51">
        <w:trPr>
          <w:trHeight w:val="284"/>
        </w:trPr>
        <w:tc>
          <w:tcPr>
            <w:tcW w:w="4531" w:type="dxa"/>
            <w:shd w:val="clear" w:color="auto" w:fill="D9D9D9"/>
          </w:tcPr>
          <w:p w14:paraId="0F4E82C9"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Cs/>
                <w:sz w:val="18"/>
                <w:szCs w:val="18"/>
                <w:vertAlign w:val="superscript"/>
                <w:lang w:eastAsia="sl-SI"/>
              </w:rPr>
              <w:t>8</w:t>
            </w:r>
            <w:r w:rsidRPr="009569F6">
              <w:rPr>
                <w:rFonts w:ascii="Arial" w:eastAsia="Times New Roman" w:hAnsi="Arial" w:cs="Arial"/>
                <w:b/>
                <w:bCs/>
                <w:sz w:val="18"/>
                <w:szCs w:val="18"/>
                <w:lang w:eastAsia="sl-SI"/>
              </w:rPr>
              <w:t>:</w:t>
            </w:r>
          </w:p>
        </w:tc>
        <w:tc>
          <w:tcPr>
            <w:tcW w:w="4531" w:type="dxa"/>
          </w:tcPr>
          <w:p w14:paraId="51FC0108"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3960E3ED" w14:textId="77777777" w:rsidTr="000B1C51">
        <w:trPr>
          <w:trHeight w:val="284"/>
        </w:trPr>
        <w:tc>
          <w:tcPr>
            <w:tcW w:w="4531" w:type="dxa"/>
            <w:shd w:val="clear" w:color="auto" w:fill="D9D9D9"/>
          </w:tcPr>
          <w:p w14:paraId="2F9FD652"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Delež lastništva v %:</w:t>
            </w:r>
          </w:p>
        </w:tc>
        <w:tc>
          <w:tcPr>
            <w:tcW w:w="4531" w:type="dxa"/>
          </w:tcPr>
          <w:p w14:paraId="21EDC30F"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5514CDE4"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51BB713A" w14:textId="77777777" w:rsidTr="000B1C51">
        <w:trPr>
          <w:trHeight w:val="284"/>
        </w:trPr>
        <w:tc>
          <w:tcPr>
            <w:tcW w:w="4531" w:type="dxa"/>
            <w:shd w:val="clear" w:color="auto" w:fill="D9D9D9"/>
          </w:tcPr>
          <w:p w14:paraId="1A2B9905"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159A0B98"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16F0452B" w14:textId="77777777" w:rsidTr="000B1C51">
        <w:trPr>
          <w:trHeight w:val="284"/>
        </w:trPr>
        <w:tc>
          <w:tcPr>
            <w:tcW w:w="4531" w:type="dxa"/>
            <w:shd w:val="clear" w:color="auto" w:fill="D9D9D9"/>
          </w:tcPr>
          <w:p w14:paraId="1EF3A1F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0398C5FE"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3753B92D" w14:textId="77777777" w:rsidTr="000B1C51">
        <w:trPr>
          <w:trHeight w:val="284"/>
        </w:trPr>
        <w:tc>
          <w:tcPr>
            <w:tcW w:w="4531" w:type="dxa"/>
            <w:shd w:val="clear" w:color="auto" w:fill="D9D9D9"/>
          </w:tcPr>
          <w:p w14:paraId="1A9A3653"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Cs/>
                <w:sz w:val="18"/>
                <w:szCs w:val="18"/>
                <w:vertAlign w:val="superscript"/>
                <w:lang w:eastAsia="sl-SI"/>
              </w:rPr>
              <w:t>8</w:t>
            </w:r>
            <w:r w:rsidRPr="009569F6">
              <w:rPr>
                <w:rFonts w:ascii="Arial" w:eastAsia="Times New Roman" w:hAnsi="Arial" w:cs="Arial"/>
                <w:b/>
                <w:bCs/>
                <w:sz w:val="18"/>
                <w:szCs w:val="18"/>
                <w:lang w:eastAsia="sl-SI"/>
              </w:rPr>
              <w:t>:</w:t>
            </w:r>
          </w:p>
        </w:tc>
        <w:tc>
          <w:tcPr>
            <w:tcW w:w="4531" w:type="dxa"/>
          </w:tcPr>
          <w:p w14:paraId="2922CE5E"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350B2EDF" w14:textId="77777777" w:rsidTr="000B1C51">
        <w:trPr>
          <w:trHeight w:val="284"/>
        </w:trPr>
        <w:tc>
          <w:tcPr>
            <w:tcW w:w="4531" w:type="dxa"/>
            <w:shd w:val="clear" w:color="auto" w:fill="D9D9D9"/>
          </w:tcPr>
          <w:p w14:paraId="21F3C2B3"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Delež lastništva v %:</w:t>
            </w:r>
          </w:p>
        </w:tc>
        <w:tc>
          <w:tcPr>
            <w:tcW w:w="4531" w:type="dxa"/>
          </w:tcPr>
          <w:p w14:paraId="1F810E38"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0911E127"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1DEFFC50" w14:textId="77777777" w:rsidTr="000B1C51">
        <w:trPr>
          <w:trHeight w:val="284"/>
        </w:trPr>
        <w:tc>
          <w:tcPr>
            <w:tcW w:w="4531" w:type="dxa"/>
            <w:shd w:val="clear" w:color="auto" w:fill="D9D9D9"/>
          </w:tcPr>
          <w:p w14:paraId="0DF75B3B"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6573938A"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4CDA328E" w14:textId="77777777" w:rsidTr="000B1C51">
        <w:trPr>
          <w:trHeight w:val="284"/>
        </w:trPr>
        <w:tc>
          <w:tcPr>
            <w:tcW w:w="4531" w:type="dxa"/>
            <w:shd w:val="clear" w:color="auto" w:fill="D9D9D9"/>
          </w:tcPr>
          <w:p w14:paraId="1AAF411D"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5061A3EA"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32364A0E" w14:textId="77777777" w:rsidTr="000B1C51">
        <w:trPr>
          <w:trHeight w:val="284"/>
        </w:trPr>
        <w:tc>
          <w:tcPr>
            <w:tcW w:w="4531" w:type="dxa"/>
            <w:shd w:val="clear" w:color="auto" w:fill="D9D9D9"/>
          </w:tcPr>
          <w:p w14:paraId="69D256A9"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Cs/>
                <w:sz w:val="18"/>
                <w:szCs w:val="18"/>
                <w:vertAlign w:val="superscript"/>
                <w:lang w:eastAsia="sl-SI"/>
              </w:rPr>
              <w:t>8</w:t>
            </w:r>
            <w:r w:rsidRPr="009569F6">
              <w:rPr>
                <w:rFonts w:ascii="Arial" w:eastAsia="Times New Roman" w:hAnsi="Arial" w:cs="Arial"/>
                <w:b/>
                <w:bCs/>
                <w:sz w:val="18"/>
                <w:szCs w:val="18"/>
                <w:lang w:eastAsia="sl-SI"/>
              </w:rPr>
              <w:t>:</w:t>
            </w:r>
          </w:p>
        </w:tc>
        <w:tc>
          <w:tcPr>
            <w:tcW w:w="4531" w:type="dxa"/>
          </w:tcPr>
          <w:p w14:paraId="455392DF"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217108E2" w14:textId="77777777" w:rsidTr="000B1C51">
        <w:trPr>
          <w:trHeight w:val="284"/>
        </w:trPr>
        <w:tc>
          <w:tcPr>
            <w:tcW w:w="4531" w:type="dxa"/>
            <w:shd w:val="clear" w:color="auto" w:fill="D9D9D9"/>
          </w:tcPr>
          <w:p w14:paraId="67C3DB2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Delež lastništva v %:</w:t>
            </w:r>
          </w:p>
        </w:tc>
        <w:tc>
          <w:tcPr>
            <w:tcW w:w="4531" w:type="dxa"/>
          </w:tcPr>
          <w:p w14:paraId="5FBAEF09"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086E8D10"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142652D1"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1D43D1A7"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4DCEB036"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0D4AD878"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V kolikor je v lastništvu gospodarskega subjekta udeleženih večje število pravnih oseb se ta stran obrazca kopira.</w:t>
      </w:r>
    </w:p>
    <w:p w14:paraId="0B5F26B3" w14:textId="77777777" w:rsidR="000F650A" w:rsidRPr="009569F6" w:rsidRDefault="000F650A" w:rsidP="000F650A">
      <w:pPr>
        <w:spacing w:after="160" w:line="259" w:lineRule="auto"/>
        <w:rPr>
          <w:rFonts w:ascii="Arial" w:eastAsia="Times New Roman" w:hAnsi="Arial" w:cs="Arial"/>
          <w:b/>
          <w:bCs/>
          <w:sz w:val="18"/>
          <w:szCs w:val="18"/>
          <w:lang w:eastAsia="sl-SI"/>
        </w:rPr>
      </w:pPr>
      <w:r w:rsidRPr="009569F6">
        <w:rPr>
          <w:rFonts w:ascii="Arial" w:eastAsia="Calibri" w:hAnsi="Arial" w:cs="Arial"/>
          <w:sz w:val="18"/>
          <w:szCs w:val="18"/>
        </w:rPr>
        <w:br w:type="page"/>
      </w:r>
    </w:p>
    <w:p w14:paraId="5C5C4FDB" w14:textId="77777777" w:rsidR="000F650A" w:rsidRPr="009569F6" w:rsidRDefault="000F650A" w:rsidP="000F650A">
      <w:pPr>
        <w:numPr>
          <w:ilvl w:val="0"/>
          <w:numId w:val="52"/>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lastRenderedPageBreak/>
        <w:t>PODATKI O POVEZANIH DRUŽBAH:</w:t>
      </w:r>
    </w:p>
    <w:p w14:paraId="5C70728D" w14:textId="77777777" w:rsidR="000F650A" w:rsidRPr="009569F6" w:rsidRDefault="000F650A" w:rsidP="000F650A">
      <w:pPr>
        <w:spacing w:after="0" w:line="240" w:lineRule="auto"/>
        <w:ind w:left="720" w:right="272"/>
        <w:jc w:val="both"/>
        <w:rPr>
          <w:rFonts w:ascii="Arial" w:eastAsia="Times New Roman" w:hAnsi="Arial" w:cs="Arial"/>
          <w:b/>
          <w:bCs/>
          <w:sz w:val="18"/>
          <w:szCs w:val="18"/>
          <w:lang w:eastAsia="sl-SI"/>
        </w:rPr>
      </w:pPr>
    </w:p>
    <w:p w14:paraId="60E77DF0" w14:textId="77777777" w:rsidR="000F650A" w:rsidRPr="009569F6" w:rsidRDefault="000F650A" w:rsidP="000F650A">
      <w:pPr>
        <w:numPr>
          <w:ilvl w:val="12"/>
          <w:numId w:val="0"/>
        </w:numPr>
        <w:spacing w:after="0" w:line="240" w:lineRule="auto"/>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2BD73D8D"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197E8F45" w14:textId="77777777" w:rsidTr="000B1C51">
        <w:trPr>
          <w:trHeight w:val="284"/>
        </w:trPr>
        <w:tc>
          <w:tcPr>
            <w:tcW w:w="4531" w:type="dxa"/>
            <w:shd w:val="clear" w:color="auto" w:fill="D9D9D9"/>
          </w:tcPr>
          <w:p w14:paraId="7B610A22"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54CEB83B"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256FAA31" w14:textId="77777777" w:rsidTr="000B1C51">
        <w:trPr>
          <w:trHeight w:val="284"/>
        </w:trPr>
        <w:tc>
          <w:tcPr>
            <w:tcW w:w="4531" w:type="dxa"/>
            <w:shd w:val="clear" w:color="auto" w:fill="D9D9D9"/>
          </w:tcPr>
          <w:p w14:paraId="274B09C2"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04C21A1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08915C71" w14:textId="77777777" w:rsidTr="000B1C51">
        <w:trPr>
          <w:trHeight w:val="284"/>
        </w:trPr>
        <w:tc>
          <w:tcPr>
            <w:tcW w:w="4531" w:type="dxa"/>
            <w:shd w:val="clear" w:color="auto" w:fill="D9D9D9"/>
          </w:tcPr>
          <w:p w14:paraId="47E0D85E"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
                <w:bCs/>
                <w:sz w:val="18"/>
                <w:szCs w:val="18"/>
                <w:vertAlign w:val="superscript"/>
                <w:lang w:eastAsia="sl-SI"/>
              </w:rPr>
              <w:footnoteReference w:id="4"/>
            </w:r>
            <w:r w:rsidRPr="009569F6">
              <w:rPr>
                <w:rFonts w:ascii="Arial" w:eastAsia="Times New Roman" w:hAnsi="Arial" w:cs="Arial"/>
                <w:b/>
                <w:bCs/>
                <w:sz w:val="18"/>
                <w:szCs w:val="18"/>
                <w:lang w:eastAsia="sl-SI"/>
              </w:rPr>
              <w:t>:</w:t>
            </w:r>
          </w:p>
        </w:tc>
        <w:tc>
          <w:tcPr>
            <w:tcW w:w="4531" w:type="dxa"/>
          </w:tcPr>
          <w:p w14:paraId="17D95B54"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4B9413FF"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3972DB0A" w14:textId="77777777" w:rsidTr="000B1C51">
        <w:trPr>
          <w:trHeight w:val="284"/>
        </w:trPr>
        <w:tc>
          <w:tcPr>
            <w:tcW w:w="4531" w:type="dxa"/>
            <w:shd w:val="clear" w:color="auto" w:fill="D9D9D9"/>
          </w:tcPr>
          <w:p w14:paraId="0ACFF94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679AD1E3"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1223EEB5" w14:textId="77777777" w:rsidTr="000B1C51">
        <w:trPr>
          <w:trHeight w:val="284"/>
        </w:trPr>
        <w:tc>
          <w:tcPr>
            <w:tcW w:w="4531" w:type="dxa"/>
            <w:shd w:val="clear" w:color="auto" w:fill="D9D9D9"/>
          </w:tcPr>
          <w:p w14:paraId="0649E5DA"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5C03A02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4BC3E34C" w14:textId="77777777" w:rsidTr="000B1C51">
        <w:trPr>
          <w:trHeight w:val="284"/>
        </w:trPr>
        <w:tc>
          <w:tcPr>
            <w:tcW w:w="4531" w:type="dxa"/>
            <w:shd w:val="clear" w:color="auto" w:fill="D9D9D9"/>
          </w:tcPr>
          <w:p w14:paraId="078956DF"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Cs/>
                <w:sz w:val="18"/>
                <w:szCs w:val="18"/>
                <w:vertAlign w:val="superscript"/>
                <w:lang w:eastAsia="sl-SI"/>
              </w:rPr>
              <w:t>9</w:t>
            </w:r>
            <w:r w:rsidRPr="009569F6">
              <w:rPr>
                <w:rFonts w:ascii="Arial" w:eastAsia="Times New Roman" w:hAnsi="Arial" w:cs="Arial"/>
                <w:b/>
                <w:bCs/>
                <w:sz w:val="18"/>
                <w:szCs w:val="18"/>
                <w:lang w:eastAsia="sl-SI"/>
              </w:rPr>
              <w:t>:</w:t>
            </w:r>
          </w:p>
        </w:tc>
        <w:tc>
          <w:tcPr>
            <w:tcW w:w="4531" w:type="dxa"/>
          </w:tcPr>
          <w:p w14:paraId="3AD65692"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34F3C6A8"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0422BB1F" w14:textId="77777777" w:rsidTr="000B1C51">
        <w:trPr>
          <w:trHeight w:val="284"/>
        </w:trPr>
        <w:tc>
          <w:tcPr>
            <w:tcW w:w="4531" w:type="dxa"/>
            <w:shd w:val="clear" w:color="auto" w:fill="D9D9D9"/>
          </w:tcPr>
          <w:p w14:paraId="0718F20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6309A599"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12AE7D03" w14:textId="77777777" w:rsidTr="000B1C51">
        <w:trPr>
          <w:trHeight w:val="284"/>
        </w:trPr>
        <w:tc>
          <w:tcPr>
            <w:tcW w:w="4531" w:type="dxa"/>
            <w:shd w:val="clear" w:color="auto" w:fill="D9D9D9"/>
          </w:tcPr>
          <w:p w14:paraId="43715440"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6DB9F9BB"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7815D05A" w14:textId="77777777" w:rsidTr="000B1C51">
        <w:trPr>
          <w:trHeight w:val="284"/>
        </w:trPr>
        <w:tc>
          <w:tcPr>
            <w:tcW w:w="4531" w:type="dxa"/>
            <w:shd w:val="clear" w:color="auto" w:fill="D9D9D9"/>
          </w:tcPr>
          <w:p w14:paraId="4AFE9C2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Cs/>
                <w:sz w:val="18"/>
                <w:szCs w:val="18"/>
                <w:vertAlign w:val="superscript"/>
                <w:lang w:eastAsia="sl-SI"/>
              </w:rPr>
              <w:t>9</w:t>
            </w:r>
            <w:r w:rsidRPr="009569F6">
              <w:rPr>
                <w:rFonts w:ascii="Arial" w:eastAsia="Times New Roman" w:hAnsi="Arial" w:cs="Arial"/>
                <w:b/>
                <w:bCs/>
                <w:sz w:val="18"/>
                <w:szCs w:val="18"/>
                <w:lang w:eastAsia="sl-SI"/>
              </w:rPr>
              <w:t>:</w:t>
            </w:r>
          </w:p>
        </w:tc>
        <w:tc>
          <w:tcPr>
            <w:tcW w:w="4531" w:type="dxa"/>
          </w:tcPr>
          <w:p w14:paraId="24B9699F"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77E6F37E"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3B4AD74D" w14:textId="77777777" w:rsidTr="000B1C51">
        <w:trPr>
          <w:trHeight w:val="284"/>
        </w:trPr>
        <w:tc>
          <w:tcPr>
            <w:tcW w:w="4531" w:type="dxa"/>
            <w:shd w:val="clear" w:color="auto" w:fill="D9D9D9"/>
          </w:tcPr>
          <w:p w14:paraId="72183111"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251F429A"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24CEDDEB" w14:textId="77777777" w:rsidTr="000B1C51">
        <w:trPr>
          <w:trHeight w:val="284"/>
        </w:trPr>
        <w:tc>
          <w:tcPr>
            <w:tcW w:w="4531" w:type="dxa"/>
            <w:shd w:val="clear" w:color="auto" w:fill="D9D9D9"/>
          </w:tcPr>
          <w:p w14:paraId="41327825"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4837EEBF"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240ED8E5" w14:textId="77777777" w:rsidTr="000B1C51">
        <w:trPr>
          <w:trHeight w:val="284"/>
        </w:trPr>
        <w:tc>
          <w:tcPr>
            <w:tcW w:w="4531" w:type="dxa"/>
            <w:shd w:val="clear" w:color="auto" w:fill="D9D9D9"/>
          </w:tcPr>
          <w:p w14:paraId="2F24539E"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Cs/>
                <w:sz w:val="18"/>
                <w:szCs w:val="18"/>
                <w:vertAlign w:val="superscript"/>
                <w:lang w:eastAsia="sl-SI"/>
              </w:rPr>
              <w:t>9</w:t>
            </w:r>
            <w:r w:rsidRPr="009569F6">
              <w:rPr>
                <w:rFonts w:ascii="Arial" w:eastAsia="Times New Roman" w:hAnsi="Arial" w:cs="Arial"/>
                <w:b/>
                <w:bCs/>
                <w:sz w:val="18"/>
                <w:szCs w:val="18"/>
                <w:lang w:eastAsia="sl-SI"/>
              </w:rPr>
              <w:t>:</w:t>
            </w:r>
          </w:p>
        </w:tc>
        <w:tc>
          <w:tcPr>
            <w:tcW w:w="4531" w:type="dxa"/>
          </w:tcPr>
          <w:p w14:paraId="1FA8A6AC"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68A39CCF"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6697A9ED" w14:textId="77777777" w:rsidTr="000B1C51">
        <w:trPr>
          <w:trHeight w:val="284"/>
        </w:trPr>
        <w:tc>
          <w:tcPr>
            <w:tcW w:w="4531" w:type="dxa"/>
            <w:shd w:val="clear" w:color="auto" w:fill="D9D9D9"/>
          </w:tcPr>
          <w:p w14:paraId="67C3A64F"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57D0213B"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03B22736" w14:textId="77777777" w:rsidTr="000B1C51">
        <w:trPr>
          <w:trHeight w:val="284"/>
        </w:trPr>
        <w:tc>
          <w:tcPr>
            <w:tcW w:w="4531" w:type="dxa"/>
            <w:shd w:val="clear" w:color="auto" w:fill="D9D9D9"/>
          </w:tcPr>
          <w:p w14:paraId="635ECC9A"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46DC122D"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5DE6641F" w14:textId="77777777" w:rsidTr="000B1C51">
        <w:trPr>
          <w:trHeight w:val="284"/>
        </w:trPr>
        <w:tc>
          <w:tcPr>
            <w:tcW w:w="4531" w:type="dxa"/>
            <w:shd w:val="clear" w:color="auto" w:fill="D9D9D9"/>
          </w:tcPr>
          <w:p w14:paraId="6496F471"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Cs/>
                <w:sz w:val="18"/>
                <w:szCs w:val="18"/>
                <w:vertAlign w:val="superscript"/>
                <w:lang w:eastAsia="sl-SI"/>
              </w:rPr>
              <w:t>9</w:t>
            </w:r>
            <w:r w:rsidRPr="009569F6">
              <w:rPr>
                <w:rFonts w:ascii="Arial" w:eastAsia="Times New Roman" w:hAnsi="Arial" w:cs="Arial"/>
                <w:b/>
                <w:bCs/>
                <w:sz w:val="18"/>
                <w:szCs w:val="18"/>
                <w:lang w:eastAsia="sl-SI"/>
              </w:rPr>
              <w:t>:</w:t>
            </w:r>
          </w:p>
        </w:tc>
        <w:tc>
          <w:tcPr>
            <w:tcW w:w="4531" w:type="dxa"/>
          </w:tcPr>
          <w:p w14:paraId="0E2C8B3D"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6A9BE59B"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F650A" w:rsidRPr="009569F6" w14:paraId="0D340D32" w14:textId="77777777" w:rsidTr="000B1C51">
        <w:trPr>
          <w:trHeight w:val="284"/>
        </w:trPr>
        <w:tc>
          <w:tcPr>
            <w:tcW w:w="4531" w:type="dxa"/>
            <w:shd w:val="clear" w:color="auto" w:fill="D9D9D9"/>
          </w:tcPr>
          <w:p w14:paraId="79C45E2C"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Polni naziv pravne osebe:</w:t>
            </w:r>
          </w:p>
        </w:tc>
        <w:tc>
          <w:tcPr>
            <w:tcW w:w="4531" w:type="dxa"/>
          </w:tcPr>
          <w:p w14:paraId="7D5DA947"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445D95D4" w14:textId="77777777" w:rsidTr="000B1C51">
        <w:trPr>
          <w:trHeight w:val="284"/>
        </w:trPr>
        <w:tc>
          <w:tcPr>
            <w:tcW w:w="4531" w:type="dxa"/>
            <w:shd w:val="clear" w:color="auto" w:fill="D9D9D9"/>
          </w:tcPr>
          <w:p w14:paraId="20EAE925"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Sedež:</w:t>
            </w:r>
          </w:p>
        </w:tc>
        <w:tc>
          <w:tcPr>
            <w:tcW w:w="4531" w:type="dxa"/>
          </w:tcPr>
          <w:p w14:paraId="6EFEE9D5"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r w:rsidR="000F650A" w:rsidRPr="009569F6" w14:paraId="40E8CE98" w14:textId="77777777" w:rsidTr="000B1C51">
        <w:trPr>
          <w:trHeight w:val="284"/>
        </w:trPr>
        <w:tc>
          <w:tcPr>
            <w:tcW w:w="4531" w:type="dxa"/>
            <w:shd w:val="clear" w:color="auto" w:fill="D9D9D9"/>
          </w:tcPr>
          <w:p w14:paraId="5549ACD2"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Matična številka</w:t>
            </w:r>
            <w:r w:rsidRPr="009569F6">
              <w:rPr>
                <w:rFonts w:ascii="Arial" w:eastAsia="Times New Roman" w:hAnsi="Arial" w:cs="Arial"/>
                <w:bCs/>
                <w:sz w:val="18"/>
                <w:szCs w:val="18"/>
                <w:vertAlign w:val="superscript"/>
                <w:lang w:eastAsia="sl-SI"/>
              </w:rPr>
              <w:t>9</w:t>
            </w:r>
            <w:r w:rsidRPr="009569F6">
              <w:rPr>
                <w:rFonts w:ascii="Arial" w:eastAsia="Times New Roman" w:hAnsi="Arial" w:cs="Arial"/>
                <w:b/>
                <w:bCs/>
                <w:sz w:val="18"/>
                <w:szCs w:val="18"/>
                <w:lang w:eastAsia="sl-SI"/>
              </w:rPr>
              <w:t>:</w:t>
            </w:r>
          </w:p>
        </w:tc>
        <w:tc>
          <w:tcPr>
            <w:tcW w:w="4531" w:type="dxa"/>
          </w:tcPr>
          <w:p w14:paraId="0677E715" w14:textId="77777777" w:rsidR="000F650A" w:rsidRPr="009569F6" w:rsidRDefault="000F650A" w:rsidP="000B1C51">
            <w:pPr>
              <w:numPr>
                <w:ilvl w:val="12"/>
                <w:numId w:val="0"/>
              </w:numPr>
              <w:spacing w:after="0" w:line="240" w:lineRule="auto"/>
              <w:ind w:right="272"/>
              <w:jc w:val="both"/>
              <w:rPr>
                <w:rFonts w:ascii="Arial" w:eastAsia="Times New Roman" w:hAnsi="Arial" w:cs="Arial"/>
                <w:b/>
                <w:bCs/>
                <w:sz w:val="18"/>
                <w:szCs w:val="18"/>
                <w:lang w:eastAsia="sl-SI"/>
              </w:rPr>
            </w:pPr>
          </w:p>
        </w:tc>
      </w:tr>
    </w:tbl>
    <w:p w14:paraId="3E4A7F60"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4B055DC4"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27EB0484"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7E190D66"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p>
    <w:p w14:paraId="2223ECE8"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sz w:val="18"/>
          <w:szCs w:val="18"/>
          <w:lang w:eastAsia="sl-SI"/>
        </w:rPr>
      </w:pPr>
      <w:r w:rsidRPr="009569F6">
        <w:rPr>
          <w:rFonts w:ascii="Arial" w:eastAsia="Times New Roman" w:hAnsi="Arial" w:cs="Arial"/>
          <w:b/>
          <w:bCs/>
          <w:sz w:val="18"/>
          <w:szCs w:val="18"/>
          <w:lang w:eastAsia="sl-SI"/>
        </w:rPr>
        <w:t>V kolikor ima gospodarski subjekt več povezanih družb se ta obrazec ustrezno kopira.</w:t>
      </w:r>
    </w:p>
    <w:p w14:paraId="574434A8" w14:textId="77777777" w:rsidR="000F650A" w:rsidRPr="009569F6" w:rsidRDefault="000F650A" w:rsidP="000F650A">
      <w:pPr>
        <w:numPr>
          <w:ilvl w:val="12"/>
          <w:numId w:val="0"/>
        </w:numPr>
        <w:spacing w:after="0" w:line="240" w:lineRule="auto"/>
        <w:ind w:right="272"/>
        <w:jc w:val="both"/>
        <w:rPr>
          <w:rFonts w:ascii="Arial" w:eastAsia="Times New Roman" w:hAnsi="Arial" w:cs="Arial"/>
          <w:b/>
          <w:bCs/>
          <w:i/>
          <w:sz w:val="18"/>
          <w:szCs w:val="18"/>
          <w:lang w:eastAsia="sl-SI"/>
        </w:rPr>
      </w:pPr>
    </w:p>
    <w:p w14:paraId="6EA4E998" w14:textId="77777777" w:rsidR="000F650A" w:rsidRPr="009569F6" w:rsidRDefault="000F650A" w:rsidP="000F650A">
      <w:pPr>
        <w:spacing w:after="160" w:line="259" w:lineRule="auto"/>
        <w:rPr>
          <w:rFonts w:ascii="Arial" w:eastAsia="Times New Roman" w:hAnsi="Arial" w:cs="Arial"/>
          <w:b/>
          <w:bCs/>
          <w:sz w:val="18"/>
          <w:szCs w:val="18"/>
          <w:u w:val="single"/>
          <w:lang w:eastAsia="sl-SI"/>
        </w:rPr>
      </w:pPr>
      <w:r w:rsidRPr="009569F6">
        <w:rPr>
          <w:rFonts w:ascii="Arial" w:eastAsia="Calibri" w:hAnsi="Arial" w:cs="Arial"/>
          <w:sz w:val="18"/>
          <w:szCs w:val="18"/>
          <w:u w:val="single"/>
        </w:rPr>
        <w:br w:type="page"/>
      </w:r>
    </w:p>
    <w:p w14:paraId="47A260E2" w14:textId="77777777" w:rsidR="000F650A" w:rsidRPr="009569F6" w:rsidRDefault="000F650A" w:rsidP="000F650A">
      <w:pPr>
        <w:numPr>
          <w:ilvl w:val="12"/>
          <w:numId w:val="0"/>
        </w:numPr>
        <w:spacing w:after="0" w:line="240" w:lineRule="auto"/>
        <w:jc w:val="both"/>
        <w:rPr>
          <w:rFonts w:ascii="Arial" w:eastAsia="Times New Roman" w:hAnsi="Arial" w:cs="Arial"/>
          <w:sz w:val="18"/>
          <w:szCs w:val="18"/>
          <w:lang w:eastAsia="sl-SI"/>
        </w:rPr>
      </w:pPr>
      <w:r w:rsidRPr="009569F6">
        <w:rPr>
          <w:rFonts w:ascii="Arial" w:eastAsia="Times New Roman" w:hAnsi="Arial" w:cs="Arial"/>
          <w:bCs/>
          <w:sz w:val="18"/>
          <w:szCs w:val="18"/>
          <w:lang w:eastAsia="sl-SI"/>
        </w:rPr>
        <w:lastRenderedPageBreak/>
        <w:t xml:space="preserve">Izjavljam, da sem kot fizične osebe - udeležence v lastništvu ponudnika navedel: </w:t>
      </w:r>
    </w:p>
    <w:p w14:paraId="3B6B90E6" w14:textId="77777777" w:rsidR="000F650A" w:rsidRPr="009569F6" w:rsidRDefault="000F650A" w:rsidP="000F650A">
      <w:pPr>
        <w:numPr>
          <w:ilvl w:val="0"/>
          <w:numId w:val="51"/>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9569F6">
        <w:rPr>
          <w:rFonts w:ascii="Arial" w:eastAsia="Times New Roman" w:hAnsi="Arial" w:cs="Arial"/>
          <w:bCs/>
          <w:sz w:val="18"/>
          <w:szCs w:val="18"/>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8A29662" w14:textId="77777777" w:rsidR="000F650A" w:rsidRPr="009569F6" w:rsidRDefault="000F650A" w:rsidP="000F650A">
      <w:pPr>
        <w:numPr>
          <w:ilvl w:val="0"/>
          <w:numId w:val="51"/>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9569F6">
        <w:rPr>
          <w:rFonts w:ascii="Arial" w:eastAsia="Times New Roman" w:hAnsi="Arial" w:cs="Arial"/>
          <w:bCs/>
          <w:sz w:val="18"/>
          <w:szCs w:val="18"/>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06FE461" w14:textId="77777777" w:rsidR="000F650A" w:rsidRPr="009569F6" w:rsidRDefault="000F650A" w:rsidP="000F650A">
      <w:pPr>
        <w:numPr>
          <w:ilvl w:val="12"/>
          <w:numId w:val="0"/>
        </w:numPr>
        <w:spacing w:after="0" w:line="240" w:lineRule="auto"/>
        <w:jc w:val="both"/>
        <w:rPr>
          <w:rFonts w:ascii="Arial" w:eastAsia="Times New Roman" w:hAnsi="Arial" w:cs="Arial"/>
          <w:bCs/>
          <w:sz w:val="18"/>
          <w:szCs w:val="18"/>
          <w:lang w:eastAsia="sl-SI"/>
        </w:rPr>
      </w:pPr>
    </w:p>
    <w:p w14:paraId="5F99083F" w14:textId="77777777" w:rsidR="000F650A" w:rsidRPr="009569F6" w:rsidRDefault="000F650A" w:rsidP="000F650A">
      <w:pPr>
        <w:numPr>
          <w:ilvl w:val="12"/>
          <w:numId w:val="0"/>
        </w:numPr>
        <w:spacing w:after="0" w:line="240" w:lineRule="auto"/>
        <w:jc w:val="both"/>
        <w:rPr>
          <w:rFonts w:ascii="Arial" w:eastAsia="Times New Roman" w:hAnsi="Arial" w:cs="Arial"/>
          <w:bCs/>
          <w:sz w:val="18"/>
          <w:szCs w:val="18"/>
          <w:lang w:eastAsia="sl-SI"/>
        </w:rPr>
      </w:pPr>
      <w:r w:rsidRPr="009569F6">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0CDE3CC5" w14:textId="77777777" w:rsidR="000F650A" w:rsidRPr="009569F6" w:rsidRDefault="000F650A" w:rsidP="000F650A">
      <w:pPr>
        <w:numPr>
          <w:ilvl w:val="12"/>
          <w:numId w:val="0"/>
        </w:numPr>
        <w:spacing w:after="0" w:line="240" w:lineRule="auto"/>
        <w:jc w:val="both"/>
        <w:rPr>
          <w:rFonts w:ascii="Arial" w:eastAsia="Times New Roman" w:hAnsi="Arial" w:cs="Arial"/>
          <w:bCs/>
          <w:sz w:val="18"/>
          <w:szCs w:val="18"/>
          <w:lang w:eastAsia="sl-SI"/>
        </w:rPr>
      </w:pPr>
    </w:p>
    <w:p w14:paraId="44CE1560" w14:textId="77777777" w:rsidR="000F650A" w:rsidRPr="009569F6" w:rsidRDefault="000F650A" w:rsidP="000F650A">
      <w:pPr>
        <w:numPr>
          <w:ilvl w:val="12"/>
          <w:numId w:val="0"/>
        </w:numPr>
        <w:spacing w:after="0" w:line="240" w:lineRule="auto"/>
        <w:jc w:val="both"/>
        <w:rPr>
          <w:rFonts w:ascii="Arial" w:eastAsia="Times New Roman" w:hAnsi="Arial" w:cs="Arial"/>
          <w:bCs/>
          <w:sz w:val="18"/>
          <w:szCs w:val="18"/>
          <w:lang w:eastAsia="sl-SI"/>
        </w:rPr>
      </w:pPr>
      <w:r w:rsidRPr="009569F6">
        <w:rPr>
          <w:rFonts w:ascii="Arial" w:eastAsia="Times New Roman" w:hAnsi="Arial" w:cs="Arial"/>
          <w:bCs/>
          <w:sz w:val="18"/>
          <w:szCs w:val="18"/>
          <w:lang w:eastAsia="sl-SI"/>
        </w:rPr>
        <w:t xml:space="preserve">Zavezujem se, da bom naročnika obvestil o vsaki spremembi zgoraj navedenih podatkov. </w:t>
      </w:r>
    </w:p>
    <w:p w14:paraId="3116EC7A" w14:textId="77777777" w:rsidR="000F650A" w:rsidRPr="009569F6" w:rsidRDefault="000F650A" w:rsidP="000F650A">
      <w:pPr>
        <w:autoSpaceDE w:val="0"/>
        <w:autoSpaceDN w:val="0"/>
        <w:adjustRightInd w:val="0"/>
        <w:spacing w:after="0" w:line="240" w:lineRule="auto"/>
        <w:ind w:right="382"/>
        <w:jc w:val="both"/>
        <w:rPr>
          <w:rFonts w:ascii="Arial" w:eastAsia="Calibri" w:hAnsi="Arial" w:cs="Arial"/>
          <w:color w:val="000000"/>
          <w:sz w:val="18"/>
          <w:szCs w:val="18"/>
        </w:rPr>
      </w:pPr>
    </w:p>
    <w:p w14:paraId="577ACDAD" w14:textId="77777777" w:rsidR="000F650A" w:rsidRPr="009569F6" w:rsidRDefault="000F650A" w:rsidP="000F650A">
      <w:pPr>
        <w:autoSpaceDE w:val="0"/>
        <w:autoSpaceDN w:val="0"/>
        <w:adjustRightInd w:val="0"/>
        <w:spacing w:after="0" w:line="240" w:lineRule="auto"/>
        <w:ind w:right="382"/>
        <w:jc w:val="both"/>
        <w:rPr>
          <w:rFonts w:ascii="Arial" w:eastAsia="Calibri" w:hAnsi="Arial" w:cs="Arial"/>
          <w:color w:val="000000"/>
          <w:sz w:val="18"/>
          <w:szCs w:val="18"/>
        </w:rPr>
      </w:pPr>
    </w:p>
    <w:tbl>
      <w:tblPr>
        <w:tblW w:w="9062" w:type="dxa"/>
        <w:tblInd w:w="5" w:type="dxa"/>
        <w:tblLook w:val="04A0" w:firstRow="1" w:lastRow="0" w:firstColumn="1" w:lastColumn="0" w:noHBand="0" w:noVBand="1"/>
      </w:tblPr>
      <w:tblGrid>
        <w:gridCol w:w="3020"/>
        <w:gridCol w:w="3021"/>
        <w:gridCol w:w="3021"/>
      </w:tblGrid>
      <w:tr w:rsidR="000F650A" w:rsidRPr="009569F6" w14:paraId="7A6D17FD" w14:textId="77777777" w:rsidTr="000B1C51">
        <w:tc>
          <w:tcPr>
            <w:tcW w:w="3020" w:type="dxa"/>
            <w:tcBorders>
              <w:bottom w:val="single" w:sz="4" w:space="0" w:color="auto"/>
            </w:tcBorders>
          </w:tcPr>
          <w:p w14:paraId="1D313905" w14:textId="77777777" w:rsidR="000F650A" w:rsidRPr="009569F6" w:rsidRDefault="000F650A" w:rsidP="000B1C51">
            <w:pPr>
              <w:spacing w:after="0" w:line="240" w:lineRule="auto"/>
              <w:jc w:val="both"/>
              <w:rPr>
                <w:rFonts w:ascii="Arial" w:eastAsia="Calibri" w:hAnsi="Arial" w:cs="Arial"/>
                <w:sz w:val="18"/>
                <w:szCs w:val="18"/>
              </w:rPr>
            </w:pPr>
            <w:r w:rsidRPr="009569F6">
              <w:rPr>
                <w:rFonts w:ascii="Arial" w:eastAsia="Calibri" w:hAnsi="Arial" w:cs="Arial"/>
                <w:sz w:val="18"/>
                <w:szCs w:val="18"/>
              </w:rPr>
              <w:t>Kraj in datum:</w:t>
            </w:r>
          </w:p>
        </w:tc>
        <w:tc>
          <w:tcPr>
            <w:tcW w:w="3021" w:type="dxa"/>
            <w:tcBorders>
              <w:bottom w:val="single" w:sz="4" w:space="0" w:color="auto"/>
            </w:tcBorders>
          </w:tcPr>
          <w:p w14:paraId="04654020" w14:textId="77777777" w:rsidR="000F650A" w:rsidRPr="009569F6" w:rsidRDefault="000F650A" w:rsidP="000B1C51">
            <w:pPr>
              <w:spacing w:after="0" w:line="240" w:lineRule="auto"/>
              <w:jc w:val="both"/>
              <w:rPr>
                <w:rFonts w:ascii="Arial" w:eastAsia="Calibri" w:hAnsi="Arial" w:cs="Arial"/>
                <w:sz w:val="18"/>
                <w:szCs w:val="18"/>
              </w:rPr>
            </w:pPr>
            <w:r w:rsidRPr="009569F6">
              <w:rPr>
                <w:rFonts w:ascii="Arial" w:eastAsia="Calibri" w:hAnsi="Arial" w:cs="Arial"/>
                <w:sz w:val="18"/>
                <w:szCs w:val="18"/>
              </w:rPr>
              <w:t>Gospodarski subjekt:</w:t>
            </w:r>
          </w:p>
        </w:tc>
        <w:tc>
          <w:tcPr>
            <w:tcW w:w="3021" w:type="dxa"/>
          </w:tcPr>
          <w:p w14:paraId="3B59ADCB" w14:textId="77777777" w:rsidR="000F650A" w:rsidRPr="009569F6" w:rsidRDefault="000F650A" w:rsidP="000B1C51">
            <w:pPr>
              <w:spacing w:after="0" w:line="240" w:lineRule="auto"/>
              <w:jc w:val="both"/>
              <w:rPr>
                <w:rFonts w:ascii="Arial" w:eastAsia="Calibri" w:hAnsi="Arial" w:cs="Arial"/>
                <w:sz w:val="18"/>
                <w:szCs w:val="18"/>
              </w:rPr>
            </w:pPr>
          </w:p>
        </w:tc>
      </w:tr>
      <w:tr w:rsidR="000F650A" w:rsidRPr="009569F6" w14:paraId="3DBB6C78" w14:textId="77777777" w:rsidTr="000B1C51">
        <w:tc>
          <w:tcPr>
            <w:tcW w:w="3020" w:type="dxa"/>
            <w:tcBorders>
              <w:top w:val="single" w:sz="4" w:space="0" w:color="auto"/>
              <w:left w:val="single" w:sz="4" w:space="0" w:color="auto"/>
              <w:bottom w:val="single" w:sz="4" w:space="0" w:color="auto"/>
              <w:right w:val="single" w:sz="4" w:space="0" w:color="auto"/>
            </w:tcBorders>
          </w:tcPr>
          <w:p w14:paraId="463E3D8B" w14:textId="77777777" w:rsidR="000F650A" w:rsidRPr="009569F6" w:rsidRDefault="000F650A" w:rsidP="000B1C5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000000"/>
            </w:tcBorders>
          </w:tcPr>
          <w:p w14:paraId="5CCBE86B" w14:textId="77777777" w:rsidR="000F650A" w:rsidRPr="009569F6" w:rsidRDefault="000F650A" w:rsidP="000B1C51">
            <w:pPr>
              <w:spacing w:after="0" w:line="240" w:lineRule="auto"/>
              <w:jc w:val="both"/>
              <w:rPr>
                <w:rFonts w:ascii="Arial" w:eastAsia="Calibri" w:hAnsi="Arial" w:cs="Arial"/>
                <w:sz w:val="18"/>
                <w:szCs w:val="18"/>
              </w:rPr>
            </w:pPr>
          </w:p>
        </w:tc>
        <w:tc>
          <w:tcPr>
            <w:tcW w:w="3021" w:type="dxa"/>
            <w:tcBorders>
              <w:left w:val="single" w:sz="4" w:space="0" w:color="000000"/>
            </w:tcBorders>
          </w:tcPr>
          <w:p w14:paraId="15A0326E" w14:textId="77777777" w:rsidR="000F650A" w:rsidRPr="009569F6" w:rsidRDefault="000F650A" w:rsidP="000B1C51">
            <w:pPr>
              <w:spacing w:after="0" w:line="240" w:lineRule="auto"/>
              <w:jc w:val="both"/>
              <w:rPr>
                <w:rFonts w:ascii="Arial" w:eastAsia="Calibri" w:hAnsi="Arial" w:cs="Arial"/>
                <w:sz w:val="18"/>
                <w:szCs w:val="18"/>
              </w:rPr>
            </w:pPr>
          </w:p>
        </w:tc>
      </w:tr>
      <w:tr w:rsidR="000F650A" w:rsidRPr="009569F6" w14:paraId="60DA1302" w14:textId="77777777" w:rsidTr="000B1C51">
        <w:tc>
          <w:tcPr>
            <w:tcW w:w="3020" w:type="dxa"/>
            <w:tcBorders>
              <w:top w:val="single" w:sz="4" w:space="0" w:color="auto"/>
            </w:tcBorders>
          </w:tcPr>
          <w:p w14:paraId="5A3D0E82" w14:textId="77777777" w:rsidR="000F650A" w:rsidRPr="009569F6" w:rsidRDefault="000F650A" w:rsidP="000B1C51">
            <w:pPr>
              <w:spacing w:after="0" w:line="240" w:lineRule="auto"/>
              <w:jc w:val="both"/>
              <w:rPr>
                <w:rFonts w:ascii="Arial" w:eastAsia="Calibri" w:hAnsi="Arial" w:cs="Arial"/>
                <w:sz w:val="18"/>
                <w:szCs w:val="18"/>
              </w:rPr>
            </w:pPr>
          </w:p>
        </w:tc>
        <w:tc>
          <w:tcPr>
            <w:tcW w:w="3021" w:type="dxa"/>
            <w:tcBorders>
              <w:top w:val="single" w:sz="4" w:space="0" w:color="auto"/>
            </w:tcBorders>
          </w:tcPr>
          <w:p w14:paraId="73628609" w14:textId="77777777" w:rsidR="000F650A" w:rsidRPr="009569F6" w:rsidRDefault="000F650A" w:rsidP="000B1C51">
            <w:pPr>
              <w:spacing w:after="0" w:line="240" w:lineRule="auto"/>
              <w:jc w:val="both"/>
              <w:rPr>
                <w:rFonts w:ascii="Arial" w:eastAsia="Calibri" w:hAnsi="Arial" w:cs="Arial"/>
                <w:sz w:val="18"/>
                <w:szCs w:val="18"/>
              </w:rPr>
            </w:pPr>
          </w:p>
        </w:tc>
        <w:tc>
          <w:tcPr>
            <w:tcW w:w="3021" w:type="dxa"/>
          </w:tcPr>
          <w:p w14:paraId="25BD0E4B" w14:textId="77777777" w:rsidR="000F650A" w:rsidRPr="009569F6" w:rsidRDefault="000F650A" w:rsidP="000B1C51">
            <w:pPr>
              <w:spacing w:after="0" w:line="240" w:lineRule="auto"/>
              <w:jc w:val="both"/>
              <w:rPr>
                <w:rFonts w:ascii="Arial" w:eastAsia="Calibri" w:hAnsi="Arial" w:cs="Arial"/>
                <w:sz w:val="18"/>
                <w:szCs w:val="18"/>
              </w:rPr>
            </w:pPr>
          </w:p>
        </w:tc>
      </w:tr>
      <w:tr w:rsidR="000F650A" w:rsidRPr="009569F6" w14:paraId="1064E6EF" w14:textId="77777777" w:rsidTr="000B1C51">
        <w:tc>
          <w:tcPr>
            <w:tcW w:w="3020" w:type="dxa"/>
          </w:tcPr>
          <w:p w14:paraId="291823AC" w14:textId="77777777" w:rsidR="000F650A" w:rsidRPr="009569F6" w:rsidRDefault="000F650A" w:rsidP="000B1C51">
            <w:pPr>
              <w:spacing w:after="0" w:line="240" w:lineRule="auto"/>
              <w:jc w:val="both"/>
              <w:rPr>
                <w:rFonts w:ascii="Arial" w:eastAsia="Calibri" w:hAnsi="Arial" w:cs="Arial"/>
                <w:sz w:val="18"/>
                <w:szCs w:val="18"/>
              </w:rPr>
            </w:pPr>
          </w:p>
        </w:tc>
        <w:tc>
          <w:tcPr>
            <w:tcW w:w="3021" w:type="dxa"/>
          </w:tcPr>
          <w:p w14:paraId="1E1D3F33" w14:textId="77777777" w:rsidR="000F650A" w:rsidRPr="009569F6" w:rsidRDefault="000F650A" w:rsidP="000B1C51">
            <w:pPr>
              <w:spacing w:after="0" w:line="240" w:lineRule="auto"/>
              <w:jc w:val="center"/>
              <w:rPr>
                <w:rFonts w:ascii="Arial" w:eastAsia="Calibri" w:hAnsi="Arial" w:cs="Arial"/>
                <w:sz w:val="18"/>
                <w:szCs w:val="18"/>
              </w:rPr>
            </w:pPr>
            <w:r w:rsidRPr="009569F6">
              <w:rPr>
                <w:rFonts w:ascii="Arial" w:eastAsia="Calibri" w:hAnsi="Arial" w:cs="Arial"/>
                <w:sz w:val="18"/>
                <w:szCs w:val="18"/>
              </w:rPr>
              <w:t>Žig:</w:t>
            </w:r>
          </w:p>
        </w:tc>
        <w:tc>
          <w:tcPr>
            <w:tcW w:w="3021" w:type="dxa"/>
            <w:tcBorders>
              <w:bottom w:val="single" w:sz="4" w:space="0" w:color="auto"/>
            </w:tcBorders>
          </w:tcPr>
          <w:p w14:paraId="630E4677" w14:textId="77777777" w:rsidR="000F650A" w:rsidRPr="009569F6" w:rsidRDefault="000F650A" w:rsidP="000B1C51">
            <w:pPr>
              <w:spacing w:after="0" w:line="240" w:lineRule="auto"/>
              <w:jc w:val="both"/>
              <w:rPr>
                <w:rFonts w:ascii="Arial" w:eastAsia="Calibri" w:hAnsi="Arial" w:cs="Arial"/>
                <w:sz w:val="18"/>
                <w:szCs w:val="18"/>
              </w:rPr>
            </w:pPr>
          </w:p>
          <w:p w14:paraId="35B23340" w14:textId="77777777" w:rsidR="000F650A" w:rsidRPr="009569F6" w:rsidRDefault="000F650A" w:rsidP="000B1C51">
            <w:pPr>
              <w:spacing w:after="0" w:line="240" w:lineRule="auto"/>
              <w:jc w:val="both"/>
              <w:rPr>
                <w:rFonts w:ascii="Arial" w:eastAsia="Calibri" w:hAnsi="Arial" w:cs="Arial"/>
                <w:sz w:val="18"/>
                <w:szCs w:val="18"/>
              </w:rPr>
            </w:pPr>
          </w:p>
        </w:tc>
      </w:tr>
      <w:tr w:rsidR="000F650A" w:rsidRPr="009569F6" w14:paraId="6B1372F9" w14:textId="77777777" w:rsidTr="000B1C51">
        <w:tc>
          <w:tcPr>
            <w:tcW w:w="3020" w:type="dxa"/>
          </w:tcPr>
          <w:p w14:paraId="09FC19A6" w14:textId="77777777" w:rsidR="000F650A" w:rsidRPr="009569F6" w:rsidRDefault="000F650A" w:rsidP="000B1C51">
            <w:pPr>
              <w:spacing w:after="0" w:line="240" w:lineRule="auto"/>
              <w:jc w:val="both"/>
              <w:rPr>
                <w:rFonts w:ascii="Arial" w:eastAsia="Calibri" w:hAnsi="Arial" w:cs="Arial"/>
                <w:sz w:val="18"/>
                <w:szCs w:val="18"/>
              </w:rPr>
            </w:pPr>
          </w:p>
        </w:tc>
        <w:tc>
          <w:tcPr>
            <w:tcW w:w="3021" w:type="dxa"/>
          </w:tcPr>
          <w:p w14:paraId="277098F9" w14:textId="77777777" w:rsidR="000F650A" w:rsidRPr="009569F6" w:rsidRDefault="000F650A" w:rsidP="000B1C51">
            <w:pPr>
              <w:spacing w:after="0" w:line="240" w:lineRule="auto"/>
              <w:jc w:val="both"/>
              <w:rPr>
                <w:rFonts w:ascii="Arial" w:eastAsia="Calibri" w:hAnsi="Arial" w:cs="Arial"/>
                <w:sz w:val="18"/>
                <w:szCs w:val="18"/>
              </w:rPr>
            </w:pPr>
          </w:p>
        </w:tc>
        <w:tc>
          <w:tcPr>
            <w:tcW w:w="3021" w:type="dxa"/>
            <w:tcBorders>
              <w:top w:val="single" w:sz="4" w:space="0" w:color="auto"/>
            </w:tcBorders>
          </w:tcPr>
          <w:p w14:paraId="25A94D9E" w14:textId="77777777" w:rsidR="000F650A" w:rsidRPr="009569F6" w:rsidRDefault="000F650A" w:rsidP="000B1C51">
            <w:pPr>
              <w:spacing w:after="0" w:line="240" w:lineRule="auto"/>
              <w:jc w:val="both"/>
              <w:rPr>
                <w:rFonts w:ascii="Arial" w:eastAsia="Calibri" w:hAnsi="Arial" w:cs="Arial"/>
                <w:sz w:val="18"/>
                <w:szCs w:val="18"/>
              </w:rPr>
            </w:pPr>
            <w:r w:rsidRPr="009569F6">
              <w:rPr>
                <w:rFonts w:ascii="Arial" w:eastAsia="Calibri" w:hAnsi="Arial" w:cs="Arial"/>
                <w:sz w:val="18"/>
                <w:szCs w:val="18"/>
              </w:rPr>
              <w:t>Podpis</w:t>
            </w:r>
          </w:p>
        </w:tc>
      </w:tr>
      <w:tr w:rsidR="000F650A" w:rsidRPr="009569F6" w14:paraId="1B0A0D14" w14:textId="77777777" w:rsidTr="000B1C51">
        <w:tc>
          <w:tcPr>
            <w:tcW w:w="3020" w:type="dxa"/>
          </w:tcPr>
          <w:p w14:paraId="642EACB9" w14:textId="77777777" w:rsidR="000F650A" w:rsidRPr="009569F6" w:rsidRDefault="000F650A" w:rsidP="000B1C51">
            <w:pPr>
              <w:spacing w:after="0" w:line="240" w:lineRule="auto"/>
              <w:jc w:val="both"/>
              <w:rPr>
                <w:rFonts w:ascii="Arial" w:eastAsia="Calibri" w:hAnsi="Arial" w:cs="Arial"/>
                <w:sz w:val="18"/>
                <w:szCs w:val="18"/>
              </w:rPr>
            </w:pPr>
          </w:p>
        </w:tc>
        <w:tc>
          <w:tcPr>
            <w:tcW w:w="3021" w:type="dxa"/>
          </w:tcPr>
          <w:p w14:paraId="6DA50F32" w14:textId="77777777" w:rsidR="000F650A" w:rsidRPr="009569F6" w:rsidRDefault="000F650A" w:rsidP="000B1C51">
            <w:pPr>
              <w:spacing w:after="0" w:line="240" w:lineRule="auto"/>
              <w:jc w:val="both"/>
              <w:rPr>
                <w:rFonts w:ascii="Arial" w:eastAsia="Calibri" w:hAnsi="Arial" w:cs="Arial"/>
                <w:sz w:val="18"/>
                <w:szCs w:val="18"/>
              </w:rPr>
            </w:pPr>
          </w:p>
        </w:tc>
        <w:tc>
          <w:tcPr>
            <w:tcW w:w="3021" w:type="dxa"/>
            <w:tcBorders>
              <w:top w:val="single" w:sz="4" w:space="0" w:color="auto"/>
            </w:tcBorders>
          </w:tcPr>
          <w:p w14:paraId="7044D0C5" w14:textId="77777777" w:rsidR="000F650A" w:rsidRPr="009569F6" w:rsidRDefault="000F650A" w:rsidP="000B1C51">
            <w:pPr>
              <w:spacing w:after="0" w:line="240" w:lineRule="auto"/>
              <w:jc w:val="both"/>
              <w:rPr>
                <w:rFonts w:ascii="Arial" w:eastAsia="Calibri" w:hAnsi="Arial" w:cs="Arial"/>
                <w:sz w:val="18"/>
                <w:szCs w:val="18"/>
              </w:rPr>
            </w:pPr>
          </w:p>
        </w:tc>
      </w:tr>
    </w:tbl>
    <w:p w14:paraId="6BA48750" w14:textId="77777777" w:rsidR="000F650A" w:rsidRPr="009569F6" w:rsidRDefault="000F650A" w:rsidP="000F650A">
      <w:pPr>
        <w:spacing w:after="0" w:line="240" w:lineRule="auto"/>
        <w:jc w:val="both"/>
        <w:rPr>
          <w:rFonts w:ascii="Arial" w:eastAsia="Calibri" w:hAnsi="Arial" w:cs="Arial"/>
          <w:sz w:val="18"/>
          <w:szCs w:val="18"/>
        </w:rPr>
      </w:pPr>
    </w:p>
    <w:p w14:paraId="21E7FA1B" w14:textId="77777777" w:rsidR="000F650A" w:rsidRPr="009569F6" w:rsidRDefault="000F650A" w:rsidP="000F650A">
      <w:pPr>
        <w:spacing w:before="225" w:after="225" w:line="240" w:lineRule="auto"/>
        <w:jc w:val="both"/>
      </w:pPr>
    </w:p>
    <w:p w14:paraId="0145FC13" w14:textId="77777777" w:rsidR="000F650A" w:rsidRDefault="000F650A" w:rsidP="000F650A">
      <w:pPr>
        <w:spacing w:before="225" w:after="225" w:line="240" w:lineRule="auto"/>
        <w:jc w:val="both"/>
      </w:pPr>
    </w:p>
    <w:p w14:paraId="74E410BC" w14:textId="77777777" w:rsidR="000F650A" w:rsidRPr="00BB7AAE" w:rsidRDefault="000F650A" w:rsidP="000F650A">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rPr>
        <w:t>Dograditev in preureditev prostorov Vrtca Šentjur – enote Planina</w:t>
      </w:r>
      <w:r w:rsidRPr="00112078">
        <w:rPr>
          <w:rFonts w:ascii="Arial" w:hAnsi="Arial" w:cs="Arial"/>
          <w:bCs/>
          <w:color w:val="000000"/>
        </w:rPr>
        <w:t>«, objavljen na Portalu javnih naročil.</w:t>
      </w:r>
    </w:p>
    <w:p w14:paraId="336C2263" w14:textId="77777777" w:rsidR="000F650A" w:rsidRDefault="000F650A" w:rsidP="000F650A">
      <w:pPr>
        <w:spacing w:before="225" w:after="225" w:line="240" w:lineRule="auto"/>
        <w:jc w:val="both"/>
      </w:pPr>
      <w:r>
        <w:rPr>
          <w:rFonts w:ascii="Arial" w:hAnsi="Arial" w:cs="Arial"/>
          <w:color w:val="000000"/>
          <w:sz w:val="18"/>
          <w:szCs w:val="18"/>
        </w:rPr>
        <w:t> </w:t>
      </w:r>
    </w:p>
    <w:p w14:paraId="7968DC68" w14:textId="6C62E01A" w:rsidR="0093668B" w:rsidRDefault="0093668B" w:rsidP="00CF7E3C">
      <w:pPr>
        <w:spacing w:after="0"/>
        <w:jc w:val="right"/>
        <w:rPr>
          <w:rFonts w:ascii="Arial" w:hAnsi="Arial" w:cs="Arial"/>
          <w:sz w:val="18"/>
          <w:szCs w:val="18"/>
        </w:rPr>
      </w:pPr>
    </w:p>
    <w:p w14:paraId="283C28BA" w14:textId="26F334F9" w:rsidR="000F650A" w:rsidRDefault="000F650A" w:rsidP="00CF7E3C">
      <w:pPr>
        <w:spacing w:after="0"/>
        <w:jc w:val="right"/>
        <w:rPr>
          <w:rFonts w:ascii="Arial" w:hAnsi="Arial" w:cs="Arial"/>
          <w:sz w:val="18"/>
          <w:szCs w:val="18"/>
        </w:rPr>
      </w:pPr>
    </w:p>
    <w:p w14:paraId="5B440048" w14:textId="5ACBC377" w:rsidR="000F650A" w:rsidRDefault="000F650A" w:rsidP="00CF7E3C">
      <w:pPr>
        <w:spacing w:after="0"/>
        <w:jc w:val="right"/>
        <w:rPr>
          <w:rFonts w:ascii="Arial" w:hAnsi="Arial" w:cs="Arial"/>
          <w:sz w:val="18"/>
          <w:szCs w:val="18"/>
        </w:rPr>
      </w:pPr>
    </w:p>
    <w:p w14:paraId="561688FE" w14:textId="39924D2B" w:rsidR="000F650A" w:rsidRDefault="000F650A" w:rsidP="00CF7E3C">
      <w:pPr>
        <w:spacing w:after="0"/>
        <w:jc w:val="right"/>
        <w:rPr>
          <w:rFonts w:ascii="Arial" w:hAnsi="Arial" w:cs="Arial"/>
          <w:sz w:val="18"/>
          <w:szCs w:val="18"/>
        </w:rPr>
      </w:pPr>
    </w:p>
    <w:p w14:paraId="3CA73CBE" w14:textId="76D221DB" w:rsidR="000F650A" w:rsidRDefault="000F650A" w:rsidP="00CF7E3C">
      <w:pPr>
        <w:spacing w:after="0"/>
        <w:jc w:val="right"/>
        <w:rPr>
          <w:rFonts w:ascii="Arial" w:hAnsi="Arial" w:cs="Arial"/>
          <w:sz w:val="18"/>
          <w:szCs w:val="18"/>
        </w:rPr>
      </w:pPr>
    </w:p>
    <w:p w14:paraId="7669D0C8" w14:textId="547B7D2B" w:rsidR="000F650A" w:rsidRDefault="000F650A" w:rsidP="00CF7E3C">
      <w:pPr>
        <w:spacing w:after="0"/>
        <w:jc w:val="right"/>
        <w:rPr>
          <w:rFonts w:ascii="Arial" w:hAnsi="Arial" w:cs="Arial"/>
          <w:sz w:val="18"/>
          <w:szCs w:val="18"/>
        </w:rPr>
      </w:pPr>
    </w:p>
    <w:p w14:paraId="207DC5D9" w14:textId="141BC68A" w:rsidR="000F650A" w:rsidRDefault="000F650A" w:rsidP="00CF7E3C">
      <w:pPr>
        <w:spacing w:after="0"/>
        <w:jc w:val="right"/>
        <w:rPr>
          <w:rFonts w:ascii="Arial" w:hAnsi="Arial" w:cs="Arial"/>
          <w:sz w:val="18"/>
          <w:szCs w:val="18"/>
        </w:rPr>
      </w:pPr>
    </w:p>
    <w:p w14:paraId="089C5229" w14:textId="7008A0F2" w:rsidR="000F650A" w:rsidRDefault="000F650A" w:rsidP="00CF7E3C">
      <w:pPr>
        <w:spacing w:after="0"/>
        <w:jc w:val="right"/>
        <w:rPr>
          <w:rFonts w:ascii="Arial" w:hAnsi="Arial" w:cs="Arial"/>
          <w:sz w:val="18"/>
          <w:szCs w:val="18"/>
        </w:rPr>
      </w:pPr>
    </w:p>
    <w:p w14:paraId="16134AA5" w14:textId="7D23509D" w:rsidR="000F650A" w:rsidRDefault="000F650A" w:rsidP="00CF7E3C">
      <w:pPr>
        <w:spacing w:after="0"/>
        <w:jc w:val="right"/>
        <w:rPr>
          <w:rFonts w:ascii="Arial" w:hAnsi="Arial" w:cs="Arial"/>
          <w:sz w:val="18"/>
          <w:szCs w:val="18"/>
        </w:rPr>
      </w:pPr>
    </w:p>
    <w:p w14:paraId="4ED88B79" w14:textId="646B8549" w:rsidR="000F650A" w:rsidRDefault="000F650A" w:rsidP="00CF7E3C">
      <w:pPr>
        <w:spacing w:after="0"/>
        <w:jc w:val="right"/>
        <w:rPr>
          <w:rFonts w:ascii="Arial" w:hAnsi="Arial" w:cs="Arial"/>
          <w:sz w:val="18"/>
          <w:szCs w:val="18"/>
        </w:rPr>
      </w:pPr>
    </w:p>
    <w:p w14:paraId="0BE523AE" w14:textId="70967BBC" w:rsidR="000F650A" w:rsidRDefault="000F650A" w:rsidP="00CF7E3C">
      <w:pPr>
        <w:spacing w:after="0"/>
        <w:jc w:val="right"/>
        <w:rPr>
          <w:rFonts w:ascii="Arial" w:hAnsi="Arial" w:cs="Arial"/>
          <w:sz w:val="18"/>
          <w:szCs w:val="18"/>
        </w:rPr>
      </w:pPr>
    </w:p>
    <w:p w14:paraId="5815DDF8" w14:textId="59F16AE7" w:rsidR="000F650A" w:rsidRDefault="000F650A" w:rsidP="00CF7E3C">
      <w:pPr>
        <w:spacing w:after="0"/>
        <w:jc w:val="right"/>
        <w:rPr>
          <w:rFonts w:ascii="Arial" w:hAnsi="Arial" w:cs="Arial"/>
          <w:sz w:val="18"/>
          <w:szCs w:val="18"/>
        </w:rPr>
      </w:pPr>
    </w:p>
    <w:p w14:paraId="1D9F0AC5" w14:textId="796CDBCA" w:rsidR="000F650A" w:rsidRDefault="000F650A" w:rsidP="00CF7E3C">
      <w:pPr>
        <w:spacing w:after="0"/>
        <w:jc w:val="right"/>
        <w:rPr>
          <w:rFonts w:ascii="Arial" w:hAnsi="Arial" w:cs="Arial"/>
          <w:sz w:val="18"/>
          <w:szCs w:val="18"/>
        </w:rPr>
      </w:pPr>
    </w:p>
    <w:p w14:paraId="6038C55F" w14:textId="7CF8CA6A" w:rsidR="000F650A" w:rsidRDefault="000F650A" w:rsidP="00CF7E3C">
      <w:pPr>
        <w:spacing w:after="0"/>
        <w:jc w:val="right"/>
        <w:rPr>
          <w:rFonts w:ascii="Arial" w:hAnsi="Arial" w:cs="Arial"/>
          <w:sz w:val="18"/>
          <w:szCs w:val="18"/>
        </w:rPr>
      </w:pPr>
    </w:p>
    <w:p w14:paraId="6F7A3CD7" w14:textId="3F7CF985" w:rsidR="000F650A" w:rsidRDefault="000F650A" w:rsidP="00CF7E3C">
      <w:pPr>
        <w:spacing w:after="0"/>
        <w:jc w:val="right"/>
        <w:rPr>
          <w:rFonts w:ascii="Arial" w:hAnsi="Arial" w:cs="Arial"/>
          <w:sz w:val="18"/>
          <w:szCs w:val="18"/>
        </w:rPr>
      </w:pPr>
    </w:p>
    <w:p w14:paraId="387D2F12" w14:textId="77777777" w:rsidR="000F650A" w:rsidRDefault="000F650A" w:rsidP="00CF7E3C">
      <w:pPr>
        <w:spacing w:after="0"/>
        <w:jc w:val="right"/>
        <w:rPr>
          <w:rFonts w:ascii="Arial" w:hAnsi="Arial" w:cs="Arial"/>
          <w:sz w:val="18"/>
          <w:szCs w:val="18"/>
        </w:rPr>
      </w:pPr>
    </w:p>
    <w:p w14:paraId="46DC808F" w14:textId="77777777" w:rsidR="0093668B" w:rsidRDefault="0093668B" w:rsidP="00CF7E3C">
      <w:pPr>
        <w:spacing w:after="0"/>
        <w:jc w:val="right"/>
        <w:rPr>
          <w:rFonts w:ascii="Arial" w:hAnsi="Arial" w:cs="Arial"/>
          <w:sz w:val="18"/>
          <w:szCs w:val="18"/>
        </w:rPr>
      </w:pPr>
    </w:p>
    <w:p w14:paraId="143CD4AE" w14:textId="77777777" w:rsidR="0093668B" w:rsidRDefault="0093668B" w:rsidP="00CF7E3C">
      <w:pPr>
        <w:spacing w:after="0"/>
        <w:jc w:val="right"/>
        <w:rPr>
          <w:rFonts w:ascii="Arial" w:hAnsi="Arial" w:cs="Arial"/>
          <w:sz w:val="18"/>
          <w:szCs w:val="18"/>
        </w:rPr>
      </w:pPr>
    </w:p>
    <w:p w14:paraId="7CB7CBCF" w14:textId="77777777" w:rsidR="0093668B" w:rsidRDefault="0093668B" w:rsidP="00CF7E3C">
      <w:pPr>
        <w:spacing w:after="0"/>
        <w:jc w:val="right"/>
        <w:rPr>
          <w:rFonts w:ascii="Arial" w:hAnsi="Arial" w:cs="Arial"/>
          <w:sz w:val="18"/>
          <w:szCs w:val="18"/>
        </w:rPr>
      </w:pPr>
    </w:p>
    <w:p w14:paraId="3212B1AC" w14:textId="77777777" w:rsidR="0093668B" w:rsidRDefault="0093668B" w:rsidP="00CF7E3C">
      <w:pPr>
        <w:spacing w:after="0"/>
        <w:jc w:val="right"/>
        <w:rPr>
          <w:rFonts w:ascii="Arial" w:hAnsi="Arial" w:cs="Arial"/>
          <w:sz w:val="18"/>
          <w:szCs w:val="18"/>
        </w:rPr>
      </w:pPr>
    </w:p>
    <w:p w14:paraId="1236D580" w14:textId="55F8053E" w:rsidR="0093668B" w:rsidRDefault="0093668B" w:rsidP="00CF7E3C">
      <w:pPr>
        <w:spacing w:after="0"/>
        <w:jc w:val="right"/>
        <w:rPr>
          <w:rFonts w:ascii="Arial" w:hAnsi="Arial" w:cs="Arial"/>
          <w:sz w:val="18"/>
          <w:szCs w:val="18"/>
        </w:rPr>
      </w:pPr>
    </w:p>
    <w:p w14:paraId="26EDF7E9" w14:textId="43523AA5" w:rsidR="00633D39" w:rsidRDefault="00633D39" w:rsidP="00CF7E3C">
      <w:pPr>
        <w:spacing w:after="0"/>
        <w:jc w:val="right"/>
        <w:rPr>
          <w:rFonts w:ascii="Arial" w:hAnsi="Arial" w:cs="Arial"/>
          <w:sz w:val="18"/>
          <w:szCs w:val="18"/>
        </w:rPr>
      </w:pPr>
    </w:p>
    <w:p w14:paraId="44A0AF85" w14:textId="637A6A84" w:rsidR="000C0EB8" w:rsidRDefault="000C0EB8" w:rsidP="00CF7E3C">
      <w:pPr>
        <w:spacing w:after="0"/>
        <w:jc w:val="right"/>
        <w:rPr>
          <w:rFonts w:ascii="Arial" w:hAnsi="Arial" w:cs="Arial"/>
          <w:sz w:val="18"/>
          <w:szCs w:val="18"/>
        </w:rPr>
      </w:pPr>
    </w:p>
    <w:p w14:paraId="6A5524B0" w14:textId="77777777" w:rsidR="000C0EB8" w:rsidRDefault="000C0EB8" w:rsidP="00CF7E3C">
      <w:pPr>
        <w:spacing w:after="0"/>
        <w:jc w:val="right"/>
        <w:rPr>
          <w:rFonts w:ascii="Arial" w:hAnsi="Arial" w:cs="Arial"/>
          <w:sz w:val="18"/>
          <w:szCs w:val="18"/>
        </w:rPr>
      </w:pPr>
    </w:p>
    <w:p w14:paraId="5CA943F3" w14:textId="607E36F1" w:rsidR="0093668B" w:rsidRDefault="0093668B" w:rsidP="00CF7E3C">
      <w:pPr>
        <w:spacing w:after="0"/>
        <w:jc w:val="right"/>
        <w:rPr>
          <w:rFonts w:ascii="Arial" w:hAnsi="Arial" w:cs="Arial"/>
          <w:sz w:val="18"/>
          <w:szCs w:val="18"/>
        </w:rPr>
      </w:pPr>
    </w:p>
    <w:p w14:paraId="650EA546" w14:textId="7DE75394" w:rsidR="00382173" w:rsidRDefault="00382173" w:rsidP="00CF7E3C">
      <w:pPr>
        <w:spacing w:after="0"/>
        <w:jc w:val="right"/>
        <w:rPr>
          <w:rFonts w:ascii="Arial" w:hAnsi="Arial" w:cs="Arial"/>
          <w:sz w:val="18"/>
          <w:szCs w:val="18"/>
        </w:rPr>
      </w:pPr>
    </w:p>
    <w:p w14:paraId="2E7E5D36" w14:textId="77777777" w:rsidR="00382173" w:rsidRDefault="00382173" w:rsidP="00CF7E3C">
      <w:pPr>
        <w:spacing w:after="0"/>
        <w:jc w:val="right"/>
        <w:rPr>
          <w:rFonts w:ascii="Arial" w:hAnsi="Arial" w:cs="Arial"/>
          <w:sz w:val="18"/>
          <w:szCs w:val="18"/>
        </w:rPr>
      </w:pPr>
    </w:p>
    <w:p w14:paraId="40CAB19D" w14:textId="0D9A717C" w:rsidR="00382173" w:rsidRDefault="00382173" w:rsidP="00382173">
      <w:pPr>
        <w:spacing w:after="0"/>
        <w:jc w:val="right"/>
        <w:rPr>
          <w:rFonts w:ascii="Arial" w:hAnsi="Arial" w:cs="Arial"/>
          <w:sz w:val="18"/>
          <w:szCs w:val="18"/>
        </w:rPr>
      </w:pPr>
      <w:r>
        <w:rPr>
          <w:rFonts w:ascii="Arial" w:hAnsi="Arial" w:cs="Arial"/>
          <w:sz w:val="18"/>
          <w:szCs w:val="18"/>
        </w:rPr>
        <w:lastRenderedPageBreak/>
        <w:t>Obrazec št: 1</w:t>
      </w:r>
      <w:r w:rsidR="004C3AE4">
        <w:rPr>
          <w:rFonts w:ascii="Arial" w:hAnsi="Arial" w:cs="Arial"/>
          <w:sz w:val="18"/>
          <w:szCs w:val="18"/>
        </w:rPr>
        <w:t>4</w:t>
      </w:r>
    </w:p>
    <w:p w14:paraId="3B0CBB70" w14:textId="2D278E97" w:rsidR="00382173" w:rsidRDefault="00382173"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2B4D57">
        <w:rPr>
          <w:rFonts w:ascii="Arial" w:hAnsi="Arial" w:cs="Arial"/>
        </w:rPr>
        <w:t xml:space="preserve">o zagotavljanju </w:t>
      </w:r>
      <w:proofErr w:type="spellStart"/>
      <w:r w:rsidR="002B4D57">
        <w:rPr>
          <w:rFonts w:ascii="Arial" w:hAnsi="Arial" w:cs="Arial"/>
        </w:rPr>
        <w:t>okoljskih</w:t>
      </w:r>
      <w:proofErr w:type="spellEnd"/>
      <w:r w:rsidR="002B4D57">
        <w:rPr>
          <w:rFonts w:ascii="Arial" w:hAnsi="Arial" w:cs="Arial"/>
        </w:rPr>
        <w:t xml:space="preserve"> zahtev</w:t>
      </w:r>
    </w:p>
    <w:p w14:paraId="727F84A3" w14:textId="77777777" w:rsidR="00382173" w:rsidRDefault="00382173" w:rsidP="00382173">
      <w:pPr>
        <w:spacing w:after="120"/>
        <w:rPr>
          <w:rFonts w:ascii="Arial" w:hAnsi="Arial" w:cs="Arial"/>
        </w:rPr>
      </w:pPr>
    </w:p>
    <w:p w14:paraId="21104FF6" w14:textId="77777777" w:rsidR="00382173" w:rsidRDefault="00382173" w:rsidP="00382173">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09D855D4" w14:textId="77777777" w:rsidR="00382173" w:rsidRDefault="00382173" w:rsidP="00382173">
      <w:pPr>
        <w:spacing w:before="225" w:after="225" w:line="240" w:lineRule="auto"/>
        <w:jc w:val="both"/>
      </w:pPr>
      <w:r>
        <w:rPr>
          <w:rFonts w:ascii="Arial" w:hAnsi="Arial" w:cs="Arial"/>
          <w:color w:val="000000"/>
          <w:sz w:val="18"/>
          <w:szCs w:val="18"/>
        </w:rPr>
        <w:t> </w:t>
      </w:r>
    </w:p>
    <w:p w14:paraId="4B61681A" w14:textId="77777777" w:rsidR="00382173" w:rsidRDefault="00382173" w:rsidP="00382173">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72E38F39" w14:textId="77777777" w:rsidR="00382173" w:rsidRDefault="00382173" w:rsidP="00382173">
      <w:pPr>
        <w:spacing w:after="0" w:line="240" w:lineRule="auto"/>
        <w:jc w:val="both"/>
      </w:pPr>
      <w:r>
        <w:rPr>
          <w:rFonts w:ascii="Arial" w:hAnsi="Arial" w:cs="Arial"/>
          <w:b/>
          <w:bCs/>
          <w:color w:val="000000"/>
          <w:sz w:val="18"/>
          <w:szCs w:val="18"/>
        </w:rPr>
        <w:t>                     Mestni trg 10</w:t>
      </w:r>
    </w:p>
    <w:p w14:paraId="1EFA7F7C" w14:textId="77777777" w:rsidR="00382173" w:rsidRDefault="00382173" w:rsidP="00382173">
      <w:pPr>
        <w:spacing w:after="0" w:line="240" w:lineRule="auto"/>
        <w:jc w:val="both"/>
      </w:pPr>
      <w:r>
        <w:rPr>
          <w:rFonts w:ascii="Arial" w:hAnsi="Arial" w:cs="Arial"/>
          <w:b/>
          <w:bCs/>
          <w:color w:val="000000"/>
          <w:sz w:val="18"/>
          <w:szCs w:val="18"/>
        </w:rPr>
        <w:t>                     3230 Šentjur</w:t>
      </w:r>
    </w:p>
    <w:p w14:paraId="21141D85" w14:textId="6E52194E" w:rsidR="00382173" w:rsidRPr="002B4D57" w:rsidRDefault="002B4D57" w:rsidP="00382173">
      <w:pPr>
        <w:spacing w:before="225" w:after="225" w:line="240" w:lineRule="auto"/>
        <w:jc w:val="center"/>
        <w:rPr>
          <w:b/>
          <w:bCs/>
        </w:rPr>
      </w:pPr>
      <w:r w:rsidRPr="002B4D57">
        <w:rPr>
          <w:rFonts w:ascii="Arial" w:hAnsi="Arial" w:cs="Arial"/>
          <w:b/>
          <w:bCs/>
          <w:color w:val="000000"/>
          <w:sz w:val="18"/>
          <w:szCs w:val="18"/>
        </w:rPr>
        <w:t>IZJAVA O ZAGOTAVLJANJU OKOLJSKIH ZAHTEV</w:t>
      </w:r>
    </w:p>
    <w:p w14:paraId="1BBD4D69" w14:textId="77777777" w:rsidR="00382173" w:rsidRDefault="00382173" w:rsidP="00382173">
      <w:pPr>
        <w:spacing w:before="225" w:after="225" w:line="240" w:lineRule="auto"/>
        <w:jc w:val="right"/>
      </w:pPr>
      <w:r>
        <w:rPr>
          <w:rFonts w:ascii="Arial" w:hAnsi="Arial" w:cs="Arial"/>
          <w:color w:val="000000"/>
          <w:sz w:val="18"/>
          <w:szCs w:val="18"/>
        </w:rPr>
        <w:t> </w:t>
      </w:r>
    </w:p>
    <w:p w14:paraId="110B29F0" w14:textId="7D283BE7" w:rsidR="00382173" w:rsidRDefault="00382173" w:rsidP="00B94C08">
      <w:pPr>
        <w:pStyle w:val="Paragraf"/>
        <w:spacing w:before="0" w:after="0" w:line="240" w:lineRule="auto"/>
        <w:jc w:val="both"/>
        <w:rPr>
          <w:rFonts w:ascii="Arial" w:hAnsi="Arial" w:cs="Arial"/>
          <w:bCs/>
          <w:color w:val="000000"/>
        </w:rPr>
      </w:pPr>
      <w:r w:rsidRPr="002B4D57">
        <w:rPr>
          <w:rFonts w:ascii="Arial" w:hAnsi="Arial" w:cs="Arial"/>
          <w:color w:val="000000"/>
        </w:rPr>
        <w:t xml:space="preserve">S podpisom te izjave se zavezujemo, da bomo v primeru, če bomo izbrani kot najugodnejši ponudnik </w:t>
      </w:r>
      <w:r w:rsidR="002B4D57" w:rsidRPr="002B4D57">
        <w:rPr>
          <w:rFonts w:ascii="Arial" w:hAnsi="Arial" w:cs="Arial"/>
          <w:color w:val="000000"/>
        </w:rPr>
        <w:t xml:space="preserve">pri izvedbi naročila upoštevali vsa določila v zvezi s temeljnimi </w:t>
      </w:r>
      <w:proofErr w:type="spellStart"/>
      <w:r w:rsidR="002B4D57" w:rsidRPr="002B4D57">
        <w:rPr>
          <w:rFonts w:ascii="Arial" w:hAnsi="Arial" w:cs="Arial"/>
          <w:color w:val="000000"/>
        </w:rPr>
        <w:t>okoljskimi</w:t>
      </w:r>
      <w:proofErr w:type="spellEnd"/>
      <w:r w:rsidR="002B4D57" w:rsidRPr="002B4D57">
        <w:rPr>
          <w:rFonts w:ascii="Arial" w:hAnsi="Arial" w:cs="Arial"/>
          <w:color w:val="000000"/>
        </w:rPr>
        <w:t xml:space="preserve"> zahtevami z gradnjo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002B4D57" w:rsidRPr="002B4D57">
        <w:rPr>
          <w:rFonts w:ascii="Arial" w:hAnsi="Arial" w:cs="Arial"/>
          <w:bCs/>
          <w:color w:val="000000"/>
        </w:rPr>
        <w:t>«</w:t>
      </w:r>
      <w:r w:rsidR="002B4D57">
        <w:rPr>
          <w:rFonts w:ascii="Arial" w:hAnsi="Arial" w:cs="Arial"/>
          <w:bCs/>
          <w:color w:val="000000"/>
        </w:rPr>
        <w:t xml:space="preserve"> v skladu z Uredbo o zelenem javnem naročanju (Uradni list RS, št. 51/17, 64/19 in 121/21) in sicer:</w:t>
      </w:r>
    </w:p>
    <w:p w14:paraId="0029F179" w14:textId="77777777" w:rsidR="007921ED" w:rsidRPr="007921ED" w:rsidRDefault="007921ED" w:rsidP="007921ED">
      <w:pPr>
        <w:spacing w:after="0" w:line="240" w:lineRule="auto"/>
        <w:jc w:val="both"/>
        <w:rPr>
          <w:rFonts w:ascii="Arial" w:hAnsi="Arial" w:cs="Arial"/>
          <w:bCs/>
          <w:color w:val="000000" w:themeColor="text1"/>
          <w:sz w:val="18"/>
          <w:szCs w:val="18"/>
        </w:rPr>
      </w:pPr>
    </w:p>
    <w:p w14:paraId="6421650E" w14:textId="77777777" w:rsidR="007921ED" w:rsidRPr="007921ED" w:rsidRDefault="007921ED" w:rsidP="000F650A">
      <w:pPr>
        <w:pStyle w:val="Odstavekseznama"/>
        <w:numPr>
          <w:ilvl w:val="0"/>
          <w:numId w:val="20"/>
        </w:numPr>
        <w:spacing w:after="0" w:line="240" w:lineRule="auto"/>
        <w:jc w:val="both"/>
        <w:rPr>
          <w:rFonts w:ascii="Arial" w:hAnsi="Arial" w:cs="Arial"/>
          <w:color w:val="000000" w:themeColor="text1"/>
          <w:sz w:val="18"/>
          <w:szCs w:val="18"/>
        </w:rPr>
      </w:pPr>
      <w:r w:rsidRPr="007921ED">
        <w:rPr>
          <w:rFonts w:ascii="Arial" w:hAnsi="Arial" w:cs="Arial"/>
          <w:sz w:val="18"/>
          <w:szCs w:val="18"/>
        </w:rPr>
        <w:t>delež hladilnikov, zamrzovalnikov in njunih kombinacij, pomivalnih, pralnih in sušilnih strojev, sesalnikov in klimatskih naprav, ki so uvrščeni v najvišji energijski razred, dostopen na trgu, znaša najmanj 80 % vseh artiklov;</w:t>
      </w:r>
    </w:p>
    <w:p w14:paraId="702EA978" w14:textId="77777777" w:rsidR="007921ED" w:rsidRPr="007921ED" w:rsidRDefault="007921ED" w:rsidP="000F650A">
      <w:pPr>
        <w:pStyle w:val="Odstavekseznama"/>
        <w:numPr>
          <w:ilvl w:val="0"/>
          <w:numId w:val="20"/>
        </w:numPr>
        <w:spacing w:after="0" w:line="240" w:lineRule="auto"/>
        <w:jc w:val="both"/>
        <w:rPr>
          <w:rFonts w:ascii="Arial" w:hAnsi="Arial" w:cs="Arial"/>
          <w:color w:val="000000" w:themeColor="text1"/>
          <w:sz w:val="18"/>
          <w:szCs w:val="18"/>
        </w:rPr>
      </w:pPr>
      <w:r w:rsidRPr="007921ED">
        <w:rPr>
          <w:rFonts w:ascii="Arial" w:hAnsi="Arial" w:cs="Arial"/>
          <w:sz w:val="18"/>
          <w:szCs w:val="18"/>
        </w:rPr>
        <w:t>delež lesa ali lesnih tvoriv v pohištvu znaša najmanj 70 % prostornine uporabljenih materialov za izdelavo pohištva, razen če predpis ali namen uporabe to prepoveduje ali onemogoča;</w:t>
      </w:r>
    </w:p>
    <w:p w14:paraId="49285196" w14:textId="77777777" w:rsidR="007921ED" w:rsidRPr="007921ED" w:rsidRDefault="007921ED" w:rsidP="000F650A">
      <w:pPr>
        <w:pStyle w:val="Odstavekseznama"/>
        <w:numPr>
          <w:ilvl w:val="0"/>
          <w:numId w:val="20"/>
        </w:numPr>
        <w:spacing w:after="0" w:line="240" w:lineRule="auto"/>
        <w:jc w:val="both"/>
        <w:rPr>
          <w:rFonts w:ascii="Arial" w:hAnsi="Arial" w:cs="Arial"/>
          <w:color w:val="000000" w:themeColor="text1"/>
          <w:sz w:val="18"/>
          <w:szCs w:val="18"/>
        </w:rPr>
      </w:pPr>
      <w:r w:rsidRPr="007921ED">
        <w:rPr>
          <w:rFonts w:ascii="Arial" w:hAnsi="Arial" w:cs="Arial"/>
          <w:sz w:val="18"/>
          <w:szCs w:val="18"/>
        </w:rPr>
        <w:t xml:space="preserve">delež sanitarnih armatur, ki so nameščene v </w:t>
      </w:r>
      <w:proofErr w:type="spellStart"/>
      <w:r w:rsidRPr="007921ED">
        <w:rPr>
          <w:rFonts w:ascii="Arial" w:hAnsi="Arial" w:cs="Arial"/>
          <w:sz w:val="18"/>
          <w:szCs w:val="18"/>
        </w:rPr>
        <w:t>nestanovanjskih</w:t>
      </w:r>
      <w:proofErr w:type="spellEnd"/>
      <w:r w:rsidRPr="007921ED">
        <w:rPr>
          <w:rFonts w:ascii="Arial" w:hAnsi="Arial" w:cs="Arial"/>
          <w:sz w:val="18"/>
          <w:szCs w:val="18"/>
        </w:rPr>
        <w:t xml:space="preserve"> prostorih za več uporabnikov in pogosto uporabo ter omogočajo omejitev časa posamezne uporabe vode, znaša najmanj 70 %;</w:t>
      </w:r>
    </w:p>
    <w:p w14:paraId="2ACEBE09" w14:textId="77777777" w:rsidR="007921ED" w:rsidRPr="007921ED" w:rsidRDefault="007921ED" w:rsidP="000F650A">
      <w:pPr>
        <w:pStyle w:val="Odstavekseznama"/>
        <w:numPr>
          <w:ilvl w:val="0"/>
          <w:numId w:val="20"/>
        </w:numPr>
        <w:spacing w:after="0" w:line="240" w:lineRule="auto"/>
        <w:jc w:val="both"/>
        <w:rPr>
          <w:rFonts w:ascii="Arial" w:hAnsi="Arial" w:cs="Arial"/>
          <w:color w:val="000000" w:themeColor="text1"/>
          <w:sz w:val="18"/>
          <w:szCs w:val="18"/>
        </w:rPr>
      </w:pPr>
      <w:r w:rsidRPr="007921ED">
        <w:rPr>
          <w:rFonts w:ascii="Arial" w:hAnsi="Arial" w:cs="Arial"/>
          <w:sz w:val="18"/>
          <w:szCs w:val="18"/>
        </w:rPr>
        <w:t xml:space="preserve">delež </w:t>
      </w:r>
      <w:proofErr w:type="spellStart"/>
      <w:r w:rsidRPr="007921ED">
        <w:rPr>
          <w:rFonts w:ascii="Arial" w:hAnsi="Arial" w:cs="Arial"/>
          <w:sz w:val="18"/>
          <w:szCs w:val="18"/>
        </w:rPr>
        <w:t>splakovalnih</w:t>
      </w:r>
      <w:proofErr w:type="spellEnd"/>
      <w:r w:rsidRPr="007921ED">
        <w:rPr>
          <w:rFonts w:ascii="Arial" w:hAnsi="Arial" w:cs="Arial"/>
          <w:sz w:val="18"/>
          <w:szCs w:val="18"/>
        </w:rPr>
        <w:t xml:space="preserve"> sistemov iz opreme za stranišča na splakovanje in opreme za pisoarje, ki vključuje napravo za varčevanje z vodo, znaša najmanj 60 %;</w:t>
      </w:r>
    </w:p>
    <w:p w14:paraId="585D313D" w14:textId="77777777" w:rsidR="007921ED" w:rsidRPr="007921ED" w:rsidRDefault="007921ED" w:rsidP="000F650A">
      <w:pPr>
        <w:pStyle w:val="Odstavekseznama"/>
        <w:numPr>
          <w:ilvl w:val="0"/>
          <w:numId w:val="20"/>
        </w:numPr>
        <w:spacing w:after="0" w:line="240" w:lineRule="auto"/>
        <w:jc w:val="both"/>
        <w:rPr>
          <w:rFonts w:ascii="Arial" w:hAnsi="Arial" w:cs="Arial"/>
          <w:color w:val="000000" w:themeColor="text1"/>
          <w:sz w:val="18"/>
          <w:szCs w:val="18"/>
        </w:rPr>
      </w:pPr>
      <w:r w:rsidRPr="007921ED">
        <w:rPr>
          <w:rFonts w:ascii="Arial" w:hAnsi="Arial" w:cs="Arial"/>
          <w:sz w:val="18"/>
          <w:szCs w:val="18"/>
        </w:rPr>
        <w:t>delež električnih sijalk, ki so uvrščene v najvišji energijski razred, dostopen na trgu, znaša najmanj 90 %.</w:t>
      </w:r>
    </w:p>
    <w:p w14:paraId="0A36E66D" w14:textId="77777777" w:rsidR="007921ED" w:rsidRPr="007921ED" w:rsidRDefault="007921ED" w:rsidP="000F650A">
      <w:pPr>
        <w:pStyle w:val="Odstavekseznama"/>
        <w:numPr>
          <w:ilvl w:val="0"/>
          <w:numId w:val="20"/>
        </w:numPr>
        <w:spacing w:after="0" w:line="240" w:lineRule="auto"/>
        <w:jc w:val="both"/>
        <w:rPr>
          <w:rFonts w:ascii="Arial" w:hAnsi="Arial" w:cs="Arial"/>
          <w:color w:val="000000" w:themeColor="text1"/>
          <w:sz w:val="18"/>
          <w:szCs w:val="18"/>
        </w:rPr>
      </w:pPr>
      <w:r w:rsidRPr="007921ED">
        <w:rPr>
          <w:rFonts w:ascii="Arial" w:hAnsi="Arial" w:cs="Arial"/>
          <w:color w:val="000000" w:themeColor="text1"/>
          <w:sz w:val="18"/>
          <w:szCs w:val="18"/>
        </w:rPr>
        <w:t>ter vsa ostala določila Uredbe o zelenem javnem naročanju (Uradni list RS, št. 51/17, 64/19 in 121/21), v kolikor se nanašajo na predmet javnega naročila.</w:t>
      </w:r>
    </w:p>
    <w:p w14:paraId="7454A444" w14:textId="77777777" w:rsidR="00382173" w:rsidRDefault="00382173" w:rsidP="00382173">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w:t>
      </w:r>
      <w:r>
        <w:rPr>
          <w:rFonts w:ascii="Arial" w:hAnsi="Arial" w:cs="Arial"/>
          <w:color w:val="000000"/>
          <w:sz w:val="18"/>
          <w:szCs w:val="18"/>
        </w:rPr>
        <w:t xml:space="preserve"> </w:t>
      </w:r>
      <w:r>
        <w:rPr>
          <w:rFonts w:ascii="Arial" w:hAnsi="Arial" w:cs="Arial"/>
          <w:i/>
          <w:iCs/>
          <w:color w:val="000000"/>
          <w:sz w:val="18"/>
          <w:szCs w:val="18"/>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989A4C0" w14:textId="77777777" w:rsidR="00AF0622" w:rsidRDefault="00AF0622" w:rsidP="00AF0622">
      <w:pPr>
        <w:spacing w:before="225" w:after="225" w:line="240" w:lineRule="auto"/>
        <w:jc w:val="both"/>
      </w:pPr>
    </w:p>
    <w:p w14:paraId="00822056" w14:textId="266CC80D" w:rsidR="00AF0622" w:rsidRPr="00765025"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181E3B89" w14:textId="77777777" w:rsidR="00AF0622" w:rsidRPr="00BB7AAE" w:rsidRDefault="00AF0622" w:rsidP="00AF0622">
      <w:pPr>
        <w:pStyle w:val="Paragraf"/>
        <w:spacing w:before="0" w:after="0" w:line="240" w:lineRule="auto"/>
        <w:jc w:val="both"/>
        <w:rPr>
          <w:rFonts w:ascii="Arial" w:hAnsi="Arial" w:cs="Arial"/>
          <w:b/>
          <w:bCs/>
        </w:rPr>
      </w:pPr>
    </w:p>
    <w:p w14:paraId="667BA2B8" w14:textId="77777777" w:rsidR="00382173" w:rsidRDefault="00382173" w:rsidP="00382173">
      <w:pPr>
        <w:spacing w:before="225" w:after="225" w:line="240" w:lineRule="auto"/>
        <w:jc w:val="both"/>
      </w:pPr>
      <w:r>
        <w:rPr>
          <w:rFonts w:ascii="Arial" w:hAnsi="Arial" w:cs="Arial"/>
          <w:color w:val="000000"/>
          <w:sz w:val="18"/>
          <w:szCs w:val="18"/>
        </w:rPr>
        <w:t>Datum: _________________                              Žig               Podpis ponudnika: ______________                   </w:t>
      </w:r>
    </w:p>
    <w:p w14:paraId="301E66C1" w14:textId="77777777" w:rsidR="00382173" w:rsidRDefault="00382173" w:rsidP="00382173">
      <w:pPr>
        <w:spacing w:after="0"/>
        <w:jc w:val="right"/>
        <w:rPr>
          <w:rFonts w:ascii="Arial" w:hAnsi="Arial" w:cs="Arial"/>
          <w:sz w:val="18"/>
          <w:szCs w:val="18"/>
        </w:rPr>
      </w:pPr>
    </w:p>
    <w:p w14:paraId="1958C1E6" w14:textId="77777777" w:rsidR="00382173" w:rsidRDefault="00382173" w:rsidP="00382173">
      <w:pPr>
        <w:spacing w:after="0"/>
        <w:jc w:val="right"/>
        <w:rPr>
          <w:rFonts w:ascii="Arial" w:hAnsi="Arial" w:cs="Arial"/>
          <w:sz w:val="18"/>
          <w:szCs w:val="18"/>
        </w:rPr>
      </w:pPr>
    </w:p>
    <w:p w14:paraId="7D13487A" w14:textId="77777777" w:rsidR="00382173" w:rsidRDefault="00382173" w:rsidP="00382173">
      <w:pPr>
        <w:spacing w:after="0"/>
        <w:jc w:val="right"/>
        <w:rPr>
          <w:rFonts w:ascii="Arial" w:hAnsi="Arial" w:cs="Arial"/>
          <w:sz w:val="18"/>
          <w:szCs w:val="18"/>
        </w:rPr>
      </w:pPr>
    </w:p>
    <w:p w14:paraId="64A0A0CF" w14:textId="2A35C4FA" w:rsidR="0093668B" w:rsidRDefault="0093668B" w:rsidP="00CF7E3C">
      <w:pPr>
        <w:spacing w:after="0"/>
        <w:jc w:val="right"/>
        <w:rPr>
          <w:rFonts w:ascii="Arial" w:hAnsi="Arial" w:cs="Arial"/>
          <w:sz w:val="18"/>
          <w:szCs w:val="18"/>
        </w:rPr>
      </w:pPr>
    </w:p>
    <w:p w14:paraId="6BD26171" w14:textId="00F115DB" w:rsidR="00382173" w:rsidRDefault="00382173" w:rsidP="00CF7E3C">
      <w:pPr>
        <w:spacing w:after="0"/>
        <w:jc w:val="right"/>
        <w:rPr>
          <w:rFonts w:ascii="Arial" w:hAnsi="Arial" w:cs="Arial"/>
          <w:sz w:val="18"/>
          <w:szCs w:val="18"/>
        </w:rPr>
      </w:pPr>
    </w:p>
    <w:p w14:paraId="3BE011F4" w14:textId="1E1D9B9B" w:rsidR="00382173" w:rsidRDefault="00382173" w:rsidP="00CF7E3C">
      <w:pPr>
        <w:spacing w:after="0"/>
        <w:jc w:val="right"/>
        <w:rPr>
          <w:rFonts w:ascii="Arial" w:hAnsi="Arial" w:cs="Arial"/>
          <w:sz w:val="18"/>
          <w:szCs w:val="18"/>
        </w:rPr>
      </w:pPr>
    </w:p>
    <w:p w14:paraId="70E73FB4" w14:textId="7283D7A5" w:rsidR="00382173" w:rsidRDefault="00382173" w:rsidP="00CF7E3C">
      <w:pPr>
        <w:spacing w:after="0"/>
        <w:jc w:val="right"/>
        <w:rPr>
          <w:rFonts w:ascii="Arial" w:hAnsi="Arial" w:cs="Arial"/>
          <w:sz w:val="18"/>
          <w:szCs w:val="18"/>
        </w:rPr>
      </w:pPr>
    </w:p>
    <w:p w14:paraId="46F4CD80" w14:textId="387C8B61" w:rsidR="00382173" w:rsidRDefault="00382173" w:rsidP="00CF7E3C">
      <w:pPr>
        <w:spacing w:after="0"/>
        <w:jc w:val="right"/>
        <w:rPr>
          <w:rFonts w:ascii="Arial" w:hAnsi="Arial" w:cs="Arial"/>
          <w:sz w:val="18"/>
          <w:szCs w:val="18"/>
        </w:rPr>
      </w:pPr>
    </w:p>
    <w:p w14:paraId="1CFBE6F3" w14:textId="27F2421D" w:rsidR="00382173" w:rsidRDefault="00382173" w:rsidP="00CF7E3C">
      <w:pPr>
        <w:spacing w:after="0"/>
        <w:jc w:val="right"/>
        <w:rPr>
          <w:rFonts w:ascii="Arial" w:hAnsi="Arial" w:cs="Arial"/>
          <w:sz w:val="18"/>
          <w:szCs w:val="18"/>
        </w:rPr>
      </w:pPr>
    </w:p>
    <w:p w14:paraId="13DF0F9B" w14:textId="6F666235" w:rsidR="00AF0622" w:rsidRDefault="00AF0622" w:rsidP="00CF7E3C">
      <w:pPr>
        <w:spacing w:after="0"/>
        <w:jc w:val="right"/>
        <w:rPr>
          <w:rFonts w:ascii="Arial" w:hAnsi="Arial" w:cs="Arial"/>
          <w:sz w:val="18"/>
          <w:szCs w:val="18"/>
        </w:rPr>
      </w:pPr>
    </w:p>
    <w:p w14:paraId="014615BF" w14:textId="77777777" w:rsidR="0093668B" w:rsidRDefault="0093668B" w:rsidP="007921ED">
      <w:pPr>
        <w:spacing w:after="0"/>
        <w:rPr>
          <w:rFonts w:ascii="Arial" w:hAnsi="Arial" w:cs="Arial"/>
          <w:sz w:val="18"/>
          <w:szCs w:val="18"/>
        </w:rPr>
      </w:pPr>
    </w:p>
    <w:p w14:paraId="78BCED1E" w14:textId="203380F2" w:rsidR="0093668B" w:rsidRPr="0093668B" w:rsidRDefault="0093668B" w:rsidP="0093668B">
      <w:pPr>
        <w:spacing w:after="0" w:line="240" w:lineRule="auto"/>
        <w:jc w:val="right"/>
        <w:rPr>
          <w:rFonts w:ascii="Arial" w:eastAsia="Calibri" w:hAnsi="Arial" w:cs="Arial"/>
          <w:bCs/>
          <w:sz w:val="18"/>
          <w:szCs w:val="18"/>
        </w:rPr>
      </w:pPr>
      <w:r w:rsidRPr="0093668B">
        <w:rPr>
          <w:rFonts w:ascii="Arial" w:eastAsia="Calibri" w:hAnsi="Arial" w:cs="Arial"/>
          <w:bCs/>
          <w:sz w:val="18"/>
          <w:szCs w:val="18"/>
        </w:rPr>
        <w:lastRenderedPageBreak/>
        <w:t>Obrazec št: 1</w:t>
      </w:r>
      <w:r w:rsidR="004C3AE4">
        <w:rPr>
          <w:rFonts w:ascii="Arial" w:eastAsia="Calibri" w:hAnsi="Arial" w:cs="Arial"/>
          <w:bCs/>
          <w:sz w:val="18"/>
          <w:szCs w:val="18"/>
        </w:rPr>
        <w:t>5</w:t>
      </w:r>
    </w:p>
    <w:p w14:paraId="02E1829A" w14:textId="77777777" w:rsidR="0093668B" w:rsidRPr="0093668B" w:rsidRDefault="0093668B" w:rsidP="0093668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93668B">
        <w:rPr>
          <w:rFonts w:ascii="Arial" w:eastAsia="Times New Roman" w:hAnsi="Arial" w:cs="Arial"/>
          <w:b/>
          <w:bCs/>
          <w:sz w:val="26"/>
          <w:szCs w:val="28"/>
        </w:rPr>
        <w:t xml:space="preserve">Izjava po 35. členu </w:t>
      </w:r>
      <w:proofErr w:type="spellStart"/>
      <w:r w:rsidRPr="0093668B">
        <w:rPr>
          <w:rFonts w:ascii="Arial" w:eastAsia="Times New Roman" w:hAnsi="Arial" w:cs="Arial"/>
          <w:b/>
          <w:bCs/>
          <w:sz w:val="26"/>
          <w:szCs w:val="28"/>
        </w:rPr>
        <w:t>ZIntPK</w:t>
      </w:r>
      <w:proofErr w:type="spellEnd"/>
    </w:p>
    <w:p w14:paraId="205BFFC6"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047020C2"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p>
    <w:p w14:paraId="5CA56414" w14:textId="77777777" w:rsidR="0093668B" w:rsidRPr="0093668B" w:rsidRDefault="0093668B" w:rsidP="0093668B">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4FFD368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0226630"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93668B" w:rsidRPr="0093668B" w14:paraId="1B484E85" w14:textId="77777777" w:rsidTr="0093668B">
        <w:trPr>
          <w:trHeight w:val="247"/>
        </w:trPr>
        <w:tc>
          <w:tcPr>
            <w:tcW w:w="4581" w:type="dxa"/>
            <w:gridSpan w:val="2"/>
            <w:shd w:val="clear" w:color="auto" w:fill="auto"/>
          </w:tcPr>
          <w:p w14:paraId="02B7044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422CAEAD" w14:textId="77777777" w:rsidR="0093668B" w:rsidRPr="0093668B" w:rsidRDefault="0093668B" w:rsidP="0093668B">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shd w:val="clear" w:color="auto" w:fill="auto"/>
          </w:tcPr>
          <w:p w14:paraId="4735FF3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93668B">
              <w:rPr>
                <w:rFonts w:ascii="Arial" w:eastAsia="Times New Roman" w:hAnsi="Arial" w:cs="Arial"/>
                <w:b/>
                <w:color w:val="000000"/>
                <w:sz w:val="18"/>
                <w:szCs w:val="18"/>
                <w:lang w:eastAsia="sl-SI"/>
              </w:rPr>
              <w:fldChar w:fldCharType="begin">
                <w:ffData>
                  <w:name w:val="Besedilo40"/>
                  <w:enabled/>
                  <w:calcOnExit w:val="0"/>
                  <w:textInput/>
                </w:ffData>
              </w:fldChar>
            </w:r>
            <w:bookmarkStart w:id="3" w:name="Besedilo40"/>
            <w:r w:rsidRPr="0093668B">
              <w:rPr>
                <w:rFonts w:ascii="Arial" w:eastAsia="Times New Roman" w:hAnsi="Arial" w:cs="Arial"/>
                <w:b/>
                <w:color w:val="000000"/>
                <w:sz w:val="18"/>
                <w:szCs w:val="18"/>
                <w:lang w:eastAsia="sl-SI"/>
              </w:rPr>
              <w:instrText xml:space="preserve"> FORMTEXT </w:instrText>
            </w:r>
            <w:r w:rsidRPr="0093668B">
              <w:rPr>
                <w:rFonts w:ascii="Arial" w:eastAsia="Times New Roman" w:hAnsi="Arial" w:cs="Arial"/>
                <w:b/>
                <w:color w:val="000000"/>
                <w:sz w:val="18"/>
                <w:szCs w:val="18"/>
                <w:lang w:eastAsia="sl-SI"/>
              </w:rPr>
            </w:r>
            <w:r w:rsidRPr="0093668B">
              <w:rPr>
                <w:rFonts w:ascii="Arial" w:eastAsia="Times New Roman" w:hAnsi="Arial" w:cs="Arial"/>
                <w:b/>
                <w:color w:val="000000"/>
                <w:sz w:val="18"/>
                <w:szCs w:val="18"/>
                <w:lang w:eastAsia="sl-SI"/>
              </w:rPr>
              <w:fldChar w:fldCharType="separate"/>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color w:val="000000"/>
                <w:sz w:val="18"/>
                <w:szCs w:val="18"/>
                <w:lang w:eastAsia="sl-SI"/>
              </w:rPr>
              <w:fldChar w:fldCharType="end"/>
            </w:r>
            <w:bookmarkEnd w:id="3"/>
          </w:p>
          <w:p w14:paraId="7D8D9036"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AE26BA4"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93668B" w:rsidRPr="0093668B" w14:paraId="36D4175E" w14:textId="77777777" w:rsidTr="0093668B">
        <w:trPr>
          <w:gridAfter w:val="1"/>
          <w:wAfter w:w="1021" w:type="dxa"/>
          <w:trHeight w:val="247"/>
        </w:trPr>
        <w:tc>
          <w:tcPr>
            <w:tcW w:w="3560" w:type="dxa"/>
            <w:shd w:val="clear" w:color="auto" w:fill="auto"/>
          </w:tcPr>
          <w:p w14:paraId="3FF8F2E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shd w:val="clear" w:color="auto" w:fill="auto"/>
          </w:tcPr>
          <w:p w14:paraId="4C8C20D3"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01914D64" w14:textId="77777777" w:rsidR="0093668B" w:rsidRPr="0093668B" w:rsidRDefault="0093668B" w:rsidP="0093668B">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S podpisom te izjave pod kazensko in materialno odgovornostjo izjavljam, da poslovni subjekt _______________________________________ ni/nisem povezan s katerimkoli funkcionarjem Občine Šentjur in po mojem vedenju ni/nisem povezan z družinskim članom funkcionarja Občine Šentjur na način, kakor je to določeno v prvem odstavku 35. člena Zakona o integriteti in preprečevanju korupcije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(Uradni list RS, št. 69/11 in 158/20).</w:t>
      </w:r>
    </w:p>
    <w:p w14:paraId="3E529972" w14:textId="77777777" w:rsidR="0093668B" w:rsidRPr="0093668B" w:rsidRDefault="0093668B" w:rsidP="0093668B">
      <w:pPr>
        <w:spacing w:after="0" w:line="288" w:lineRule="auto"/>
        <w:jc w:val="both"/>
        <w:rPr>
          <w:rFonts w:ascii="Arial" w:eastAsia="Times New Roman" w:hAnsi="Arial" w:cs="Arial"/>
          <w:sz w:val="18"/>
          <w:szCs w:val="18"/>
          <w:lang w:eastAsia="sl-SI"/>
        </w:rPr>
      </w:pPr>
    </w:p>
    <w:p w14:paraId="01D57306" w14:textId="77777777" w:rsidR="0093668B" w:rsidRPr="0093668B" w:rsidRDefault="0093668B" w:rsidP="0093668B">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74AA6C7E" w14:textId="77777777" w:rsidR="0093668B" w:rsidRPr="0093668B" w:rsidRDefault="0093668B" w:rsidP="000F650A">
      <w:pPr>
        <w:numPr>
          <w:ilvl w:val="0"/>
          <w:numId w:val="41"/>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49110A46" w14:textId="77777777" w:rsidR="0093668B" w:rsidRPr="0093668B" w:rsidRDefault="0093668B" w:rsidP="000F650A">
      <w:pPr>
        <w:numPr>
          <w:ilvl w:val="0"/>
          <w:numId w:val="41"/>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2DC3EA96" w14:textId="77777777" w:rsidR="0093668B" w:rsidRPr="0093668B" w:rsidRDefault="0093668B" w:rsidP="0093668B">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500B3716" w14:textId="77777777" w:rsidR="0093668B" w:rsidRPr="0093668B" w:rsidRDefault="0093668B" w:rsidP="0093668B">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3668B" w:rsidRPr="0093668B" w14:paraId="40AF24EA" w14:textId="77777777" w:rsidTr="0093668B">
        <w:trPr>
          <w:trHeight w:val="241"/>
        </w:trPr>
        <w:tc>
          <w:tcPr>
            <w:tcW w:w="3348" w:type="dxa"/>
          </w:tcPr>
          <w:p w14:paraId="594D227A" w14:textId="77777777" w:rsidR="0093668B" w:rsidRPr="0093668B" w:rsidRDefault="0093668B" w:rsidP="0093668B">
            <w:pPr>
              <w:spacing w:after="0" w:line="260" w:lineRule="atLeast"/>
              <w:rPr>
                <w:rFonts w:ascii="Arial" w:eastAsia="Times New Roman" w:hAnsi="Arial" w:cs="Arial"/>
                <w:sz w:val="18"/>
                <w:szCs w:val="18"/>
                <w:lang w:eastAsia="sl-SI"/>
              </w:rPr>
            </w:pPr>
          </w:p>
          <w:p w14:paraId="7F309A34" w14:textId="77777777" w:rsidR="0093668B" w:rsidRPr="0093668B" w:rsidRDefault="0093668B" w:rsidP="0093668B">
            <w:pPr>
              <w:spacing w:after="0" w:line="260" w:lineRule="atLeast"/>
              <w:rPr>
                <w:rFonts w:ascii="Arial" w:eastAsia="Times New Roman" w:hAnsi="Arial" w:cs="Arial"/>
                <w:sz w:val="18"/>
                <w:szCs w:val="18"/>
                <w:lang w:eastAsia="sl-SI"/>
              </w:rPr>
            </w:pPr>
          </w:p>
          <w:p w14:paraId="0698AEB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A732C4C" w14:textId="77777777" w:rsidR="0093668B" w:rsidRPr="0093668B" w:rsidRDefault="0093668B" w:rsidP="0093668B">
            <w:pPr>
              <w:spacing w:after="0" w:line="260" w:lineRule="atLeast"/>
              <w:rPr>
                <w:rFonts w:ascii="Arial" w:eastAsia="Times New Roman" w:hAnsi="Arial" w:cs="Arial"/>
                <w:sz w:val="18"/>
                <w:szCs w:val="18"/>
                <w:lang w:eastAsia="sl-SI"/>
              </w:rPr>
            </w:pPr>
          </w:p>
        </w:tc>
        <w:tc>
          <w:tcPr>
            <w:tcW w:w="4324" w:type="dxa"/>
          </w:tcPr>
          <w:p w14:paraId="1F773195" w14:textId="77777777" w:rsidR="0093668B" w:rsidRPr="0093668B" w:rsidRDefault="0093668B" w:rsidP="0093668B">
            <w:pPr>
              <w:spacing w:after="0" w:line="260" w:lineRule="atLeast"/>
              <w:rPr>
                <w:rFonts w:ascii="Arial" w:eastAsia="Times New Roman" w:hAnsi="Arial" w:cs="Arial"/>
                <w:sz w:val="18"/>
                <w:szCs w:val="18"/>
                <w:lang w:eastAsia="sl-SI"/>
              </w:rPr>
            </w:pPr>
          </w:p>
          <w:p w14:paraId="3AB5F007" w14:textId="77777777" w:rsidR="0093668B" w:rsidRPr="0093668B" w:rsidRDefault="0093668B" w:rsidP="0093668B">
            <w:pPr>
              <w:spacing w:after="0" w:line="260" w:lineRule="atLeast"/>
              <w:rPr>
                <w:rFonts w:ascii="Arial" w:eastAsia="Times New Roman" w:hAnsi="Arial" w:cs="Arial"/>
                <w:sz w:val="18"/>
                <w:szCs w:val="18"/>
                <w:lang w:eastAsia="sl-SI"/>
              </w:rPr>
            </w:pPr>
          </w:p>
          <w:p w14:paraId="70C620A5"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BDF4D8D"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93668B" w:rsidRPr="0093668B" w14:paraId="1882E630" w14:textId="77777777" w:rsidTr="0093668B">
        <w:trPr>
          <w:trHeight w:val="483"/>
        </w:trPr>
        <w:tc>
          <w:tcPr>
            <w:tcW w:w="3348" w:type="dxa"/>
          </w:tcPr>
          <w:p w14:paraId="1A28073E"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000C0EB8">
              <w:rPr>
                <w:rFonts w:ascii="Arial" w:eastAsia="Times New Roman" w:hAnsi="Arial" w:cs="Arial"/>
                <w:sz w:val="18"/>
                <w:szCs w:val="18"/>
                <w:lang w:eastAsia="sl-SI"/>
              </w:rPr>
            </w:r>
            <w:r w:rsidR="000C0EB8">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0CAA8E0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06172E03"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424CD48C"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70C5856B"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5B097B3" w14:textId="77777777" w:rsidR="00AF0622" w:rsidRDefault="00AF0622" w:rsidP="00AF0622">
      <w:pPr>
        <w:spacing w:before="225" w:after="225" w:line="240" w:lineRule="auto"/>
        <w:jc w:val="both"/>
      </w:pPr>
    </w:p>
    <w:p w14:paraId="62B87296" w14:textId="08F19BB5"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29518C20"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38797BC5" w14:textId="77777777" w:rsidR="0093668B" w:rsidRPr="001129E3" w:rsidRDefault="0093668B" w:rsidP="00CF7E3C">
      <w:pPr>
        <w:spacing w:after="0"/>
        <w:jc w:val="right"/>
        <w:rPr>
          <w:rFonts w:ascii="Arial" w:hAnsi="Arial" w:cs="Arial"/>
          <w:sz w:val="18"/>
          <w:szCs w:val="18"/>
        </w:rPr>
      </w:pPr>
    </w:p>
    <w:p w14:paraId="278E0DBC" w14:textId="77777777" w:rsidR="00CF7E3C" w:rsidRDefault="00CF7E3C" w:rsidP="00CF7E3C">
      <w:pPr>
        <w:sectPr w:rsidR="00CF7E3C" w:rsidSect="00CF7E3C">
          <w:footerReference w:type="default" r:id="rId18"/>
          <w:pgSz w:w="11906" w:h="16838"/>
          <w:pgMar w:top="1418" w:right="1418" w:bottom="1418" w:left="1418" w:header="567" w:footer="596" w:gutter="0"/>
          <w:cols w:space="708"/>
          <w:docGrid w:linePitch="360"/>
        </w:sectPr>
      </w:pPr>
    </w:p>
    <w:p w14:paraId="0FB19E9F" w14:textId="0EFD8350" w:rsidR="00CF7E3C" w:rsidRPr="00FF2A63" w:rsidRDefault="003A225E" w:rsidP="00CF7E3C">
      <w:pPr>
        <w:spacing w:after="0"/>
        <w:jc w:val="right"/>
        <w:rPr>
          <w:rFonts w:ascii="Arial" w:hAnsi="Arial" w:cs="Arial"/>
          <w:sz w:val="18"/>
          <w:szCs w:val="18"/>
        </w:rPr>
      </w:pPr>
      <w:r>
        <w:rPr>
          <w:rFonts w:ascii="Arial" w:hAnsi="Arial" w:cs="Arial"/>
          <w:sz w:val="18"/>
          <w:szCs w:val="18"/>
        </w:rPr>
        <w:lastRenderedPageBreak/>
        <w:t>Obrazec št: 1</w:t>
      </w:r>
      <w:r w:rsidR="004C3AE4">
        <w:rPr>
          <w:rFonts w:ascii="Arial" w:hAnsi="Arial" w:cs="Arial"/>
          <w:sz w:val="18"/>
          <w:szCs w:val="18"/>
        </w:rPr>
        <w:t>6</w:t>
      </w:r>
    </w:p>
    <w:p w14:paraId="2C1EEB84" w14:textId="132E0731"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w:t>
      </w:r>
      <w:r w:rsidR="00633D39">
        <w:rPr>
          <w:rFonts w:ascii="Arial" w:hAnsi="Arial" w:cs="Arial"/>
        </w:rPr>
        <w:t>a</w:t>
      </w:r>
      <w:r>
        <w:rPr>
          <w:rFonts w:ascii="Arial" w:hAnsi="Arial" w:cs="Arial"/>
        </w:rPr>
        <w:t xml:space="preserve"> zastopnika podizvajalca v zvezi z izpolnjevanjem obveznih pogojev za podizvajalce</w:t>
      </w:r>
    </w:p>
    <w:p w14:paraId="393DF1CF" w14:textId="77777777" w:rsidR="00CF7E3C" w:rsidRDefault="00CF7E3C" w:rsidP="00CF7E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w:t>
      </w:r>
      <w:r w:rsidR="007D7076">
        <w:rPr>
          <w:rFonts w:ascii="Arial" w:hAnsi="Arial" w:cs="Arial"/>
          <w:color w:val="000000"/>
          <w:sz w:val="18"/>
          <w:szCs w:val="18"/>
        </w:rPr>
        <w:t>č</w:t>
      </w:r>
      <w:r>
        <w:rPr>
          <w:rFonts w:ascii="Arial" w:hAnsi="Arial" w:cs="Arial"/>
          <w:color w:val="000000"/>
          <w:sz w:val="18"/>
          <w:szCs w:val="18"/>
        </w:rPr>
        <w:t>lena ZJN-3.</w:t>
      </w:r>
    </w:p>
    <w:p w14:paraId="18725749" w14:textId="77777777" w:rsidR="00CF7E3C" w:rsidRDefault="00CF7E3C" w:rsidP="00CF7E3C">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CF7E3C" w14:paraId="6FA308C6" w14:textId="77777777" w:rsidTr="00CF7E3C">
        <w:tc>
          <w:tcPr>
            <w:tcW w:w="0" w:type="auto"/>
            <w:tcMar>
              <w:top w:w="0" w:type="auto"/>
              <w:bottom w:w="0" w:type="auto"/>
            </w:tcMar>
          </w:tcPr>
          <w:p w14:paraId="758B5120" w14:textId="77777777" w:rsidR="00CF7E3C" w:rsidRDefault="00CF7E3C" w:rsidP="000F650A">
            <w:pPr>
              <w:numPr>
                <w:ilvl w:val="0"/>
                <w:numId w:val="1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CB42F02" w14:textId="77777777" w:rsidR="00CF7E3C" w:rsidRDefault="00CF7E3C" w:rsidP="000F650A">
            <w:pPr>
              <w:numPr>
                <w:ilvl w:val="0"/>
                <w:numId w:val="1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77C5FA2" w14:textId="77777777" w:rsidR="00CF7E3C" w:rsidRDefault="00CF7E3C" w:rsidP="000F650A">
            <w:pPr>
              <w:numPr>
                <w:ilvl w:val="0"/>
                <w:numId w:val="1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96D7FB9" w14:textId="77777777" w:rsidR="00CF7E3C" w:rsidRDefault="00CF7E3C" w:rsidP="000F650A">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8C9CD0D" w14:textId="77777777" w:rsidR="00CF7E3C" w:rsidRDefault="00CF7E3C" w:rsidP="000F650A">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CC3454" w14:textId="77777777" w:rsidR="00CF7E3C" w:rsidRDefault="00CF7E3C" w:rsidP="000F650A">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50054BB" w14:textId="77777777" w:rsidR="00CF7E3C" w:rsidRDefault="00CF7E3C" w:rsidP="000F650A">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BF5815" w14:textId="77777777" w:rsidR="00DA2F02" w:rsidRDefault="00DA2F02" w:rsidP="00DA2F02">
            <w:pPr>
              <w:ind w:left="720"/>
              <w:jc w:val="both"/>
              <w:rPr>
                <w:rFonts w:ascii="Arial" w:hAnsi="Arial" w:cs="Arial"/>
                <w:color w:val="000000"/>
                <w:sz w:val="18"/>
                <w:szCs w:val="18"/>
              </w:rPr>
            </w:pPr>
          </w:p>
        </w:tc>
      </w:tr>
    </w:tbl>
    <w:p w14:paraId="5C948A64" w14:textId="77777777" w:rsidR="00CF7E3C" w:rsidRDefault="0051129E"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498DFEE9" w14:textId="77777777" w:rsidR="00DA2F02" w:rsidRDefault="00CF7E3C" w:rsidP="00DA2F02">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67790FA7" w14:textId="77777777" w:rsidR="00DA2F02" w:rsidRPr="00DA2F02" w:rsidRDefault="00DA2F02" w:rsidP="00DA2F02">
      <w:pPr>
        <w:spacing w:after="0" w:line="240" w:lineRule="auto"/>
        <w:jc w:val="center"/>
        <w:rPr>
          <w:rFonts w:ascii="Arial" w:hAnsi="Arial" w:cs="Arial"/>
          <w:b/>
          <w:bCs/>
          <w:color w:val="000000"/>
          <w:sz w:val="21"/>
          <w:szCs w:val="21"/>
        </w:rPr>
      </w:pPr>
    </w:p>
    <w:p w14:paraId="2A5A5FCC"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4437CE65"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9DEB0"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0EE03" w14:textId="77777777" w:rsidR="00CF7E3C" w:rsidRDefault="00CF7E3C" w:rsidP="00CF7E3C">
            <w:r>
              <w:rPr>
                <w:rFonts w:ascii="Arial" w:hAnsi="Arial" w:cs="Arial"/>
                <w:color w:val="000000"/>
                <w:position w:val="-2"/>
                <w:sz w:val="18"/>
                <w:szCs w:val="18"/>
              </w:rPr>
              <w:t> </w:t>
            </w:r>
          </w:p>
        </w:tc>
      </w:tr>
      <w:tr w:rsidR="00CF7E3C" w14:paraId="0653E947"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C259"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D9904" w14:textId="77777777" w:rsidR="00CF7E3C" w:rsidRDefault="00CF7E3C" w:rsidP="00CF7E3C">
            <w:r>
              <w:rPr>
                <w:rFonts w:ascii="Arial" w:hAnsi="Arial" w:cs="Arial"/>
                <w:color w:val="000000"/>
                <w:position w:val="-2"/>
                <w:sz w:val="18"/>
                <w:szCs w:val="18"/>
              </w:rPr>
              <w:t> </w:t>
            </w:r>
          </w:p>
        </w:tc>
      </w:tr>
      <w:tr w:rsidR="00CF7E3C" w14:paraId="20B3491F"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8EC75"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43007" w14:textId="77777777" w:rsidR="00CF7E3C" w:rsidRDefault="00CF7E3C" w:rsidP="00CF7E3C">
            <w:r>
              <w:rPr>
                <w:rFonts w:ascii="Arial" w:hAnsi="Arial" w:cs="Arial"/>
                <w:color w:val="000000"/>
                <w:position w:val="-2"/>
                <w:sz w:val="18"/>
                <w:szCs w:val="18"/>
              </w:rPr>
              <w:t> </w:t>
            </w:r>
          </w:p>
        </w:tc>
      </w:tr>
      <w:tr w:rsidR="00CF7E3C" w14:paraId="182D07A1"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62B"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832D" w14:textId="77777777" w:rsidR="00CF7E3C" w:rsidRDefault="00CF7E3C" w:rsidP="00CF7E3C">
            <w:r>
              <w:rPr>
                <w:rFonts w:ascii="Arial" w:hAnsi="Arial" w:cs="Arial"/>
                <w:color w:val="000000"/>
                <w:position w:val="-2"/>
                <w:sz w:val="18"/>
                <w:szCs w:val="18"/>
              </w:rPr>
              <w:t> </w:t>
            </w:r>
          </w:p>
        </w:tc>
      </w:tr>
      <w:tr w:rsidR="00CF7E3C" w14:paraId="73173C79"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A5A66"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A34A"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27BA3241" w14:textId="77777777" w:rsidTr="00CF7E3C">
        <w:tc>
          <w:tcPr>
            <w:tcW w:w="2500" w:type="pct"/>
            <w:tcMar>
              <w:top w:w="75" w:type="dxa"/>
              <w:bottom w:w="75" w:type="dxa"/>
            </w:tcMar>
            <w:vAlign w:val="center"/>
          </w:tcPr>
          <w:p w14:paraId="5D77F20E"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5D8DE5EA" w14:textId="77777777" w:rsidR="00CF7E3C" w:rsidRDefault="00CF7E3C" w:rsidP="00CF7E3C">
            <w:r>
              <w:rPr>
                <w:rFonts w:ascii="Arial" w:hAnsi="Arial" w:cs="Arial"/>
                <w:color w:val="000000"/>
                <w:position w:val="-2"/>
                <w:sz w:val="18"/>
                <w:szCs w:val="18"/>
              </w:rPr>
              <w:t>Ime in priimek: _____________________</w:t>
            </w:r>
          </w:p>
        </w:tc>
      </w:tr>
      <w:tr w:rsidR="00CF7E3C" w14:paraId="6DF4E52F" w14:textId="77777777" w:rsidTr="00CF7E3C">
        <w:tc>
          <w:tcPr>
            <w:tcW w:w="2500" w:type="pct"/>
            <w:tcMar>
              <w:top w:w="75" w:type="dxa"/>
              <w:bottom w:w="75" w:type="dxa"/>
            </w:tcMar>
            <w:vAlign w:val="center"/>
          </w:tcPr>
          <w:p w14:paraId="2D269ED6"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DA84C90" w14:textId="77777777" w:rsidR="00CF7E3C" w:rsidRDefault="00CF7E3C" w:rsidP="00CF7E3C"/>
          <w:p w14:paraId="7C8DFB76" w14:textId="77777777" w:rsidR="00CF7E3C" w:rsidRDefault="00CF7E3C" w:rsidP="00CF7E3C">
            <w:pPr>
              <w:jc w:val="center"/>
            </w:pPr>
            <w:r>
              <w:rPr>
                <w:rFonts w:ascii="Arial" w:hAnsi="Arial" w:cs="Arial"/>
                <w:color w:val="A9A9A9"/>
                <w:position w:val="-2"/>
                <w:sz w:val="18"/>
                <w:szCs w:val="18"/>
              </w:rPr>
              <w:t>(žig in podpis)</w:t>
            </w:r>
          </w:p>
        </w:tc>
      </w:tr>
    </w:tbl>
    <w:p w14:paraId="738AA73A" w14:textId="6AA532C0"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402B18DE" w14:textId="77777777" w:rsidR="009E0DF8" w:rsidRDefault="009E0DF8" w:rsidP="00CF7E3C">
      <w:pPr>
        <w:spacing w:after="0"/>
        <w:sectPr w:rsidR="009E0DF8" w:rsidSect="00CF7E3C">
          <w:footerReference w:type="default" r:id="rId19"/>
          <w:pgSz w:w="11906" w:h="16838"/>
          <w:pgMar w:top="1418" w:right="1418" w:bottom="1418" w:left="1418" w:header="567" w:footer="596" w:gutter="0"/>
          <w:cols w:space="708"/>
          <w:docGrid w:linePitch="360"/>
        </w:sectPr>
      </w:pPr>
    </w:p>
    <w:p w14:paraId="5065CFBE" w14:textId="4A833937"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št</w:t>
      </w:r>
      <w:r w:rsidR="003A225E">
        <w:rPr>
          <w:rFonts w:ascii="Arial" w:hAnsi="Arial" w:cs="Arial"/>
          <w:sz w:val="18"/>
          <w:szCs w:val="18"/>
        </w:rPr>
        <w:t xml:space="preserve">: </w:t>
      </w:r>
      <w:r w:rsidR="00C85003">
        <w:rPr>
          <w:rFonts w:ascii="Arial" w:hAnsi="Arial" w:cs="Arial"/>
          <w:sz w:val="18"/>
          <w:szCs w:val="18"/>
        </w:rPr>
        <w:t>1</w:t>
      </w:r>
      <w:r w:rsidR="004C3AE4">
        <w:rPr>
          <w:rFonts w:ascii="Arial" w:hAnsi="Arial" w:cs="Arial"/>
          <w:sz w:val="18"/>
          <w:szCs w:val="18"/>
        </w:rPr>
        <w:t>7</w:t>
      </w:r>
    </w:p>
    <w:p w14:paraId="6CDF96B8" w14:textId="77777777" w:rsidR="00CF7E3C" w:rsidRPr="00722882" w:rsidRDefault="00CF7E3C" w:rsidP="00CF7E3C">
      <w:pPr>
        <w:spacing w:after="0"/>
        <w:jc w:val="right"/>
        <w:rPr>
          <w:rFonts w:ascii="Arial" w:hAnsi="Arial" w:cs="Arial"/>
          <w:sz w:val="18"/>
          <w:szCs w:val="18"/>
        </w:rPr>
      </w:pPr>
    </w:p>
    <w:p w14:paraId="58A603DC" w14:textId="77777777"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EEE1DD" w14:textId="77777777" w:rsidR="00CF7E3C" w:rsidRDefault="00CF7E3C" w:rsidP="00CF7E3C">
      <w:pPr>
        <w:spacing w:after="120"/>
        <w:rPr>
          <w:rFonts w:ascii="Arial" w:hAnsi="Arial" w:cs="Arial"/>
        </w:rPr>
      </w:pPr>
    </w:p>
    <w:p w14:paraId="2E5BDE69" w14:textId="2C261638" w:rsidR="00CF7E3C" w:rsidRPr="00ED050B" w:rsidRDefault="0078394B" w:rsidP="00ED050B">
      <w:pPr>
        <w:pStyle w:val="Paragraf"/>
        <w:spacing w:before="0" w:after="0" w:line="240" w:lineRule="auto"/>
        <w:jc w:val="both"/>
        <w:rPr>
          <w:rFonts w:ascii="Arial" w:hAnsi="Arial" w:cs="Arial"/>
          <w:b/>
          <w:bCs/>
        </w:rPr>
      </w:pPr>
      <w:r>
        <w:rPr>
          <w:rFonts w:ascii="Arial" w:hAnsi="Arial" w:cs="Arial"/>
          <w:color w:val="000000"/>
        </w:rPr>
        <w:t>V zvezi z javnim naročilom</w:t>
      </w:r>
      <w:r w:rsidR="00A36779">
        <w:rPr>
          <w:rFonts w:ascii="Arial" w:hAnsi="Arial" w:cs="Arial"/>
          <w:color w:val="000000"/>
        </w:rPr>
        <w:t xml:space="preserve">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00BB7AAE">
        <w:rPr>
          <w:rFonts w:ascii="Arial" w:hAnsi="Arial" w:cs="Arial"/>
          <w:b/>
          <w:bCs/>
          <w:color w:val="000000"/>
        </w:rPr>
        <w:t>«</w:t>
      </w:r>
    </w:p>
    <w:p w14:paraId="15703731" w14:textId="77777777" w:rsidR="00CF7E3C" w:rsidRDefault="00CF7E3C" w:rsidP="00CF7E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020C80"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22A638BC"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DB3A8B" w14:textId="77777777" w:rsidR="00CF7E3C" w:rsidRDefault="00CF7E3C" w:rsidP="00CF7E3C">
      <w:pPr>
        <w:spacing w:before="225" w:after="225" w:line="240" w:lineRule="auto"/>
        <w:jc w:val="both"/>
      </w:pPr>
      <w:r>
        <w:rPr>
          <w:rFonts w:ascii="Arial" w:hAnsi="Arial" w:cs="Arial"/>
          <w:color w:val="000000"/>
          <w:sz w:val="18"/>
          <w:szCs w:val="18"/>
        </w:rPr>
        <w:t>[   ] NE zahtevamo izvedbe neposrednih plačil.</w:t>
      </w:r>
    </w:p>
    <w:p w14:paraId="3E61D3D1" w14:textId="77777777" w:rsidR="005B59EA" w:rsidRDefault="00CF7E3C" w:rsidP="009E0DF8">
      <w:pPr>
        <w:spacing w:before="225" w:after="225" w:line="240" w:lineRule="auto"/>
        <w:jc w:val="both"/>
      </w:pPr>
      <w:r>
        <w:rPr>
          <w:rFonts w:ascii="Arial" w:hAnsi="Arial" w:cs="Arial"/>
          <w:color w:val="000000"/>
          <w:sz w:val="18"/>
          <w:szCs w:val="18"/>
        </w:rPr>
        <w:t> </w:t>
      </w:r>
    </w:p>
    <w:p w14:paraId="293E595A" w14:textId="77777777" w:rsidR="00AF0622" w:rsidRDefault="00AF0622" w:rsidP="00AF0622">
      <w:pPr>
        <w:spacing w:before="225" w:after="225" w:line="240" w:lineRule="auto"/>
        <w:jc w:val="both"/>
      </w:pPr>
    </w:p>
    <w:p w14:paraId="57F6A025" w14:textId="5235758D"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p w14:paraId="294199F9"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F6A204B" w14:textId="77777777" w:rsidTr="00CF7E3C">
        <w:tc>
          <w:tcPr>
            <w:tcW w:w="2500" w:type="pct"/>
            <w:tcMar>
              <w:top w:w="75" w:type="dxa"/>
              <w:bottom w:w="75" w:type="dxa"/>
            </w:tcMar>
            <w:vAlign w:val="center"/>
          </w:tcPr>
          <w:p w14:paraId="54BCA200"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639FAAD9" w14:textId="77777777" w:rsidR="00CF7E3C" w:rsidRDefault="00CF7E3C" w:rsidP="00CF7E3C">
            <w:r>
              <w:rPr>
                <w:rFonts w:ascii="Arial" w:hAnsi="Arial" w:cs="Arial"/>
                <w:color w:val="000000"/>
                <w:position w:val="-2"/>
                <w:sz w:val="18"/>
                <w:szCs w:val="18"/>
              </w:rPr>
              <w:t>Ime in priimek: _____________________</w:t>
            </w:r>
          </w:p>
        </w:tc>
      </w:tr>
      <w:tr w:rsidR="00CF7E3C" w14:paraId="31C0642B" w14:textId="77777777" w:rsidTr="00CF7E3C">
        <w:tc>
          <w:tcPr>
            <w:tcW w:w="2500" w:type="pct"/>
            <w:tcMar>
              <w:top w:w="75" w:type="dxa"/>
              <w:bottom w:w="75" w:type="dxa"/>
            </w:tcMar>
            <w:vAlign w:val="center"/>
          </w:tcPr>
          <w:p w14:paraId="2565D8CE"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F3B1E8B" w14:textId="77777777" w:rsidR="00CF7E3C" w:rsidRDefault="00CF7E3C" w:rsidP="00CF7E3C"/>
          <w:p w14:paraId="2A0F8DD1" w14:textId="77777777" w:rsidR="00CF7E3C" w:rsidRDefault="00CF7E3C" w:rsidP="00CF7E3C">
            <w:pPr>
              <w:jc w:val="center"/>
            </w:pPr>
            <w:r>
              <w:rPr>
                <w:rFonts w:ascii="Arial" w:hAnsi="Arial" w:cs="Arial"/>
                <w:color w:val="A9A9A9"/>
                <w:position w:val="-2"/>
                <w:sz w:val="18"/>
                <w:szCs w:val="18"/>
              </w:rPr>
              <w:t>(žig in podpis)</w:t>
            </w:r>
          </w:p>
        </w:tc>
      </w:tr>
    </w:tbl>
    <w:p w14:paraId="3CCF85E9" w14:textId="77777777" w:rsidR="00CF7E3C" w:rsidRDefault="00CF7E3C" w:rsidP="00CF7E3C">
      <w:pPr>
        <w:spacing w:before="225" w:after="225" w:line="240" w:lineRule="auto"/>
        <w:jc w:val="both"/>
      </w:pPr>
      <w:r>
        <w:rPr>
          <w:rFonts w:ascii="Arial" w:hAnsi="Arial" w:cs="Arial"/>
          <w:color w:val="000000"/>
          <w:sz w:val="18"/>
          <w:szCs w:val="18"/>
        </w:rPr>
        <w:t> </w:t>
      </w:r>
    </w:p>
    <w:p w14:paraId="00510FA5" w14:textId="77777777" w:rsidR="00CF7E3C" w:rsidRDefault="00CF7E3C" w:rsidP="00CF7E3C">
      <w:pPr>
        <w:spacing w:before="225" w:after="225" w:line="240" w:lineRule="auto"/>
        <w:jc w:val="both"/>
      </w:pPr>
      <w:r>
        <w:rPr>
          <w:rFonts w:ascii="Arial" w:hAnsi="Arial" w:cs="Arial"/>
          <w:color w:val="000000"/>
          <w:sz w:val="18"/>
          <w:szCs w:val="18"/>
        </w:rPr>
        <w:t> </w:t>
      </w:r>
    </w:p>
    <w:p w14:paraId="40D1D1CE" w14:textId="77777777" w:rsidR="00CF7E3C" w:rsidRDefault="00CF7E3C" w:rsidP="00CF7E3C">
      <w:pPr>
        <w:spacing w:before="225" w:after="225" w:line="240" w:lineRule="auto"/>
        <w:jc w:val="both"/>
      </w:pPr>
      <w:r>
        <w:rPr>
          <w:rFonts w:ascii="Arial" w:hAnsi="Arial" w:cs="Arial"/>
          <w:color w:val="000000"/>
          <w:sz w:val="18"/>
          <w:szCs w:val="18"/>
        </w:rPr>
        <w:t> </w:t>
      </w:r>
    </w:p>
    <w:p w14:paraId="4C6AB3C3" w14:textId="77777777" w:rsidR="00CF7E3C" w:rsidRDefault="00CF7E3C" w:rsidP="00CF7E3C">
      <w:pPr>
        <w:spacing w:before="225" w:after="225" w:line="240" w:lineRule="auto"/>
        <w:jc w:val="both"/>
      </w:pPr>
      <w:bookmarkStart w:id="4" w:name="_Hlk118712796"/>
      <w:r>
        <w:rPr>
          <w:rFonts w:ascii="Arial" w:hAnsi="Arial" w:cs="Arial"/>
          <w:b/>
          <w:bCs/>
          <w:i/>
          <w:iCs/>
          <w:color w:val="000000"/>
          <w:sz w:val="18"/>
          <w:szCs w:val="18"/>
          <w:u w:val="single"/>
        </w:rPr>
        <w:t>Opomba:</w:t>
      </w:r>
    </w:p>
    <w:p w14:paraId="347F2598" w14:textId="77777777" w:rsidR="00CF7E3C" w:rsidRDefault="00CF7E3C" w:rsidP="00CF7E3C">
      <w:pPr>
        <w:spacing w:before="225" w:after="225" w:line="240" w:lineRule="auto"/>
        <w:jc w:val="both"/>
      </w:pPr>
      <w:r>
        <w:rPr>
          <w:rFonts w:ascii="Arial" w:hAnsi="Arial" w:cs="Arial"/>
          <w:i/>
          <w:iCs/>
          <w:color w:val="000000"/>
          <w:sz w:val="18"/>
          <w:szCs w:val="18"/>
        </w:rPr>
        <w:t>V primeru večjega števila podizvajalcev se obrazec fotokopira.</w:t>
      </w:r>
    </w:p>
    <w:bookmarkEnd w:id="4"/>
    <w:p w14:paraId="0CD20553" w14:textId="77777777" w:rsidR="00CF7E3C" w:rsidRDefault="00CF7E3C" w:rsidP="00CF7E3C">
      <w:pPr>
        <w:sectPr w:rsidR="00CF7E3C" w:rsidSect="00CF7E3C">
          <w:footerReference w:type="default" r:id="rId20"/>
          <w:pgSz w:w="11906" w:h="16838"/>
          <w:pgMar w:top="1418" w:right="1418" w:bottom="1418" w:left="1418" w:header="567" w:footer="596" w:gutter="0"/>
          <w:cols w:space="708"/>
          <w:docGrid w:linePitch="360"/>
        </w:sectPr>
      </w:pPr>
    </w:p>
    <w:p w14:paraId="7022F11B" w14:textId="7E8A0CDE" w:rsidR="00CF7E3C" w:rsidRPr="00031FA5"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C85003">
        <w:rPr>
          <w:rFonts w:ascii="Arial" w:hAnsi="Arial" w:cs="Arial"/>
          <w:sz w:val="18"/>
          <w:szCs w:val="18"/>
        </w:rPr>
        <w:t>1</w:t>
      </w:r>
      <w:r w:rsidR="004C3AE4">
        <w:rPr>
          <w:rFonts w:ascii="Arial" w:hAnsi="Arial" w:cs="Arial"/>
          <w:sz w:val="18"/>
          <w:szCs w:val="18"/>
        </w:rPr>
        <w:t>8</w:t>
      </w:r>
    </w:p>
    <w:p w14:paraId="07887C3E" w14:textId="31CE0240"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w:t>
      </w:r>
      <w:r w:rsidR="00633D39">
        <w:rPr>
          <w:rFonts w:ascii="Arial" w:hAnsi="Arial" w:cs="Arial"/>
        </w:rPr>
        <w:t>a</w:t>
      </w:r>
      <w:r>
        <w:rPr>
          <w:rFonts w:ascii="Arial" w:hAnsi="Arial" w:cs="Arial"/>
        </w:rPr>
        <w:t xml:space="preserve"> o nastopu s podizvajalci</w:t>
      </w:r>
    </w:p>
    <w:p w14:paraId="1A130B80" w14:textId="49A659F2" w:rsidR="00CF7E3C" w:rsidRPr="00ED050B" w:rsidRDefault="00CF7E3C" w:rsidP="00ED050B">
      <w:pPr>
        <w:pStyle w:val="Paragraf"/>
        <w:spacing w:before="0" w:after="0" w:line="240" w:lineRule="auto"/>
        <w:jc w:val="both"/>
        <w:rPr>
          <w:rFonts w:ascii="Arial" w:hAnsi="Arial" w:cs="Arial"/>
          <w:b/>
          <w:bCs/>
        </w:rPr>
      </w:pPr>
      <w:r>
        <w:rPr>
          <w:rFonts w:ascii="Arial" w:hAnsi="Arial" w:cs="Arial"/>
          <w:color w:val="000000"/>
        </w:rPr>
        <w:t>V razpisu za izvedbo javnega naročila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00920D58">
        <w:rPr>
          <w:rFonts w:ascii="Arial" w:hAnsi="Arial" w:cs="Arial"/>
          <w:b/>
          <w:bCs/>
          <w:color w:val="000000"/>
        </w:rPr>
        <w:t>«</w:t>
      </w:r>
    </w:p>
    <w:p w14:paraId="67ACF115"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70A9ACAF"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3852B1A8"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F6E055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764C14"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517121" w14:textId="77777777" w:rsidR="00CF7E3C" w:rsidRDefault="00CF7E3C" w:rsidP="00CF7E3C">
            <w:r>
              <w:rPr>
                <w:rFonts w:ascii="Arial" w:hAnsi="Arial" w:cs="Arial"/>
                <w:color w:val="000000"/>
                <w:position w:val="-2"/>
                <w:sz w:val="18"/>
                <w:szCs w:val="18"/>
              </w:rPr>
              <w:t> </w:t>
            </w:r>
          </w:p>
        </w:tc>
      </w:tr>
      <w:tr w:rsidR="00CF7E3C" w14:paraId="3C95C7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F81F2"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B8E25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60CF79F2"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1286130E"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E3C" w14:paraId="1C78A2BE"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0A6AF8"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B6A22D" w14:textId="77777777" w:rsidR="00CF7E3C" w:rsidRDefault="00CF7E3C" w:rsidP="00CF7E3C">
            <w:r>
              <w:rPr>
                <w:rFonts w:ascii="Arial" w:hAnsi="Arial" w:cs="Arial"/>
                <w:color w:val="000000"/>
                <w:position w:val="-2"/>
                <w:sz w:val="18"/>
                <w:szCs w:val="18"/>
              </w:rPr>
              <w:t> </w:t>
            </w:r>
          </w:p>
        </w:tc>
      </w:tr>
      <w:tr w:rsidR="00CF7E3C" w14:paraId="3839D601"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81961"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C28D9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2BE63D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D084F32"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p w14:paraId="42D31E2F"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bl>
    <w:p w14:paraId="1DD3B18B" w14:textId="77777777"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4D1602E" w14:textId="2E840E2F" w:rsidR="00112078" w:rsidRPr="00ED050B" w:rsidRDefault="00CF7E3C" w:rsidP="00ED050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priložen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4BE676EC" w14:textId="77777777" w:rsidR="00AF0622" w:rsidRDefault="00AF0622" w:rsidP="008502F5">
      <w:pPr>
        <w:spacing w:before="225" w:after="225" w:line="240" w:lineRule="auto"/>
        <w:jc w:val="both"/>
      </w:pPr>
    </w:p>
    <w:p w14:paraId="636D1A71" w14:textId="4F1A6DF6"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AC7BDE">
        <w:rPr>
          <w:rFonts w:ascii="Arial" w:hAnsi="Arial" w:cs="Arial"/>
          <w:b/>
          <w:bCs/>
        </w:rPr>
        <w:t xml:space="preserve">Dograditev in preureditev prostorov </w:t>
      </w:r>
      <w:r w:rsidR="0053656E">
        <w:rPr>
          <w:rFonts w:ascii="Arial" w:hAnsi="Arial" w:cs="Arial"/>
          <w:b/>
          <w:bCs/>
        </w:rPr>
        <w:t>V</w:t>
      </w:r>
      <w:r w:rsidR="00AC7BDE">
        <w:rPr>
          <w:rFonts w:ascii="Arial" w:hAnsi="Arial" w:cs="Arial"/>
          <w:b/>
          <w:bCs/>
        </w:rPr>
        <w:t>rtca Šentjur – enote Planina</w:t>
      </w:r>
      <w:r w:rsidRPr="00112078">
        <w:rPr>
          <w:rFonts w:ascii="Arial" w:hAnsi="Arial" w:cs="Arial"/>
          <w:bCs/>
          <w:color w:val="000000"/>
        </w:rPr>
        <w:t>«, objavljen na Portalu javnih naročil.</w:t>
      </w:r>
    </w:p>
    <w:tbl>
      <w:tblPr>
        <w:tblStyle w:val="NormalTablePHPDOCX"/>
        <w:tblW w:w="8745" w:type="dxa"/>
        <w:tblLook w:val="04A0" w:firstRow="1" w:lastRow="0" w:firstColumn="1" w:lastColumn="0" w:noHBand="0" w:noVBand="1"/>
      </w:tblPr>
      <w:tblGrid>
        <w:gridCol w:w="4080"/>
        <w:gridCol w:w="4665"/>
      </w:tblGrid>
      <w:tr w:rsidR="00CF7E3C" w14:paraId="329317B9" w14:textId="77777777" w:rsidTr="00CF7E3C">
        <w:tc>
          <w:tcPr>
            <w:tcW w:w="4080" w:type="dxa"/>
            <w:tcMar>
              <w:top w:w="135" w:type="dxa"/>
              <w:bottom w:w="135" w:type="dxa"/>
            </w:tcMar>
            <w:vAlign w:val="center"/>
          </w:tcPr>
          <w:p w14:paraId="29E70FF5" w14:textId="77777777" w:rsidR="00112078" w:rsidRDefault="00112078" w:rsidP="00CF7E3C">
            <w:pPr>
              <w:rPr>
                <w:rFonts w:ascii="Arial" w:hAnsi="Arial" w:cs="Arial"/>
                <w:color w:val="000000"/>
                <w:position w:val="-2"/>
                <w:sz w:val="18"/>
                <w:szCs w:val="18"/>
              </w:rPr>
            </w:pPr>
          </w:p>
          <w:p w14:paraId="205C0139" w14:textId="77777777" w:rsidR="00112078" w:rsidRDefault="00112078" w:rsidP="00CF7E3C">
            <w:pPr>
              <w:rPr>
                <w:rFonts w:ascii="Arial" w:hAnsi="Arial" w:cs="Arial"/>
                <w:color w:val="000000"/>
                <w:position w:val="-2"/>
                <w:sz w:val="18"/>
                <w:szCs w:val="18"/>
              </w:rPr>
            </w:pPr>
          </w:p>
          <w:p w14:paraId="04A7ABAC" w14:textId="77777777" w:rsidR="00CF7E3C" w:rsidRDefault="00CF7E3C" w:rsidP="00CF7E3C">
            <w:r>
              <w:rPr>
                <w:rFonts w:ascii="Arial" w:hAnsi="Arial" w:cs="Arial"/>
                <w:color w:val="000000"/>
                <w:position w:val="-2"/>
                <w:sz w:val="18"/>
                <w:szCs w:val="18"/>
              </w:rPr>
              <w:t>Kraj in datum:</w:t>
            </w:r>
          </w:p>
        </w:tc>
        <w:tc>
          <w:tcPr>
            <w:tcW w:w="0" w:type="auto"/>
            <w:tcMar>
              <w:top w:w="135" w:type="dxa"/>
              <w:bottom w:w="135" w:type="dxa"/>
            </w:tcMar>
            <w:vAlign w:val="center"/>
          </w:tcPr>
          <w:p w14:paraId="2F718F4C" w14:textId="77777777" w:rsidR="00CF7E3C" w:rsidRDefault="00CF7E3C" w:rsidP="00CF7E3C">
            <w:r>
              <w:rPr>
                <w:rFonts w:ascii="Arial" w:hAnsi="Arial" w:cs="Arial"/>
                <w:color w:val="000000"/>
                <w:position w:val="-2"/>
                <w:sz w:val="18"/>
                <w:szCs w:val="18"/>
              </w:rPr>
              <w:t>Ime in priimek: _____________________</w:t>
            </w:r>
          </w:p>
        </w:tc>
      </w:tr>
      <w:tr w:rsidR="00CF7E3C" w14:paraId="278781F8" w14:textId="77777777" w:rsidTr="00CF7E3C">
        <w:tc>
          <w:tcPr>
            <w:tcW w:w="4080" w:type="dxa"/>
            <w:tcMar>
              <w:top w:w="135" w:type="dxa"/>
              <w:bottom w:w="135" w:type="dxa"/>
            </w:tcMar>
            <w:vAlign w:val="center"/>
          </w:tcPr>
          <w:p w14:paraId="5001E820" w14:textId="77777777" w:rsidR="00CF7E3C" w:rsidRDefault="00CF7E3C" w:rsidP="00CF7E3C">
            <w:r>
              <w:rPr>
                <w:rFonts w:ascii="Arial" w:hAnsi="Arial" w:cs="Arial"/>
                <w:color w:val="000000"/>
                <w:position w:val="-2"/>
                <w:sz w:val="18"/>
                <w:szCs w:val="18"/>
              </w:rPr>
              <w:t> </w:t>
            </w:r>
          </w:p>
        </w:tc>
        <w:tc>
          <w:tcPr>
            <w:tcW w:w="0" w:type="auto"/>
            <w:tcMar>
              <w:top w:w="135" w:type="dxa"/>
              <w:bottom w:w="135" w:type="dxa"/>
            </w:tcMar>
            <w:vAlign w:val="center"/>
          </w:tcPr>
          <w:p w14:paraId="7432FE3F" w14:textId="77777777" w:rsidR="00CF7E3C" w:rsidRDefault="00CF7E3C" w:rsidP="00CF7E3C"/>
          <w:p w14:paraId="6350A2EE" w14:textId="77777777" w:rsidR="00CF7E3C" w:rsidRDefault="00CF7E3C" w:rsidP="00CF7E3C">
            <w:pPr>
              <w:jc w:val="center"/>
            </w:pPr>
            <w:r>
              <w:rPr>
                <w:rFonts w:ascii="Arial" w:hAnsi="Arial" w:cs="Arial"/>
                <w:color w:val="A9A9A9"/>
                <w:position w:val="-2"/>
                <w:sz w:val="18"/>
                <w:szCs w:val="18"/>
              </w:rPr>
              <w:t>(žig in podpis)</w:t>
            </w:r>
          </w:p>
        </w:tc>
      </w:tr>
    </w:tbl>
    <w:p w14:paraId="1491C417" w14:textId="1B20FE36" w:rsidR="005B59EA" w:rsidRPr="00C573A0" w:rsidRDefault="00CF7E3C" w:rsidP="00C5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4DC7CF4" w14:textId="77777777" w:rsidR="000C0EB8" w:rsidRDefault="000C0EB8" w:rsidP="00CF7E3C">
      <w:pPr>
        <w:spacing w:after="0"/>
        <w:jc w:val="right"/>
        <w:rPr>
          <w:rFonts w:ascii="Arial" w:hAnsi="Arial" w:cs="Arial"/>
          <w:sz w:val="18"/>
          <w:szCs w:val="18"/>
        </w:rPr>
      </w:pPr>
    </w:p>
    <w:p w14:paraId="67A74CDB" w14:textId="77777777" w:rsidR="000C0EB8" w:rsidRDefault="000C0EB8" w:rsidP="00CF7E3C">
      <w:pPr>
        <w:spacing w:after="0"/>
        <w:jc w:val="right"/>
        <w:rPr>
          <w:rFonts w:ascii="Arial" w:hAnsi="Arial" w:cs="Arial"/>
          <w:sz w:val="18"/>
          <w:szCs w:val="18"/>
        </w:rPr>
      </w:pPr>
    </w:p>
    <w:p w14:paraId="5CA878EC" w14:textId="77777777" w:rsidR="000C0EB8" w:rsidRDefault="000C0EB8" w:rsidP="00CF7E3C">
      <w:pPr>
        <w:spacing w:after="0"/>
        <w:jc w:val="right"/>
        <w:rPr>
          <w:rFonts w:ascii="Arial" w:hAnsi="Arial" w:cs="Arial"/>
          <w:sz w:val="18"/>
          <w:szCs w:val="18"/>
        </w:rPr>
      </w:pPr>
    </w:p>
    <w:p w14:paraId="371C544A" w14:textId="183C4ED1"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4C3AE4">
        <w:rPr>
          <w:rFonts w:ascii="Arial" w:hAnsi="Arial" w:cs="Arial"/>
          <w:sz w:val="18"/>
          <w:szCs w:val="18"/>
        </w:rPr>
        <w:t>19</w:t>
      </w:r>
    </w:p>
    <w:p w14:paraId="54DA5B9F" w14:textId="77777777" w:rsidR="00CF7E3C" w:rsidRDefault="00CF7E3C" w:rsidP="00CF7E3C">
      <w:pPr>
        <w:spacing w:after="0"/>
        <w:jc w:val="right"/>
        <w:rPr>
          <w:rFonts w:ascii="Arial" w:hAnsi="Arial" w:cs="Arial"/>
          <w:sz w:val="18"/>
          <w:szCs w:val="18"/>
        </w:rPr>
      </w:pPr>
    </w:p>
    <w:p w14:paraId="226935C2" w14:textId="73710E7A"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w:t>
      </w:r>
      <w:r w:rsidR="00633D39">
        <w:rPr>
          <w:rFonts w:ascii="Arial" w:hAnsi="Arial" w:cs="Arial"/>
        </w:rPr>
        <w:t>e</w:t>
      </w:r>
      <w:r>
        <w:rPr>
          <w:rFonts w:ascii="Arial" w:hAnsi="Arial" w:cs="Arial"/>
        </w:rPr>
        <w:t>c menične izjave za resnost ponudbe</w:t>
      </w:r>
    </w:p>
    <w:p w14:paraId="3940174A"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6ACA341E"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6A3E529D"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1D60C4A5" w14:textId="4CBDC77D" w:rsidR="007B7DCE" w:rsidRPr="0023281D" w:rsidRDefault="007B7DCE" w:rsidP="007B7DCE">
      <w:pPr>
        <w:pStyle w:val="Paragraf"/>
        <w:spacing w:before="0" w:after="0" w:line="240" w:lineRule="auto"/>
        <w:jc w:val="both"/>
        <w:rPr>
          <w:rFonts w:ascii="Arial" w:hAnsi="Arial" w:cs="Arial"/>
          <w:b/>
          <w:bCs/>
        </w:rPr>
      </w:pPr>
      <w:r>
        <w:rPr>
          <w:rFonts w:ascii="Arial" w:hAnsi="Arial" w:cs="Arial"/>
          <w:b/>
          <w:bCs/>
        </w:rPr>
        <w:t xml:space="preserve">Dograditev in preureditev prostorov </w:t>
      </w:r>
      <w:r w:rsidR="0053656E">
        <w:rPr>
          <w:rFonts w:ascii="Arial" w:hAnsi="Arial" w:cs="Arial"/>
          <w:b/>
          <w:bCs/>
        </w:rPr>
        <w:t>V</w:t>
      </w:r>
      <w:r>
        <w:rPr>
          <w:rFonts w:ascii="Arial" w:hAnsi="Arial" w:cs="Arial"/>
          <w:b/>
          <w:bCs/>
        </w:rPr>
        <w:t>rtca Šentjur – enote Planina</w:t>
      </w:r>
    </w:p>
    <w:p w14:paraId="7DE06E36" w14:textId="456188A4"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25F0F88B" w14:textId="7BFE6464" w:rsidR="004B655A" w:rsidRPr="00ED050B" w:rsidRDefault="004B655A" w:rsidP="00ED050B">
      <w:pPr>
        <w:pStyle w:val="Paragraf"/>
        <w:spacing w:before="0" w:after="0" w:line="240" w:lineRule="auto"/>
        <w:jc w:val="both"/>
        <w:rPr>
          <w:rFonts w:ascii="Arial" w:hAnsi="Arial" w:cs="Arial"/>
          <w:b/>
          <w:bCs/>
        </w:rPr>
      </w:pPr>
      <w:r w:rsidRPr="00A654CC">
        <w:rPr>
          <w:rFonts w:ascii="Arial" w:eastAsia="Times New Roman" w:hAnsi="Arial" w:cs="Arial"/>
          <w:color w:val="000000"/>
          <w:lang w:eastAsia="sl-SI"/>
        </w:rPr>
        <w:t>Nepreklicno izjavljamo, da pooblaščamo naročnika OBČINO ŠENTJUR, da lahko podpisano menico, ki je bila izročena kot zavarovanje za resnost ponudbe za javni razpis »</w:t>
      </w:r>
      <w:r w:rsidR="007B7DCE">
        <w:rPr>
          <w:rFonts w:ascii="Arial" w:hAnsi="Arial" w:cs="Arial"/>
          <w:b/>
          <w:bCs/>
        </w:rPr>
        <w:t xml:space="preserve">Dograditev in preureditev prostorov </w:t>
      </w:r>
      <w:r w:rsidR="0053656E">
        <w:rPr>
          <w:rFonts w:ascii="Arial" w:hAnsi="Arial" w:cs="Arial"/>
          <w:b/>
          <w:bCs/>
        </w:rPr>
        <w:t>V</w:t>
      </w:r>
      <w:r w:rsidR="007B7DCE">
        <w:rPr>
          <w:rFonts w:ascii="Arial" w:hAnsi="Arial" w:cs="Arial"/>
          <w:b/>
          <w:bCs/>
        </w:rPr>
        <w:t>rtca Šentjur – enote Planina</w:t>
      </w:r>
      <w:r w:rsidRPr="00A654CC">
        <w:rPr>
          <w:rFonts w:ascii="Arial" w:eastAsia="Times New Roman" w:hAnsi="Arial" w:cs="Arial"/>
          <w:b/>
          <w:color w:val="000000"/>
          <w:lang w:eastAsia="sl-SI"/>
        </w:rPr>
        <w:t xml:space="preserve">«, </w:t>
      </w:r>
      <w:r w:rsidRPr="00A654CC">
        <w:rPr>
          <w:rFonts w:ascii="Arial" w:eastAsia="Times New Roman" w:hAnsi="Arial" w:cs="Arial"/>
          <w:color w:val="000000"/>
          <w:lang w:eastAsia="sl-SI"/>
        </w:rPr>
        <w:t xml:space="preserve">pod številko objave __________________, skladno z določili razpisne dokumentacije in ponudbe za predmetni javni razpis v vseh neizpolnjenih delih za znesek </w:t>
      </w:r>
      <w:r w:rsidR="007B7DCE">
        <w:rPr>
          <w:rFonts w:ascii="Arial" w:eastAsia="Times New Roman" w:hAnsi="Arial" w:cs="Arial"/>
          <w:color w:val="000000"/>
          <w:lang w:eastAsia="sl-SI"/>
        </w:rPr>
        <w:t>10</w:t>
      </w:r>
      <w:r>
        <w:rPr>
          <w:rFonts w:ascii="Arial" w:eastAsia="Times New Roman" w:hAnsi="Arial" w:cs="Arial"/>
          <w:color w:val="000000"/>
          <w:lang w:eastAsia="sl-SI"/>
        </w:rPr>
        <w:t>.000,00</w:t>
      </w:r>
      <w:r w:rsidRPr="00A654CC">
        <w:rPr>
          <w:rFonts w:ascii="Arial" w:eastAsia="Times New Roman" w:hAnsi="Arial" w:cs="Arial"/>
          <w:color w:val="000000"/>
          <w:lang w:eastAsia="sl-SI"/>
        </w:rPr>
        <w:t xml:space="preserve"> EUR. Ponudnik se odreka vsem ugovorom proti tako izpolnjeni menici in se zavezuje menico plačati, ko dospe, v plačilo. Menični znesek se nakaže naročniku OBČINA ŠENTJUR, na račun številka </w:t>
      </w:r>
      <w:r w:rsidRPr="00A654CC">
        <w:rPr>
          <w:rFonts w:ascii="Arial" w:eastAsia="Calibri" w:hAnsi="Arial" w:cs="Arial"/>
          <w:color w:val="000000"/>
          <w:position w:val="-2"/>
        </w:rPr>
        <w:t>SI56 0132 0010 0004 983</w:t>
      </w:r>
      <w:r w:rsidRPr="00A654CC">
        <w:rPr>
          <w:rFonts w:ascii="Arial" w:eastAsia="Times New Roman" w:hAnsi="Arial" w:cs="Arial"/>
          <w:color w:val="000000"/>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287BA7C4" w14:textId="77777777" w:rsidR="004B655A" w:rsidRPr="00A654CC" w:rsidRDefault="004B655A" w:rsidP="004B655A">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4B655A" w:rsidRPr="00A654CC" w14:paraId="1AAB07C7" w14:textId="77777777" w:rsidTr="00F719A7">
        <w:tc>
          <w:tcPr>
            <w:tcW w:w="0" w:type="auto"/>
            <w:shd w:val="clear" w:color="auto" w:fill="auto"/>
            <w:tcMar>
              <w:top w:w="0" w:type="auto"/>
              <w:bottom w:w="0" w:type="auto"/>
            </w:tcMar>
          </w:tcPr>
          <w:p w14:paraId="2ADFD7AE" w14:textId="77777777" w:rsidR="004B655A" w:rsidRPr="00A654CC" w:rsidRDefault="004B655A" w:rsidP="000F650A">
            <w:pPr>
              <w:numPr>
                <w:ilvl w:val="0"/>
                <w:numId w:val="13"/>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620101" w14:textId="77777777" w:rsidR="004B655A" w:rsidRPr="00A654CC" w:rsidRDefault="004B655A" w:rsidP="000F650A">
            <w:pPr>
              <w:numPr>
                <w:ilvl w:val="0"/>
                <w:numId w:val="13"/>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2CD788E" w14:textId="77777777" w:rsidR="004B655A" w:rsidRPr="00A654CC" w:rsidRDefault="004B655A" w:rsidP="000F650A">
            <w:pPr>
              <w:numPr>
                <w:ilvl w:val="0"/>
                <w:numId w:val="13"/>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F96965B" w14:textId="77777777" w:rsidR="004B655A" w:rsidRPr="00A654CC" w:rsidRDefault="004B655A" w:rsidP="000F650A">
            <w:pPr>
              <w:numPr>
                <w:ilvl w:val="0"/>
                <w:numId w:val="13"/>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7F1318CA" w14:textId="77777777" w:rsidR="004B655A" w:rsidRPr="00A654CC" w:rsidRDefault="004B655A" w:rsidP="000F650A">
            <w:pPr>
              <w:numPr>
                <w:ilvl w:val="0"/>
                <w:numId w:val="13"/>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2E5623A7"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9A286A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2B146500"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8736A8B"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0ECB4385"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4B655A" w:rsidRPr="00A654CC" w14:paraId="091A9131" w14:textId="77777777" w:rsidTr="00F719A7">
        <w:tc>
          <w:tcPr>
            <w:tcW w:w="4080" w:type="dxa"/>
            <w:shd w:val="clear" w:color="auto" w:fill="auto"/>
            <w:tcMar>
              <w:top w:w="75" w:type="dxa"/>
              <w:bottom w:w="75" w:type="dxa"/>
            </w:tcMar>
            <w:vAlign w:val="center"/>
          </w:tcPr>
          <w:p w14:paraId="26EA03C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7AA0E267"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4B655A" w:rsidRPr="00A654CC" w14:paraId="45329AC6" w14:textId="77777777" w:rsidTr="00F719A7">
        <w:tc>
          <w:tcPr>
            <w:tcW w:w="4080" w:type="dxa"/>
            <w:shd w:val="clear" w:color="auto" w:fill="auto"/>
            <w:tcMar>
              <w:top w:w="75" w:type="dxa"/>
              <w:bottom w:w="75" w:type="dxa"/>
            </w:tcMar>
            <w:vAlign w:val="center"/>
          </w:tcPr>
          <w:p w14:paraId="5B40BD5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DADC4AB"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p>
          <w:p w14:paraId="6E5EC82F"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416886C1" w14:textId="77777777" w:rsidR="00CF7E3C" w:rsidRDefault="00CF7E3C" w:rsidP="00C573A0">
      <w:pPr>
        <w:spacing w:after="0"/>
        <w:rPr>
          <w:rFonts w:ascii="Arial" w:hAnsi="Arial" w:cs="Arial"/>
          <w:sz w:val="18"/>
          <w:szCs w:val="18"/>
        </w:rPr>
      </w:pPr>
    </w:p>
    <w:p w14:paraId="6206785F" w14:textId="77777777" w:rsidR="00CF7E3C" w:rsidRPr="0051129E" w:rsidRDefault="0051129E" w:rsidP="0051129E">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D44C1AF" w14:textId="77777777" w:rsidR="0051129E" w:rsidRPr="0051129E" w:rsidRDefault="0051129E" w:rsidP="0051129E">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1C72300" w14:textId="5E47BB9E" w:rsidR="00CF7E3C" w:rsidRDefault="00CF7E3C" w:rsidP="004B655A">
      <w:pPr>
        <w:spacing w:after="0"/>
        <w:rPr>
          <w:rFonts w:ascii="Arial" w:hAnsi="Arial" w:cs="Arial"/>
          <w:sz w:val="18"/>
          <w:szCs w:val="18"/>
        </w:rPr>
      </w:pPr>
    </w:p>
    <w:p w14:paraId="00F5817B" w14:textId="6575006E" w:rsidR="00AF0622" w:rsidRDefault="00AF0622" w:rsidP="004B655A">
      <w:pPr>
        <w:spacing w:after="0"/>
        <w:rPr>
          <w:rFonts w:ascii="Arial" w:hAnsi="Arial" w:cs="Arial"/>
          <w:sz w:val="18"/>
          <w:szCs w:val="18"/>
        </w:rPr>
      </w:pPr>
    </w:p>
    <w:p w14:paraId="549E775E" w14:textId="5E563CAB" w:rsidR="00AF0622" w:rsidRDefault="00AF0622" w:rsidP="004B655A">
      <w:pPr>
        <w:spacing w:after="0"/>
        <w:rPr>
          <w:rFonts w:ascii="Arial" w:hAnsi="Arial" w:cs="Arial"/>
          <w:sz w:val="18"/>
          <w:szCs w:val="18"/>
        </w:rPr>
      </w:pPr>
    </w:p>
    <w:p w14:paraId="2D625F10" w14:textId="77777777" w:rsidR="00AF0622" w:rsidRDefault="00AF0622" w:rsidP="004B655A">
      <w:pPr>
        <w:spacing w:after="0"/>
        <w:rPr>
          <w:rFonts w:ascii="Arial" w:hAnsi="Arial" w:cs="Arial"/>
          <w:sz w:val="18"/>
          <w:szCs w:val="18"/>
        </w:rPr>
      </w:pPr>
    </w:p>
    <w:p w14:paraId="0F969B55" w14:textId="31A8BBC0" w:rsidR="00CF7E3C" w:rsidRDefault="00CF7E3C" w:rsidP="00CF7E3C">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w:t>
      </w:r>
      <w:r w:rsidR="003A225E">
        <w:rPr>
          <w:rFonts w:ascii="Arial" w:hAnsi="Arial" w:cs="Arial"/>
          <w:sz w:val="18"/>
          <w:szCs w:val="18"/>
        </w:rPr>
        <w:t xml:space="preserve"> </w:t>
      </w:r>
      <w:r w:rsidR="005429CA">
        <w:rPr>
          <w:rFonts w:ascii="Arial" w:hAnsi="Arial" w:cs="Arial"/>
          <w:sz w:val="18"/>
          <w:szCs w:val="18"/>
        </w:rPr>
        <w:t>2</w:t>
      </w:r>
      <w:r w:rsidR="004C3AE4">
        <w:rPr>
          <w:rFonts w:ascii="Arial" w:hAnsi="Arial" w:cs="Arial"/>
          <w:sz w:val="18"/>
          <w:szCs w:val="18"/>
        </w:rPr>
        <w:t>0</w:t>
      </w:r>
    </w:p>
    <w:p w14:paraId="1FD1C7AD" w14:textId="77777777" w:rsidR="00CF7E3C" w:rsidRPr="002A5AF2" w:rsidRDefault="00CF7E3C" w:rsidP="00CF7E3C">
      <w:pPr>
        <w:spacing w:after="0"/>
        <w:jc w:val="right"/>
        <w:rPr>
          <w:rFonts w:ascii="Arial" w:hAnsi="Arial" w:cs="Arial"/>
          <w:sz w:val="18"/>
          <w:szCs w:val="18"/>
        </w:rPr>
      </w:pPr>
    </w:p>
    <w:p w14:paraId="4DE5E960" w14:textId="127AB080" w:rsidR="00CF7E3C" w:rsidRDefault="00633D39"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jc w:val="right"/>
        <w:rPr>
          <w:rFonts w:ascii="Arial" w:hAnsi="Arial" w:cs="Arial"/>
        </w:rPr>
      </w:pPr>
      <w:r>
        <w:rPr>
          <w:rFonts w:ascii="Arial" w:hAnsi="Arial" w:cs="Arial"/>
        </w:rPr>
        <w:lastRenderedPageBreak/>
        <w:t>I</w:t>
      </w:r>
      <w:r w:rsidR="00CF7E3C">
        <w:rPr>
          <w:rFonts w:ascii="Arial" w:hAnsi="Arial" w:cs="Arial"/>
        </w:rPr>
        <w:t>zjava o zagotavljanju ustrezne oblike finančnega zavarovanja</w:t>
      </w:r>
    </w:p>
    <w:p w14:paraId="0836E431" w14:textId="77777777" w:rsidR="00CF7E3C" w:rsidRDefault="00CF7E3C" w:rsidP="00CF7E3C">
      <w:pPr>
        <w:spacing w:after="120"/>
        <w:rPr>
          <w:rFonts w:ascii="Arial" w:hAnsi="Arial" w:cs="Arial"/>
        </w:rPr>
      </w:pPr>
    </w:p>
    <w:p w14:paraId="3CDCD6E3" w14:textId="77777777" w:rsidR="00CF7E3C" w:rsidRDefault="00CF7E3C" w:rsidP="00CF7E3C">
      <w:pPr>
        <w:spacing w:after="0" w:line="240" w:lineRule="auto"/>
        <w:jc w:val="both"/>
      </w:pPr>
      <w:r>
        <w:rPr>
          <w:rFonts w:ascii="Arial" w:hAnsi="Arial" w:cs="Arial"/>
          <w:b/>
          <w:bCs/>
          <w:color w:val="000000"/>
          <w:sz w:val="18"/>
          <w:szCs w:val="18"/>
        </w:rPr>
        <w:t>Ponudnik:</w:t>
      </w:r>
    </w:p>
    <w:p w14:paraId="7F2C86F2" w14:textId="77777777" w:rsidR="00CF7E3C" w:rsidRDefault="00CF7E3C" w:rsidP="00CF7E3C">
      <w:pPr>
        <w:spacing w:after="0" w:line="240" w:lineRule="auto"/>
        <w:jc w:val="both"/>
      </w:pPr>
      <w:r>
        <w:rPr>
          <w:rFonts w:ascii="Arial" w:hAnsi="Arial" w:cs="Arial"/>
          <w:color w:val="000000"/>
          <w:sz w:val="18"/>
          <w:szCs w:val="18"/>
        </w:rPr>
        <w:t> </w:t>
      </w:r>
    </w:p>
    <w:p w14:paraId="6A41F2DD" w14:textId="77777777" w:rsidR="00CF7E3C" w:rsidRDefault="00CF7E3C" w:rsidP="00CF7E3C">
      <w:pPr>
        <w:spacing w:after="0" w:line="240" w:lineRule="auto"/>
        <w:jc w:val="both"/>
      </w:pPr>
      <w:r>
        <w:rPr>
          <w:rFonts w:ascii="Arial" w:hAnsi="Arial" w:cs="Arial"/>
          <w:color w:val="000000"/>
          <w:sz w:val="18"/>
          <w:szCs w:val="18"/>
        </w:rPr>
        <w:t>________________________</w:t>
      </w:r>
    </w:p>
    <w:p w14:paraId="7F0EF959" w14:textId="77777777" w:rsidR="00CF7E3C" w:rsidRDefault="00CF7E3C" w:rsidP="00CF7E3C">
      <w:pPr>
        <w:spacing w:after="0" w:line="240" w:lineRule="auto"/>
        <w:jc w:val="both"/>
      </w:pPr>
      <w:r>
        <w:rPr>
          <w:rFonts w:ascii="Arial" w:hAnsi="Arial" w:cs="Arial"/>
          <w:color w:val="000000"/>
          <w:sz w:val="18"/>
          <w:szCs w:val="18"/>
        </w:rPr>
        <w:t> </w:t>
      </w:r>
    </w:p>
    <w:p w14:paraId="7C80CF34" w14:textId="77777777" w:rsidR="00CF7E3C" w:rsidRDefault="00CF7E3C" w:rsidP="00CF7E3C">
      <w:pPr>
        <w:spacing w:after="0" w:line="240" w:lineRule="auto"/>
        <w:jc w:val="both"/>
      </w:pPr>
      <w:r>
        <w:rPr>
          <w:rFonts w:ascii="Arial" w:hAnsi="Arial" w:cs="Arial"/>
          <w:color w:val="000000"/>
          <w:sz w:val="18"/>
          <w:szCs w:val="18"/>
        </w:rPr>
        <w:t>________________________ </w:t>
      </w:r>
    </w:p>
    <w:p w14:paraId="7499F21A"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0E9C528" w14:textId="639493F2" w:rsidR="00CF7E3C" w:rsidRPr="00ED050B" w:rsidRDefault="00CF7E3C" w:rsidP="00ED050B">
      <w:pPr>
        <w:pStyle w:val="Paragraf"/>
        <w:spacing w:before="0" w:after="0" w:line="240" w:lineRule="auto"/>
        <w:jc w:val="both"/>
        <w:rPr>
          <w:rFonts w:ascii="Arial" w:hAnsi="Arial" w:cs="Arial"/>
          <w:b/>
          <w:bCs/>
        </w:rPr>
      </w:pPr>
      <w:r>
        <w:rPr>
          <w:rFonts w:ascii="Arial" w:hAnsi="Arial" w:cs="Arial"/>
          <w:color w:val="000000"/>
        </w:rPr>
        <w:t>Na podlagi, prijave na javni razpis »</w:t>
      </w:r>
      <w:r w:rsidR="00386F7E">
        <w:rPr>
          <w:rFonts w:ascii="Arial" w:hAnsi="Arial" w:cs="Arial"/>
          <w:b/>
          <w:bCs/>
        </w:rPr>
        <w:t xml:space="preserve">Dograditev in preureditev prostorov </w:t>
      </w:r>
      <w:r w:rsidR="0053656E">
        <w:rPr>
          <w:rFonts w:ascii="Arial" w:hAnsi="Arial" w:cs="Arial"/>
          <w:b/>
          <w:bCs/>
        </w:rPr>
        <w:t>V</w:t>
      </w:r>
      <w:r w:rsidR="00386F7E">
        <w:rPr>
          <w:rFonts w:ascii="Arial" w:hAnsi="Arial" w:cs="Arial"/>
          <w:b/>
          <w:bCs/>
        </w:rPr>
        <w:t>rtca Šentjur – enote Planina</w:t>
      </w:r>
      <w:r w:rsidR="00920D58">
        <w:rPr>
          <w:rFonts w:ascii="Arial" w:hAnsi="Arial" w:cs="Arial"/>
          <w:color w:val="000000"/>
        </w:rPr>
        <w:t xml:space="preserve">« </w:t>
      </w:r>
      <w:r>
        <w:rPr>
          <w:rFonts w:ascii="Arial" w:hAnsi="Arial" w:cs="Arial"/>
          <w:color w:val="000000"/>
        </w:rPr>
        <w:t>objavljen na Portalu javnih naročil,</w:t>
      </w:r>
    </w:p>
    <w:p w14:paraId="333D7728"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58111B63"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6DF34C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6186FE52" w14:textId="77777777" w:rsidTr="00CF7E3C">
              <w:tc>
                <w:tcPr>
                  <w:tcW w:w="0" w:type="auto"/>
                  <w:tcMar>
                    <w:top w:w="0" w:type="auto"/>
                    <w:bottom w:w="0" w:type="auto"/>
                  </w:tcMar>
                </w:tcPr>
                <w:p w14:paraId="23548759" w14:textId="77777777" w:rsidR="00CF7E3C" w:rsidRDefault="00CF7E3C" w:rsidP="001A5104">
                  <w:pPr>
                    <w:numPr>
                      <w:ilvl w:val="0"/>
                      <w:numId w:val="12"/>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7CD927C3"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31D75A27" w14:textId="77777777" w:rsidR="00CF7E3C" w:rsidRDefault="00F02A1A" w:rsidP="001A5104">
                  <w:pPr>
                    <w:numPr>
                      <w:ilvl w:val="1"/>
                      <w:numId w:val="12"/>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2DAA5CD1"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7BB77ECF"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skladno z vzorcem garancije v razpisni dokumentaciji.</w:t>
                  </w:r>
                </w:p>
                <w:p w14:paraId="4988D6F1" w14:textId="77777777" w:rsidR="00CF7E3C" w:rsidRDefault="00CF7E3C" w:rsidP="001A5104">
                  <w:pPr>
                    <w:numPr>
                      <w:ilvl w:val="0"/>
                      <w:numId w:val="12"/>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za odpravo napak v garancijski dobi, ob primopredaji objekta oziroma v roku 15 dni od primopredaje objekta predal garancijo ali kavcijsko zavarovanje za odpravo napak v garancijski dobi, ki bo: </w:t>
                  </w:r>
                </w:p>
                <w:p w14:paraId="21AAAC40"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v višini 5% pogodbene vrednosti izvedenih del z DDV,</w:t>
                  </w:r>
                </w:p>
                <w:p w14:paraId="2B9EDEC7"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veljavna do vključno 5 let po zapisniški primopredaji del,</w:t>
                  </w:r>
                </w:p>
                <w:p w14:paraId="08D555BB"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brezpogojno, brez zadržkov in plačljiva na prvi  poziv ter da ne bo vsebovala dodatnih pogojev za izplačilo, krajših rokov veljavnosti garancije, nižjega zneska ali dodatnih omejitev zneska, spremembe krajevne pristojnosti za reševanje sporov med upravičencem in banko, kot je določil naročnik,</w:t>
                  </w:r>
                </w:p>
                <w:p w14:paraId="7B46ADD0"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skladno z vzorcem v razpisni dokumentaciji.</w:t>
                  </w:r>
                </w:p>
              </w:tc>
            </w:tr>
          </w:tbl>
          <w:p w14:paraId="12D77013" w14:textId="77777777" w:rsidR="00CF7E3C" w:rsidRDefault="00CF7E3C" w:rsidP="00CF7E3C"/>
        </w:tc>
      </w:tr>
    </w:tbl>
    <w:p w14:paraId="29B8EBE2"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1E5B4B7" w14:textId="77777777" w:rsidR="00AF0622" w:rsidRDefault="00AF0622" w:rsidP="00AF0622">
      <w:pPr>
        <w:spacing w:before="225" w:after="225" w:line="240" w:lineRule="auto"/>
        <w:jc w:val="both"/>
      </w:pPr>
    </w:p>
    <w:p w14:paraId="5452AA65" w14:textId="55E7B5FB"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386F7E">
        <w:rPr>
          <w:rFonts w:ascii="Arial" w:hAnsi="Arial" w:cs="Arial"/>
          <w:b/>
          <w:bCs/>
        </w:rPr>
        <w:t xml:space="preserve">Dograditev in preureditev prostorov </w:t>
      </w:r>
      <w:r w:rsidR="0053656E">
        <w:rPr>
          <w:rFonts w:ascii="Arial" w:hAnsi="Arial" w:cs="Arial"/>
          <w:b/>
          <w:bCs/>
        </w:rPr>
        <w:t>V</w:t>
      </w:r>
      <w:r w:rsidR="00386F7E">
        <w:rPr>
          <w:rFonts w:ascii="Arial" w:hAnsi="Arial" w:cs="Arial"/>
          <w:b/>
          <w:bCs/>
        </w:rPr>
        <w:t>rtca Šentjur – enote Planina</w:t>
      </w:r>
      <w:r w:rsidRPr="00112078">
        <w:rPr>
          <w:rFonts w:ascii="Arial" w:hAnsi="Arial" w:cs="Arial"/>
          <w:bCs/>
          <w:color w:val="000000"/>
        </w:rPr>
        <w:t>«, objavljen na Portalu javnih naročil.</w:t>
      </w:r>
    </w:p>
    <w:p w14:paraId="045C8BBF" w14:textId="77777777"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6D69DEE6" w14:textId="77777777" w:rsidR="004252D6" w:rsidRDefault="004252D6" w:rsidP="00CF7E3C">
      <w:pPr>
        <w:spacing w:before="225" w:after="225" w:line="240" w:lineRule="auto"/>
        <w:jc w:val="both"/>
        <w:rPr>
          <w:rFonts w:ascii="Arial" w:hAnsi="Arial" w:cs="Arial"/>
          <w:color w:val="000000"/>
          <w:sz w:val="18"/>
          <w:szCs w:val="18"/>
        </w:rPr>
      </w:pPr>
    </w:p>
    <w:p w14:paraId="11990675" w14:textId="77777777" w:rsidR="00CF7E3C" w:rsidRDefault="00CF7E3C" w:rsidP="00CF7E3C">
      <w:pPr>
        <w:spacing w:after="0"/>
        <w:jc w:val="right"/>
        <w:rPr>
          <w:rFonts w:ascii="Arial" w:hAnsi="Arial" w:cs="Arial"/>
          <w:color w:val="000000"/>
          <w:sz w:val="18"/>
          <w:szCs w:val="18"/>
        </w:rPr>
      </w:pPr>
    </w:p>
    <w:p w14:paraId="55290452" w14:textId="4633DD23" w:rsidR="0026346B" w:rsidRDefault="0026346B" w:rsidP="00382173">
      <w:pPr>
        <w:spacing w:after="0"/>
        <w:rPr>
          <w:rFonts w:ascii="Arial" w:hAnsi="Arial" w:cs="Arial"/>
          <w:sz w:val="18"/>
          <w:szCs w:val="18"/>
        </w:rPr>
      </w:pPr>
    </w:p>
    <w:p w14:paraId="4EB754AA" w14:textId="6A37EC80" w:rsidR="000C0EB8" w:rsidRDefault="000C0EB8" w:rsidP="00382173">
      <w:pPr>
        <w:spacing w:after="0"/>
        <w:rPr>
          <w:rFonts w:ascii="Arial" w:hAnsi="Arial" w:cs="Arial"/>
          <w:sz w:val="18"/>
          <w:szCs w:val="18"/>
        </w:rPr>
      </w:pPr>
    </w:p>
    <w:p w14:paraId="7E78D62B" w14:textId="7CBD307F" w:rsidR="000C0EB8" w:rsidRDefault="000C0EB8" w:rsidP="00382173">
      <w:pPr>
        <w:spacing w:after="0"/>
        <w:rPr>
          <w:rFonts w:ascii="Arial" w:hAnsi="Arial" w:cs="Arial"/>
          <w:sz w:val="18"/>
          <w:szCs w:val="18"/>
        </w:rPr>
      </w:pPr>
    </w:p>
    <w:p w14:paraId="00FA622A" w14:textId="209499A3" w:rsidR="000C0EB8" w:rsidRDefault="000C0EB8" w:rsidP="00382173">
      <w:pPr>
        <w:spacing w:after="0"/>
        <w:rPr>
          <w:rFonts w:ascii="Arial" w:hAnsi="Arial" w:cs="Arial"/>
          <w:sz w:val="18"/>
          <w:szCs w:val="18"/>
        </w:rPr>
      </w:pPr>
    </w:p>
    <w:p w14:paraId="7FD6B46A" w14:textId="6AD446AC" w:rsidR="000C0EB8" w:rsidRDefault="000C0EB8" w:rsidP="00382173">
      <w:pPr>
        <w:spacing w:after="0"/>
        <w:rPr>
          <w:rFonts w:ascii="Arial" w:hAnsi="Arial" w:cs="Arial"/>
          <w:sz w:val="18"/>
          <w:szCs w:val="18"/>
        </w:rPr>
      </w:pPr>
    </w:p>
    <w:p w14:paraId="6CA815F7" w14:textId="77777777" w:rsidR="000C0EB8" w:rsidRPr="00FF2A63" w:rsidRDefault="000C0EB8" w:rsidP="00382173">
      <w:pPr>
        <w:spacing w:after="0"/>
        <w:rPr>
          <w:rFonts w:ascii="Arial" w:hAnsi="Arial" w:cs="Arial"/>
          <w:sz w:val="18"/>
          <w:szCs w:val="18"/>
        </w:rPr>
      </w:pPr>
    </w:p>
    <w:p w14:paraId="2197B1B5" w14:textId="39A2BCD5"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w:t>
      </w:r>
      <w:r w:rsidR="003A225E">
        <w:rPr>
          <w:rFonts w:ascii="Arial" w:hAnsi="Arial" w:cs="Arial"/>
          <w:sz w:val="18"/>
          <w:szCs w:val="18"/>
        </w:rPr>
        <w:t xml:space="preserve"> št: </w:t>
      </w:r>
      <w:r w:rsidR="00382173">
        <w:rPr>
          <w:rFonts w:ascii="Arial" w:hAnsi="Arial" w:cs="Arial"/>
          <w:sz w:val="18"/>
          <w:szCs w:val="18"/>
        </w:rPr>
        <w:t>2</w:t>
      </w:r>
      <w:r w:rsidR="004C3AE4">
        <w:rPr>
          <w:rFonts w:ascii="Arial" w:hAnsi="Arial" w:cs="Arial"/>
          <w:sz w:val="18"/>
          <w:szCs w:val="18"/>
        </w:rPr>
        <w:t>1</w:t>
      </w:r>
    </w:p>
    <w:p w14:paraId="53892027" w14:textId="77777777" w:rsidR="00CF7E3C" w:rsidRPr="00FF2A63" w:rsidRDefault="00CF7E3C" w:rsidP="00CF7E3C">
      <w:pPr>
        <w:spacing w:after="0"/>
        <w:jc w:val="right"/>
        <w:rPr>
          <w:rFonts w:ascii="Arial" w:hAnsi="Arial" w:cs="Arial"/>
          <w:sz w:val="18"/>
          <w:szCs w:val="18"/>
        </w:rPr>
      </w:pPr>
    </w:p>
    <w:p w14:paraId="4EA3693C" w14:textId="77777777"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Vzorec bančne garancije / kavcijskega zavarovanja za dobro izvedbo</w:t>
      </w:r>
    </w:p>
    <w:p w14:paraId="6E09004E" w14:textId="77777777" w:rsidR="00CF7E3C" w:rsidRDefault="00CF7E3C" w:rsidP="00CF7E3C">
      <w:pPr>
        <w:spacing w:after="120"/>
        <w:rPr>
          <w:rFonts w:ascii="Arial" w:hAnsi="Arial" w:cs="Arial"/>
        </w:rPr>
      </w:pPr>
    </w:p>
    <w:p w14:paraId="6A5DA48C"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257E8493" w14:textId="77777777" w:rsidR="00CF7E3C" w:rsidRDefault="00CF7E3C" w:rsidP="00CF7E3C">
      <w:pPr>
        <w:spacing w:before="225" w:after="225" w:line="240" w:lineRule="auto"/>
        <w:jc w:val="both"/>
      </w:pPr>
      <w:r>
        <w:rPr>
          <w:rFonts w:ascii="Arial" w:hAnsi="Arial" w:cs="Arial"/>
          <w:color w:val="000000"/>
          <w:sz w:val="18"/>
          <w:szCs w:val="18"/>
        </w:rPr>
        <w:t>Za: OBČINA ŠENTJUR, Mestni trg 10, 3230 Šentjur</w:t>
      </w:r>
    </w:p>
    <w:p w14:paraId="01B0BC98"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3FC7BE"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DEAA87"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240DA2D"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FEE815"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1A51A9"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415288CB" w14:textId="07FCF6F8" w:rsidR="00386F7E" w:rsidRPr="0023281D" w:rsidRDefault="00CF7E3C" w:rsidP="00386F7E">
      <w:pPr>
        <w:pStyle w:val="Paragraf"/>
        <w:spacing w:before="0" w:after="0" w:line="240" w:lineRule="auto"/>
        <w:jc w:val="both"/>
        <w:rPr>
          <w:rFonts w:ascii="Arial" w:hAnsi="Arial" w:cs="Arial"/>
          <w:b/>
          <w:bCs/>
        </w:rPr>
      </w:pPr>
      <w:r>
        <w:rPr>
          <w:rFonts w:ascii="Arial" w:hAnsi="Arial" w:cs="Arial"/>
          <w:b/>
          <w:bCs/>
          <w:color w:val="000000"/>
        </w:rPr>
        <w:t>OSNOVNI POSEL:</w:t>
      </w:r>
      <w:r>
        <w:rPr>
          <w:rFonts w:ascii="Arial" w:hAnsi="Arial" w:cs="Arial"/>
          <w:color w:val="000000"/>
        </w:rPr>
        <w:t xml:space="preserve"> obveznost naročnika zavarovanja iz pogodbe št. z dne </w:t>
      </w:r>
      <w:r>
        <w:rPr>
          <w:rFonts w:ascii="Arial" w:hAnsi="Arial" w:cs="Arial"/>
          <w:i/>
          <w:iCs/>
          <w:color w:val="000000"/>
        </w:rPr>
        <w:t>(vpiše se številko in datum pogodbe o izvedbi javnega naročila, sklenjene na podlagi postopka z oznako XXXXXX)</w:t>
      </w:r>
      <w:r>
        <w:rPr>
          <w:rFonts w:ascii="Arial" w:hAnsi="Arial" w:cs="Arial"/>
          <w:color w:val="000000"/>
        </w:rPr>
        <w:t xml:space="preserve"> za </w:t>
      </w:r>
      <w:r w:rsidR="00386F7E">
        <w:rPr>
          <w:rFonts w:ascii="Arial" w:hAnsi="Arial" w:cs="Arial"/>
          <w:b/>
          <w:bCs/>
        </w:rPr>
        <w:t xml:space="preserve">Dograditev in preureditev prostorov </w:t>
      </w:r>
      <w:r w:rsidR="0053656E">
        <w:rPr>
          <w:rFonts w:ascii="Arial" w:hAnsi="Arial" w:cs="Arial"/>
          <w:b/>
          <w:bCs/>
        </w:rPr>
        <w:t>V</w:t>
      </w:r>
      <w:r w:rsidR="00386F7E">
        <w:rPr>
          <w:rFonts w:ascii="Arial" w:hAnsi="Arial" w:cs="Arial"/>
          <w:b/>
          <w:bCs/>
        </w:rPr>
        <w:t>rtca Šentjur – enote Planina</w:t>
      </w:r>
    </w:p>
    <w:p w14:paraId="4BA48C0B" w14:textId="1656A8B8" w:rsidR="00A54DD3" w:rsidRDefault="00A54DD3" w:rsidP="00A54DD3">
      <w:pPr>
        <w:pStyle w:val="Paragraf"/>
        <w:spacing w:before="0" w:after="0" w:line="240" w:lineRule="auto"/>
        <w:jc w:val="both"/>
        <w:rPr>
          <w:rFonts w:ascii="Arial" w:hAnsi="Arial" w:cs="Arial"/>
          <w:b/>
          <w:bCs/>
          <w:color w:val="000000"/>
        </w:rPr>
      </w:pPr>
    </w:p>
    <w:p w14:paraId="68212633" w14:textId="77777777" w:rsidR="00A54DD3" w:rsidRDefault="00A54DD3" w:rsidP="00A54DD3">
      <w:pPr>
        <w:pStyle w:val="Paragraf"/>
        <w:spacing w:before="0" w:after="0" w:line="240" w:lineRule="auto"/>
        <w:jc w:val="both"/>
        <w:rPr>
          <w:rFonts w:ascii="Arial" w:hAnsi="Arial" w:cs="Arial"/>
          <w:b/>
          <w:bCs/>
          <w:color w:val="000000"/>
        </w:rPr>
      </w:pPr>
    </w:p>
    <w:p w14:paraId="7B2A8338" w14:textId="029D5060" w:rsidR="00CF7E3C" w:rsidRDefault="00CF7E3C" w:rsidP="00A54DD3">
      <w:pPr>
        <w:pStyle w:val="Paragraf"/>
        <w:spacing w:before="0" w:after="0" w:line="240" w:lineRule="auto"/>
        <w:jc w:val="both"/>
      </w:pPr>
      <w:r>
        <w:rPr>
          <w:rFonts w:ascii="Arial" w:hAnsi="Arial" w:cs="Arial"/>
          <w:b/>
          <w:bCs/>
          <w:color w:val="000000"/>
        </w:rPr>
        <w:t xml:space="preserve">ZNESEK IN VALUTA: najmanj 10,00 % pogodbene vrednosti z DDV, kar znaša </w:t>
      </w:r>
      <w:r>
        <w:rPr>
          <w:rFonts w:ascii="Arial" w:hAnsi="Arial" w:cs="Arial"/>
          <w:b/>
          <w:bCs/>
          <w:color w:val="000000"/>
          <w:u w:val="single"/>
        </w:rPr>
        <w:t>__________</w:t>
      </w:r>
    </w:p>
    <w:p w14:paraId="28F8FC99"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FF39CB"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591423"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2866521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67175C"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F825A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CA1E10"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F018D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F5BF74" w14:textId="77777777" w:rsidR="00CF7E3C" w:rsidRDefault="00CF7E3C" w:rsidP="00CF7E3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BEACB1"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FF3DD30" w14:textId="77777777" w:rsidR="00CF7E3C" w:rsidRDefault="00CF7E3C" w:rsidP="00CF7E3C">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97960F1"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88C39D"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61D8DB05" w14:textId="77777777" w:rsidTr="00CF7E3C">
        <w:tc>
          <w:tcPr>
            <w:tcW w:w="4080" w:type="dxa"/>
            <w:tcMar>
              <w:top w:w="75" w:type="dxa"/>
              <w:bottom w:w="75" w:type="dxa"/>
            </w:tcMar>
            <w:vAlign w:val="center"/>
          </w:tcPr>
          <w:p w14:paraId="69C50B2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7494B41" w14:textId="77777777" w:rsidR="00CF7E3C" w:rsidRDefault="00CF7E3C" w:rsidP="00CF7E3C">
            <w:pPr>
              <w:jc w:val="center"/>
            </w:pPr>
            <w:r>
              <w:rPr>
                <w:rFonts w:ascii="Arial" w:hAnsi="Arial" w:cs="Arial"/>
                <w:color w:val="000000"/>
                <w:position w:val="-2"/>
                <w:sz w:val="18"/>
                <w:szCs w:val="18"/>
              </w:rPr>
              <w:t>Garant</w:t>
            </w:r>
          </w:p>
        </w:tc>
      </w:tr>
      <w:tr w:rsidR="00CF7E3C" w14:paraId="3D7760E9" w14:textId="77777777" w:rsidTr="00CF7E3C">
        <w:tc>
          <w:tcPr>
            <w:tcW w:w="4080" w:type="dxa"/>
            <w:tcMar>
              <w:top w:w="75" w:type="dxa"/>
              <w:bottom w:w="75" w:type="dxa"/>
            </w:tcMar>
            <w:vAlign w:val="center"/>
          </w:tcPr>
          <w:p w14:paraId="575749E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ABBCD48" w14:textId="77777777" w:rsidR="00CF7E3C" w:rsidRDefault="00CF7E3C" w:rsidP="00CF7E3C"/>
          <w:p w14:paraId="21BF283D" w14:textId="77777777" w:rsidR="00CF7E3C" w:rsidRDefault="00CF7E3C" w:rsidP="00CF7E3C">
            <w:pPr>
              <w:jc w:val="center"/>
            </w:pPr>
            <w:r>
              <w:rPr>
                <w:rFonts w:ascii="Arial" w:hAnsi="Arial" w:cs="Arial"/>
                <w:color w:val="A9A9A9"/>
                <w:position w:val="-2"/>
                <w:sz w:val="18"/>
                <w:szCs w:val="18"/>
              </w:rPr>
              <w:t>(žig in podpis)</w:t>
            </w:r>
          </w:p>
        </w:tc>
      </w:tr>
    </w:tbl>
    <w:p w14:paraId="27CD9FB1" w14:textId="77777777" w:rsidR="00CF7E3C" w:rsidRDefault="00CF7E3C" w:rsidP="00CF7E3C">
      <w:pPr>
        <w:spacing w:before="225" w:after="225" w:line="240" w:lineRule="auto"/>
        <w:jc w:val="both"/>
      </w:pPr>
      <w:r>
        <w:rPr>
          <w:rFonts w:ascii="Arial" w:hAnsi="Arial" w:cs="Arial"/>
          <w:color w:val="000000"/>
          <w:sz w:val="18"/>
          <w:szCs w:val="18"/>
        </w:rPr>
        <w:t> </w:t>
      </w:r>
    </w:p>
    <w:p w14:paraId="16740300" w14:textId="77777777" w:rsidR="00CF7E3C" w:rsidRDefault="00CF7E3C" w:rsidP="00CF7E3C">
      <w:pPr>
        <w:spacing w:before="225" w:after="225" w:line="240" w:lineRule="auto"/>
        <w:jc w:val="both"/>
      </w:pPr>
      <w:r>
        <w:rPr>
          <w:rFonts w:ascii="Arial" w:hAnsi="Arial" w:cs="Arial"/>
          <w:color w:val="000000"/>
          <w:sz w:val="18"/>
          <w:szCs w:val="18"/>
        </w:rPr>
        <w:t> </w:t>
      </w:r>
    </w:p>
    <w:p w14:paraId="7BA3C53A" w14:textId="77777777" w:rsidR="00CF7E3C" w:rsidRDefault="00CF7E3C" w:rsidP="00CF7E3C">
      <w:pPr>
        <w:sectPr w:rsidR="00CF7E3C" w:rsidSect="00CF7E3C">
          <w:footerReference w:type="default" r:id="rId21"/>
          <w:pgSz w:w="11906" w:h="16838"/>
          <w:pgMar w:top="1418" w:right="1418" w:bottom="1418" w:left="1418" w:header="567" w:footer="596" w:gutter="0"/>
          <w:cols w:space="708"/>
          <w:docGrid w:linePitch="360"/>
        </w:sectPr>
      </w:pPr>
    </w:p>
    <w:p w14:paraId="54D2450B" w14:textId="4850CCB7" w:rsidR="00CF7E3C"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1550BE">
        <w:rPr>
          <w:rFonts w:ascii="Arial" w:hAnsi="Arial" w:cs="Arial"/>
          <w:sz w:val="18"/>
          <w:szCs w:val="18"/>
        </w:rPr>
        <w:t>2</w:t>
      </w:r>
      <w:r w:rsidR="004C3AE4">
        <w:rPr>
          <w:rFonts w:ascii="Arial" w:hAnsi="Arial" w:cs="Arial"/>
          <w:sz w:val="18"/>
          <w:szCs w:val="18"/>
        </w:rPr>
        <w:t>2</w:t>
      </w:r>
    </w:p>
    <w:p w14:paraId="21AFA452" w14:textId="77777777" w:rsidR="00CF7E3C" w:rsidRPr="00FF2A63" w:rsidRDefault="00CF7E3C" w:rsidP="00CF7E3C">
      <w:pPr>
        <w:spacing w:after="0"/>
        <w:jc w:val="right"/>
        <w:rPr>
          <w:rFonts w:ascii="Arial" w:hAnsi="Arial" w:cs="Arial"/>
          <w:sz w:val="18"/>
          <w:szCs w:val="18"/>
        </w:rPr>
      </w:pPr>
    </w:p>
    <w:p w14:paraId="6A3F91C9" w14:textId="77777777"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Vzorec bančne garancije / kavcijskega zavarovanja za odpravo napak</w:t>
      </w:r>
    </w:p>
    <w:p w14:paraId="23C8CE79" w14:textId="77777777" w:rsidR="00CF7E3C" w:rsidRDefault="00CF7E3C" w:rsidP="00CF7E3C">
      <w:pPr>
        <w:spacing w:after="120"/>
        <w:rPr>
          <w:rFonts w:ascii="Arial" w:hAnsi="Arial" w:cs="Arial"/>
        </w:rPr>
      </w:pPr>
    </w:p>
    <w:p w14:paraId="69A5B47F"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150A635A"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A9226CC"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3E7354D"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7F4B8F8"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268CE72"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9C4C8C6" w14:textId="1BEB07CB"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7A229D">
        <w:rPr>
          <w:rFonts w:ascii="Arial" w:hAnsi="Arial" w:cs="Arial"/>
          <w:color w:val="000000"/>
          <w:sz w:val="18"/>
          <w:szCs w:val="18"/>
        </w:rPr>
        <w:t>OBČINA ŠENTJUR, Mestni trg 10, 3230 Šentjur</w:t>
      </w:r>
    </w:p>
    <w:p w14:paraId="1D573A36" w14:textId="73B0C890" w:rsidR="008746C5" w:rsidRPr="00ED050B" w:rsidRDefault="00CF7E3C" w:rsidP="00ED050B">
      <w:pPr>
        <w:pStyle w:val="Paragraf"/>
        <w:spacing w:before="0" w:after="0" w:line="240" w:lineRule="auto"/>
        <w:jc w:val="both"/>
        <w:rPr>
          <w:rFonts w:ascii="Arial" w:hAnsi="Arial" w:cs="Arial"/>
          <w:b/>
          <w:bCs/>
        </w:rPr>
      </w:pPr>
      <w:r>
        <w:rPr>
          <w:rFonts w:ascii="Arial" w:hAnsi="Arial" w:cs="Arial"/>
          <w:b/>
          <w:bCs/>
          <w:color w:val="000000"/>
        </w:rPr>
        <w:t>OSNOVNI POSEL:</w:t>
      </w:r>
      <w:r>
        <w:rPr>
          <w:rFonts w:ascii="Arial" w:hAnsi="Arial" w:cs="Arial"/>
          <w:color w:val="000000"/>
        </w:rPr>
        <w:t xml:space="preserve"> obveznost naročnika zavarovanja za odpravo napak v garancijskem roku, ki izhaja iz pogodbe št. z dne __________________ </w:t>
      </w:r>
      <w:r>
        <w:rPr>
          <w:rFonts w:ascii="Arial" w:hAnsi="Arial" w:cs="Arial"/>
          <w:i/>
          <w:iCs/>
          <w:color w:val="000000"/>
        </w:rPr>
        <w:t>(vpiše se številko in datum pogodbe o izvedbi javnega naročila, sklenjene na podlagi postopka z oznako XXXXXX)</w:t>
      </w:r>
      <w:r>
        <w:rPr>
          <w:rFonts w:ascii="Arial" w:hAnsi="Arial" w:cs="Arial"/>
          <w:color w:val="000000"/>
        </w:rPr>
        <w:t xml:space="preserve"> za </w:t>
      </w:r>
      <w:r w:rsidR="00386F7E">
        <w:rPr>
          <w:rFonts w:ascii="Arial" w:hAnsi="Arial" w:cs="Arial"/>
          <w:b/>
          <w:bCs/>
        </w:rPr>
        <w:t xml:space="preserve">Dograditev in preureditev prostorov </w:t>
      </w:r>
      <w:r w:rsidR="0053656E">
        <w:rPr>
          <w:rFonts w:ascii="Arial" w:hAnsi="Arial" w:cs="Arial"/>
          <w:b/>
          <w:bCs/>
        </w:rPr>
        <w:t>V</w:t>
      </w:r>
      <w:r w:rsidR="00386F7E">
        <w:rPr>
          <w:rFonts w:ascii="Arial" w:hAnsi="Arial" w:cs="Arial"/>
          <w:b/>
          <w:bCs/>
        </w:rPr>
        <w:t>rtca Šentjur – enote Planina</w:t>
      </w:r>
      <w:r w:rsidR="00FC1DBC">
        <w:rPr>
          <w:rFonts w:ascii="Arial" w:hAnsi="Arial" w:cs="Arial"/>
          <w:b/>
          <w:bCs/>
        </w:rPr>
        <w:t>.</w:t>
      </w:r>
    </w:p>
    <w:p w14:paraId="3660DAC5"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3CB59766"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D7E0A1C"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75696C9"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1FE362DB"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542A1F"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4E0DAC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136C7EA"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D9FFC8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DA79A70" w14:textId="77777777" w:rsidR="00CF7E3C" w:rsidRDefault="00CF7E3C" w:rsidP="00CF7E3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1DCA665"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8E861E9"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600ECBB" w14:textId="77777777" w:rsidR="00CF7E3C" w:rsidRDefault="00CF7E3C" w:rsidP="00CF7E3C">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0C86878C" w14:textId="77777777" w:rsidR="00CF7E3C" w:rsidRDefault="00CF7E3C" w:rsidP="00CF7E3C">
      <w:pPr>
        <w:spacing w:before="225" w:after="225" w:line="240" w:lineRule="auto"/>
        <w:jc w:val="both"/>
      </w:pPr>
      <w:r>
        <w:rPr>
          <w:rFonts w:ascii="Arial" w:hAnsi="Arial" w:cs="Arial"/>
          <w:color w:val="000000"/>
          <w:sz w:val="18"/>
          <w:szCs w:val="18"/>
        </w:rPr>
        <w:t> </w:t>
      </w:r>
    </w:p>
    <w:p w14:paraId="200AAF86" w14:textId="77777777" w:rsidR="00CF7E3C" w:rsidRDefault="00CF7E3C" w:rsidP="00CF7E3C">
      <w:pPr>
        <w:spacing w:before="225" w:after="225" w:line="240" w:lineRule="auto"/>
        <w:jc w:val="both"/>
      </w:pPr>
      <w:r>
        <w:rPr>
          <w:rFonts w:ascii="Arial" w:hAnsi="Arial" w:cs="Arial"/>
          <w:color w:val="000000"/>
          <w:sz w:val="18"/>
          <w:szCs w:val="18"/>
        </w:rPr>
        <w:t> </w:t>
      </w:r>
    </w:p>
    <w:p w14:paraId="54FC5ADB" w14:textId="77777777" w:rsidR="00CF7E3C" w:rsidRDefault="00CF7E3C" w:rsidP="00CF7E3C">
      <w:pPr>
        <w:spacing w:before="225" w:after="225" w:line="240" w:lineRule="auto"/>
        <w:jc w:val="both"/>
      </w:pPr>
      <w:r>
        <w:rPr>
          <w:rFonts w:ascii="Arial" w:hAnsi="Arial" w:cs="Arial"/>
          <w:color w:val="000000"/>
          <w:sz w:val="18"/>
          <w:szCs w:val="18"/>
        </w:rPr>
        <w:t> </w:t>
      </w:r>
    </w:p>
    <w:p w14:paraId="70365FB8" w14:textId="77777777" w:rsidR="00CF7E3C" w:rsidRDefault="00CF7E3C" w:rsidP="00CF7E3C">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CF7E3C" w14:paraId="298754D3" w14:textId="77777777" w:rsidTr="00CF7E3C">
        <w:tc>
          <w:tcPr>
            <w:tcW w:w="2500" w:type="pct"/>
            <w:tcMar>
              <w:top w:w="75" w:type="dxa"/>
              <w:bottom w:w="75" w:type="dxa"/>
            </w:tcMar>
            <w:vAlign w:val="center"/>
          </w:tcPr>
          <w:p w14:paraId="7102FFB7"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1B1902A6" w14:textId="77777777" w:rsidR="00CF7E3C" w:rsidRDefault="00CF7E3C" w:rsidP="00CF7E3C">
            <w:pPr>
              <w:jc w:val="center"/>
            </w:pPr>
            <w:r>
              <w:rPr>
                <w:rFonts w:ascii="Arial" w:hAnsi="Arial" w:cs="Arial"/>
                <w:color w:val="000000"/>
                <w:position w:val="-2"/>
                <w:sz w:val="18"/>
                <w:szCs w:val="18"/>
              </w:rPr>
              <w:t>Garant</w:t>
            </w:r>
          </w:p>
        </w:tc>
      </w:tr>
      <w:tr w:rsidR="00CF7E3C" w14:paraId="44255BAA" w14:textId="77777777" w:rsidTr="00CF7E3C">
        <w:tc>
          <w:tcPr>
            <w:tcW w:w="2500" w:type="pct"/>
            <w:tcMar>
              <w:top w:w="75" w:type="dxa"/>
              <w:bottom w:w="75" w:type="dxa"/>
            </w:tcMar>
            <w:vAlign w:val="center"/>
          </w:tcPr>
          <w:p w14:paraId="47CDF72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39028A1" w14:textId="77777777" w:rsidR="00CF7E3C" w:rsidRDefault="00CF7E3C" w:rsidP="00CF7E3C"/>
          <w:p w14:paraId="0C737392" w14:textId="77777777" w:rsidR="00CF7E3C" w:rsidRDefault="00CF7E3C" w:rsidP="00CF7E3C">
            <w:pPr>
              <w:jc w:val="center"/>
            </w:pPr>
            <w:r>
              <w:rPr>
                <w:rFonts w:ascii="Arial" w:hAnsi="Arial" w:cs="Arial"/>
                <w:color w:val="A9A9A9"/>
                <w:position w:val="-2"/>
                <w:sz w:val="18"/>
                <w:szCs w:val="18"/>
              </w:rPr>
              <w:t>(žig in podpis)</w:t>
            </w:r>
          </w:p>
        </w:tc>
      </w:tr>
    </w:tbl>
    <w:p w14:paraId="683A685D" w14:textId="77777777" w:rsidR="00CF7E3C" w:rsidRDefault="00CF7E3C" w:rsidP="00CF7E3C">
      <w:pPr>
        <w:spacing w:before="225" w:after="225" w:line="240" w:lineRule="auto"/>
        <w:jc w:val="both"/>
      </w:pPr>
      <w:r>
        <w:rPr>
          <w:rFonts w:ascii="Arial" w:hAnsi="Arial" w:cs="Arial"/>
          <w:color w:val="000000"/>
          <w:sz w:val="18"/>
          <w:szCs w:val="18"/>
        </w:rPr>
        <w:t> </w:t>
      </w:r>
    </w:p>
    <w:p w14:paraId="7ECBC595" w14:textId="0AD3CCBF" w:rsidR="00CF7E3C" w:rsidRDefault="00CF7E3C" w:rsidP="004C3AE4">
      <w:pPr>
        <w:spacing w:before="225" w:after="225" w:line="240" w:lineRule="auto"/>
        <w:jc w:val="both"/>
        <w:sectPr w:rsidR="00CF7E3C" w:rsidSect="00CF7E3C">
          <w:footerReference w:type="default" r:id="rId22"/>
          <w:pgSz w:w="11906" w:h="16838"/>
          <w:pgMar w:top="1418" w:right="1418" w:bottom="1418" w:left="1418" w:header="567" w:footer="596" w:gutter="0"/>
          <w:cols w:space="708"/>
          <w:docGrid w:linePitch="360"/>
        </w:sectPr>
      </w:pPr>
      <w:r>
        <w:rPr>
          <w:rFonts w:ascii="Arial" w:hAnsi="Arial" w:cs="Arial"/>
          <w:color w:val="000000"/>
          <w:sz w:val="18"/>
          <w:szCs w:val="18"/>
        </w:rPr>
        <w:t> </w:t>
      </w:r>
    </w:p>
    <w:p w14:paraId="6A67D033" w14:textId="77777777" w:rsidR="00CF7E3C" w:rsidRDefault="00CF7E3C" w:rsidP="00CF7E3C">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CF7E3C" w14:paraId="5F949850" w14:textId="77777777" w:rsidTr="00CF7E3C">
        <w:tc>
          <w:tcPr>
            <w:tcW w:w="0" w:type="auto"/>
            <w:tcMar>
              <w:top w:w="0" w:type="auto"/>
              <w:bottom w:w="0" w:type="auto"/>
            </w:tcMar>
          </w:tcPr>
          <w:p w14:paraId="2BAB2419" w14:textId="77777777" w:rsidR="00CF7E3C" w:rsidRDefault="00CF7E3C" w:rsidP="00CF7E3C">
            <w:r>
              <w:rPr>
                <w:rFonts w:ascii="Arial" w:hAnsi="Arial" w:cs="Arial"/>
                <w:color w:val="000000"/>
                <w:sz w:val="18"/>
                <w:szCs w:val="18"/>
              </w:rPr>
              <w:t> </w:t>
            </w:r>
          </w:p>
        </w:tc>
      </w:tr>
    </w:tbl>
    <w:p w14:paraId="62A42EF8" w14:textId="156CD27D" w:rsidR="00CF7E3C" w:rsidRDefault="003A225E" w:rsidP="00CF7E3C">
      <w:pPr>
        <w:spacing w:after="0"/>
        <w:jc w:val="right"/>
        <w:rPr>
          <w:rFonts w:ascii="Arial" w:hAnsi="Arial" w:cs="Arial"/>
          <w:sz w:val="18"/>
          <w:szCs w:val="18"/>
        </w:rPr>
      </w:pPr>
      <w:r>
        <w:rPr>
          <w:rFonts w:ascii="Arial" w:hAnsi="Arial" w:cs="Arial"/>
          <w:sz w:val="18"/>
          <w:szCs w:val="18"/>
        </w:rPr>
        <w:t xml:space="preserve">Obrazec št: </w:t>
      </w:r>
      <w:r w:rsidR="00684067">
        <w:rPr>
          <w:rFonts w:ascii="Arial" w:hAnsi="Arial" w:cs="Arial"/>
          <w:sz w:val="18"/>
          <w:szCs w:val="18"/>
        </w:rPr>
        <w:t>2</w:t>
      </w:r>
      <w:r w:rsidR="004C3AE4">
        <w:rPr>
          <w:rFonts w:ascii="Arial" w:hAnsi="Arial" w:cs="Arial"/>
          <w:sz w:val="18"/>
          <w:szCs w:val="18"/>
        </w:rPr>
        <w:t>3</w:t>
      </w:r>
    </w:p>
    <w:p w14:paraId="4FAACE3D" w14:textId="77777777" w:rsidR="00CF7E3C" w:rsidRPr="00031FA5" w:rsidRDefault="00CF7E3C" w:rsidP="00CF7E3C">
      <w:pPr>
        <w:spacing w:after="0"/>
        <w:jc w:val="right"/>
        <w:rPr>
          <w:rFonts w:ascii="Arial" w:hAnsi="Arial" w:cs="Arial"/>
          <w:sz w:val="18"/>
          <w:szCs w:val="18"/>
        </w:rPr>
      </w:pPr>
    </w:p>
    <w:p w14:paraId="66B6D472" w14:textId="77777777" w:rsidR="00CF7E3C" w:rsidRDefault="00CF7E3C" w:rsidP="00633D39">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F0114E6" w14:textId="77777777" w:rsidR="00CF7E3C" w:rsidRDefault="00CF7E3C" w:rsidP="00CF7E3C"/>
    <w:tbl>
      <w:tblPr>
        <w:tblStyle w:val="NormalTablePHPDOCX"/>
        <w:tblW w:w="0" w:type="auto"/>
        <w:tblLook w:val="04A0" w:firstRow="1" w:lastRow="0" w:firstColumn="1" w:lastColumn="0" w:noHBand="0" w:noVBand="1"/>
      </w:tblPr>
      <w:tblGrid>
        <w:gridCol w:w="9070"/>
      </w:tblGrid>
      <w:tr w:rsidR="00CF7E3C" w14:paraId="1B1CA612" w14:textId="77777777" w:rsidTr="00CF7E3C">
        <w:tc>
          <w:tcPr>
            <w:tcW w:w="0" w:type="auto"/>
            <w:tcMar>
              <w:top w:w="0" w:type="auto"/>
              <w:bottom w:w="0" w:type="auto"/>
            </w:tcMar>
          </w:tcPr>
          <w:p w14:paraId="378B7C38" w14:textId="77777777" w:rsidR="00CF7E3C" w:rsidRDefault="00CF7E3C" w:rsidP="00CF7E3C">
            <w:pPr>
              <w:spacing w:before="225" w:after="225"/>
              <w:jc w:val="both"/>
            </w:pPr>
            <w:r>
              <w:rPr>
                <w:rFonts w:ascii="Arial" w:hAnsi="Arial" w:cs="Arial"/>
                <w:color w:val="000000"/>
                <w:sz w:val="18"/>
                <w:szCs w:val="18"/>
              </w:rPr>
              <w:t>odreži</w:t>
            </w:r>
          </w:p>
          <w:p w14:paraId="7D2940D0" w14:textId="77777777" w:rsidR="00CF7E3C" w:rsidRDefault="00CF7E3C" w:rsidP="00CF7E3C">
            <w:pPr>
              <w:spacing w:before="225" w:after="225"/>
              <w:jc w:val="both"/>
            </w:pPr>
            <w:r>
              <w:rPr>
                <w:rFonts w:ascii="Arial" w:hAnsi="Arial" w:cs="Arial"/>
                <w:color w:val="000000"/>
                <w:sz w:val="18"/>
                <w:szCs w:val="18"/>
              </w:rPr>
              <w:t>-------------------------------------------------------------------------------------</w:t>
            </w:r>
          </w:p>
          <w:p w14:paraId="32A86EEA" w14:textId="77777777" w:rsidR="00CF7E3C" w:rsidRDefault="00CF7E3C" w:rsidP="00CF7E3C">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CF7E3C" w14:paraId="3514A8CD" w14:textId="77777777" w:rsidTr="00CF7E3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3CA8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66D1D0B" w14:textId="77777777" w:rsidR="00CF7E3C" w:rsidRDefault="00CF7E3C" w:rsidP="00CF7E3C">
                  <w:pPr>
                    <w:spacing w:before="135" w:after="135"/>
                    <w:jc w:val="both"/>
                    <w:textAlignment w:val="center"/>
                  </w:pPr>
                  <w:r>
                    <w:rPr>
                      <w:rFonts w:ascii="Arial" w:hAnsi="Arial" w:cs="Arial"/>
                      <w:b/>
                      <w:bCs/>
                      <w:color w:val="000000"/>
                      <w:position w:val="-2"/>
                      <w:sz w:val="18"/>
                      <w:szCs w:val="18"/>
                    </w:rPr>
                    <w:t xml:space="preserve">NE ODPIRAJ – </w:t>
                  </w:r>
                  <w:r w:rsidR="00C576B3">
                    <w:rPr>
                      <w:rFonts w:ascii="Arial" w:hAnsi="Arial" w:cs="Arial"/>
                      <w:b/>
                      <w:bCs/>
                      <w:color w:val="000000"/>
                      <w:position w:val="-2"/>
                      <w:sz w:val="18"/>
                      <w:szCs w:val="18"/>
                    </w:rPr>
                    <w:t xml:space="preserve">MENICA IN MENIČNA IZJAVA za resnost ponudbe </w:t>
                  </w:r>
                </w:p>
                <w:p w14:paraId="630008D6" w14:textId="77777777" w:rsidR="00CF7E3C" w:rsidRDefault="00CF7E3C" w:rsidP="00CF7E3C">
                  <w:pPr>
                    <w:spacing w:before="135" w:after="135"/>
                    <w:jc w:val="both"/>
                    <w:textAlignment w:val="center"/>
                  </w:pPr>
                  <w:r>
                    <w:rPr>
                      <w:rFonts w:ascii="Arial" w:hAnsi="Arial" w:cs="Arial"/>
                      <w:color w:val="000000"/>
                      <w:position w:val="-2"/>
                      <w:sz w:val="18"/>
                      <w:szCs w:val="18"/>
                    </w:rPr>
                    <w:t>Predmet javnega naročila:</w:t>
                  </w:r>
                </w:p>
                <w:p w14:paraId="4DE6AD82" w14:textId="5AEA8F72" w:rsidR="00ED050B" w:rsidRDefault="00386F7E" w:rsidP="00ED050B">
                  <w:pPr>
                    <w:pStyle w:val="Paragraf"/>
                    <w:spacing w:before="0" w:after="0"/>
                    <w:jc w:val="both"/>
                    <w:rPr>
                      <w:rFonts w:ascii="Arial" w:hAnsi="Arial" w:cs="Arial"/>
                      <w:b/>
                    </w:rPr>
                  </w:pPr>
                  <w:r>
                    <w:rPr>
                      <w:rFonts w:ascii="Arial" w:hAnsi="Arial" w:cs="Arial"/>
                      <w:b/>
                    </w:rPr>
                    <w:t>DOGRADITEV</w:t>
                  </w:r>
                  <w:r w:rsidR="00577220">
                    <w:rPr>
                      <w:rFonts w:ascii="Arial" w:hAnsi="Arial" w:cs="Arial"/>
                      <w:b/>
                    </w:rPr>
                    <w:t xml:space="preserve"> </w:t>
                  </w:r>
                  <w:r>
                    <w:rPr>
                      <w:rFonts w:ascii="Arial" w:hAnsi="Arial" w:cs="Arial"/>
                      <w:b/>
                    </w:rPr>
                    <w:t xml:space="preserve">IN PREUREDITEV PROSTOROV VRTCA ŠENTJUR – ENOTE PLANINA </w:t>
                  </w:r>
                </w:p>
                <w:p w14:paraId="607DF331" w14:textId="77777777" w:rsidR="00CF7E3C" w:rsidRDefault="00CF7E3C" w:rsidP="00CF7E3C">
                  <w:pPr>
                    <w:spacing w:before="135" w:after="135"/>
                    <w:jc w:val="both"/>
                    <w:textAlignment w:val="center"/>
                  </w:pPr>
                  <w:r>
                    <w:rPr>
                      <w:rFonts w:ascii="Arial" w:hAnsi="Arial" w:cs="Arial"/>
                      <w:b/>
                      <w:bCs/>
                      <w:color w:val="000000"/>
                      <w:position w:val="-2"/>
                      <w:sz w:val="18"/>
                      <w:szCs w:val="18"/>
                    </w:rPr>
                    <w:t>POŠILJATELJ:</w:t>
                  </w:r>
                </w:p>
                <w:p w14:paraId="5AE79436"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012DCDAA"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55379167" w14:textId="77777777" w:rsidR="00CF7E3C" w:rsidRDefault="00CF7E3C" w:rsidP="00CF7E3C">
                  <w:pPr>
                    <w:spacing w:before="135" w:after="135"/>
                    <w:jc w:val="both"/>
                    <w:textAlignment w:val="center"/>
                  </w:pPr>
                  <w:r>
                    <w:rPr>
                      <w:rFonts w:ascii="Arial" w:hAnsi="Arial" w:cs="Arial"/>
                      <w:color w:val="000000"/>
                      <w:position w:val="-2"/>
                      <w:sz w:val="18"/>
                      <w:szCs w:val="18"/>
                    </w:rPr>
                    <w:t>Kontaktna oseba:________________</w:t>
                  </w:r>
                </w:p>
                <w:p w14:paraId="4FD2016C" w14:textId="77777777" w:rsidR="00CF7E3C" w:rsidRDefault="00CF7E3C" w:rsidP="00CF7E3C">
                  <w:pPr>
                    <w:spacing w:before="135" w:after="135"/>
                    <w:jc w:val="both"/>
                    <w:textAlignment w:val="center"/>
                  </w:pPr>
                  <w:r>
                    <w:rPr>
                      <w:rFonts w:ascii="Arial" w:hAnsi="Arial" w:cs="Arial"/>
                      <w:color w:val="000000"/>
                      <w:position w:val="-2"/>
                      <w:sz w:val="18"/>
                      <w:szCs w:val="18"/>
                    </w:rPr>
                    <w:t>Telefon:_______________________</w:t>
                  </w:r>
                </w:p>
                <w:p w14:paraId="468D6BD8" w14:textId="77777777" w:rsidR="00CF7E3C" w:rsidRDefault="00CF7E3C" w:rsidP="00CF7E3C">
                  <w:pPr>
                    <w:spacing w:before="135" w:after="135"/>
                    <w:jc w:val="both"/>
                    <w:textAlignment w:val="center"/>
                  </w:pPr>
                  <w:r>
                    <w:rPr>
                      <w:rFonts w:ascii="Arial" w:hAnsi="Arial" w:cs="Arial"/>
                      <w:color w:val="000000"/>
                      <w:position w:val="-2"/>
                      <w:sz w:val="18"/>
                      <w:szCs w:val="18"/>
                    </w:rPr>
                    <w:t>E-naslov:______________________</w:t>
                  </w:r>
                </w:p>
                <w:p w14:paraId="3A6F0E9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190925F" w14:textId="77777777" w:rsidR="00CF7E3C" w:rsidRDefault="00CF7E3C" w:rsidP="00CF7E3C">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319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01710A0"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FE5886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3AE3BFF"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E406D3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8A9DC8C"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77EC87D" w14:textId="77777777" w:rsidR="00CF7E3C" w:rsidRDefault="00CF7E3C" w:rsidP="00CF7E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5DE5741" w14:textId="77777777" w:rsidR="00CF7E3C" w:rsidRDefault="00CF7E3C" w:rsidP="00CF7E3C">
                  <w:pPr>
                    <w:spacing w:before="135" w:after="135"/>
                    <w:jc w:val="both"/>
                    <w:textAlignment w:val="center"/>
                  </w:pPr>
                  <w:r>
                    <w:rPr>
                      <w:rFonts w:ascii="Arial" w:hAnsi="Arial" w:cs="Arial"/>
                      <w:color w:val="000000"/>
                      <w:position w:val="-2"/>
                      <w:sz w:val="18"/>
                      <w:szCs w:val="18"/>
                    </w:rPr>
                    <w:t>OBČINA ŠENTJUR</w:t>
                  </w:r>
                </w:p>
                <w:p w14:paraId="3DC6050C" w14:textId="77777777" w:rsidR="00CF7E3C" w:rsidRDefault="00CF7E3C" w:rsidP="00CF7E3C">
                  <w:pPr>
                    <w:spacing w:before="135" w:after="135"/>
                    <w:jc w:val="both"/>
                    <w:textAlignment w:val="center"/>
                  </w:pPr>
                  <w:r>
                    <w:rPr>
                      <w:rFonts w:ascii="Arial" w:hAnsi="Arial" w:cs="Arial"/>
                      <w:color w:val="000000"/>
                      <w:position w:val="-2"/>
                      <w:sz w:val="18"/>
                      <w:szCs w:val="18"/>
                    </w:rPr>
                    <w:t>Mestni trg 10, 3230 Šentjur</w:t>
                  </w:r>
                </w:p>
                <w:p w14:paraId="70BC6C2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78F2437" w14:textId="77777777" w:rsidR="00CF7E3C" w:rsidRDefault="00CF7E3C" w:rsidP="00CF7E3C">
                  <w:pPr>
                    <w:spacing w:before="135" w:after="135"/>
                    <w:jc w:val="both"/>
                    <w:textAlignment w:val="center"/>
                  </w:pPr>
                  <w:r>
                    <w:rPr>
                      <w:rFonts w:ascii="Arial" w:hAnsi="Arial" w:cs="Arial"/>
                      <w:color w:val="000000"/>
                      <w:position w:val="-2"/>
                      <w:sz w:val="18"/>
                      <w:szCs w:val="18"/>
                    </w:rPr>
                    <w:t>(izpolni vložišče naročnika):</w:t>
                  </w:r>
                </w:p>
                <w:p w14:paraId="196CFD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53539AA" w14:textId="77777777" w:rsidR="00CF7E3C" w:rsidRDefault="00CF7E3C" w:rsidP="00CF7E3C">
                  <w:pPr>
                    <w:spacing w:before="135" w:after="135"/>
                    <w:jc w:val="both"/>
                    <w:textAlignment w:val="center"/>
                  </w:pPr>
                  <w:r>
                    <w:rPr>
                      <w:rFonts w:ascii="Arial" w:hAnsi="Arial" w:cs="Arial"/>
                      <w:color w:val="000000"/>
                      <w:position w:val="-2"/>
                      <w:sz w:val="18"/>
                      <w:szCs w:val="18"/>
                    </w:rPr>
                    <w:t>Datum prispetja:________________</w:t>
                  </w:r>
                </w:p>
                <w:p w14:paraId="65F1E2FB" w14:textId="77777777" w:rsidR="00CF7E3C" w:rsidRDefault="00CF7E3C" w:rsidP="00CF7E3C">
                  <w:pPr>
                    <w:spacing w:before="135" w:after="135"/>
                    <w:jc w:val="both"/>
                    <w:textAlignment w:val="center"/>
                  </w:pPr>
                  <w:r>
                    <w:rPr>
                      <w:rFonts w:ascii="Arial" w:hAnsi="Arial" w:cs="Arial"/>
                      <w:color w:val="000000"/>
                      <w:position w:val="-2"/>
                      <w:sz w:val="18"/>
                      <w:szCs w:val="18"/>
                    </w:rPr>
                    <w:t>Ura prispetja:___________________</w:t>
                  </w:r>
                </w:p>
                <w:p w14:paraId="0B9DA82E" w14:textId="77777777" w:rsidR="00CF7E3C" w:rsidRDefault="00CF7E3C" w:rsidP="00CF7E3C">
                  <w:pPr>
                    <w:spacing w:before="135" w:after="135"/>
                    <w:jc w:val="both"/>
                    <w:textAlignment w:val="center"/>
                  </w:pPr>
                  <w:r>
                    <w:rPr>
                      <w:rFonts w:ascii="Arial" w:hAnsi="Arial" w:cs="Arial"/>
                      <w:color w:val="000000"/>
                      <w:position w:val="-2"/>
                      <w:sz w:val="18"/>
                      <w:szCs w:val="18"/>
                    </w:rPr>
                    <w:t>Zaporedna št. ponudbe:__________</w:t>
                  </w:r>
                </w:p>
                <w:p w14:paraId="3A499CE4" w14:textId="77777777" w:rsidR="00CF7E3C" w:rsidRDefault="00CF7E3C" w:rsidP="00CF7E3C">
                  <w:pPr>
                    <w:spacing w:before="135" w:after="135"/>
                    <w:jc w:val="both"/>
                    <w:textAlignment w:val="center"/>
                  </w:pPr>
                  <w:r>
                    <w:rPr>
                      <w:rFonts w:ascii="Arial" w:hAnsi="Arial" w:cs="Arial"/>
                      <w:color w:val="000000"/>
                      <w:position w:val="-2"/>
                      <w:sz w:val="18"/>
                      <w:szCs w:val="18"/>
                    </w:rPr>
                    <w:t>Podpis: _______________________</w:t>
                  </w:r>
                </w:p>
              </w:tc>
            </w:tr>
          </w:tbl>
          <w:p w14:paraId="749C8F5F" w14:textId="77777777" w:rsidR="00CF7E3C" w:rsidRDefault="00CF7E3C" w:rsidP="00CF7E3C"/>
          <w:p w14:paraId="3535139E" w14:textId="77777777" w:rsidR="00CF7E3C" w:rsidRDefault="00CF7E3C" w:rsidP="00CF7E3C">
            <w:pPr>
              <w:spacing w:before="225" w:after="225"/>
              <w:jc w:val="both"/>
            </w:pPr>
            <w:r>
              <w:rPr>
                <w:rFonts w:ascii="Arial" w:hAnsi="Arial" w:cs="Arial"/>
                <w:color w:val="000000"/>
                <w:sz w:val="18"/>
                <w:szCs w:val="18"/>
              </w:rPr>
              <w:t> </w:t>
            </w:r>
          </w:p>
          <w:p w14:paraId="503E61A6" w14:textId="77777777" w:rsidR="00CF7E3C" w:rsidRDefault="00CF7E3C" w:rsidP="00CF7E3C">
            <w:pPr>
              <w:spacing w:before="225" w:after="225"/>
              <w:jc w:val="both"/>
            </w:pPr>
            <w:r>
              <w:rPr>
                <w:rFonts w:ascii="Arial" w:hAnsi="Arial" w:cs="Arial"/>
                <w:color w:val="000000"/>
                <w:sz w:val="18"/>
                <w:szCs w:val="18"/>
              </w:rPr>
              <w:t>-------------------------------------------------------------------------------------</w:t>
            </w:r>
          </w:p>
          <w:p w14:paraId="6776F2A8" w14:textId="72A42CA4" w:rsidR="00B542FD" w:rsidRDefault="00B542FD" w:rsidP="00CF7E3C">
            <w:pPr>
              <w:spacing w:before="225" w:after="225"/>
              <w:jc w:val="both"/>
              <w:rPr>
                <w:rFonts w:ascii="Arial" w:hAnsi="Arial" w:cs="Arial"/>
                <w:color w:val="000000"/>
                <w:sz w:val="18"/>
                <w:szCs w:val="18"/>
              </w:rPr>
            </w:pPr>
            <w:r>
              <w:rPr>
                <w:rFonts w:ascii="Arial" w:hAnsi="Arial" w:cs="Arial"/>
                <w:color w:val="000000"/>
                <w:sz w:val="18"/>
                <w:szCs w:val="18"/>
              </w:rPr>
              <w:t>O</w:t>
            </w:r>
            <w:r w:rsidR="00CF7E3C">
              <w:rPr>
                <w:rFonts w:ascii="Arial" w:hAnsi="Arial" w:cs="Arial"/>
                <w:color w:val="000000"/>
                <w:sz w:val="18"/>
                <w:szCs w:val="18"/>
              </w:rPr>
              <w:t>dreži</w:t>
            </w:r>
          </w:p>
          <w:p w14:paraId="1F51769B" w14:textId="76427E60" w:rsidR="00AF0622" w:rsidRDefault="00AF0622" w:rsidP="00CF7E3C">
            <w:pPr>
              <w:spacing w:before="225" w:after="225"/>
              <w:jc w:val="both"/>
              <w:rPr>
                <w:rFonts w:ascii="Arial" w:hAnsi="Arial" w:cs="Arial"/>
                <w:color w:val="000000"/>
                <w:sz w:val="18"/>
                <w:szCs w:val="18"/>
              </w:rPr>
            </w:pPr>
          </w:p>
          <w:p w14:paraId="6FF70EB3" w14:textId="73FBE388" w:rsidR="000926F0" w:rsidRDefault="000926F0" w:rsidP="00CF7E3C">
            <w:pPr>
              <w:spacing w:before="225" w:after="225"/>
              <w:jc w:val="both"/>
              <w:rPr>
                <w:rFonts w:ascii="Arial" w:hAnsi="Arial" w:cs="Arial"/>
                <w:color w:val="000000"/>
                <w:sz w:val="18"/>
                <w:szCs w:val="18"/>
              </w:rPr>
            </w:pPr>
          </w:p>
          <w:p w14:paraId="0F7EE767" w14:textId="12802174" w:rsidR="00531727" w:rsidRDefault="00531727" w:rsidP="00531727">
            <w:pPr>
              <w:outlineLvl w:val="1"/>
              <w:rPr>
                <w:rFonts w:ascii="Arial" w:hAnsi="Arial" w:cs="Arial"/>
                <w:b/>
                <w:bCs/>
                <w:color w:val="000000"/>
                <w:sz w:val="27"/>
                <w:szCs w:val="27"/>
              </w:rPr>
            </w:pPr>
          </w:p>
          <w:tbl>
            <w:tblPr>
              <w:tblW w:w="0" w:type="auto"/>
              <w:tblLook w:val="04A0" w:firstRow="1" w:lastRow="0" w:firstColumn="1" w:lastColumn="0" w:noHBand="0" w:noVBand="1"/>
            </w:tblPr>
            <w:tblGrid>
              <w:gridCol w:w="222"/>
            </w:tblGrid>
            <w:tr w:rsidR="00531727" w:rsidRPr="00531727" w14:paraId="32BDE42D" w14:textId="77777777" w:rsidTr="00CC524C">
              <w:tc>
                <w:tcPr>
                  <w:tcW w:w="0" w:type="auto"/>
                  <w:tcMar>
                    <w:top w:w="0" w:type="auto"/>
                    <w:bottom w:w="0" w:type="auto"/>
                  </w:tcMar>
                </w:tcPr>
                <w:p w14:paraId="5881DB69" w14:textId="47B122DB" w:rsidR="00531727" w:rsidRPr="00531727" w:rsidRDefault="00531727" w:rsidP="000C0EB8">
                  <w:pPr>
                    <w:autoSpaceDE w:val="0"/>
                    <w:autoSpaceDN w:val="0"/>
                    <w:adjustRightInd w:val="0"/>
                    <w:jc w:val="both"/>
                    <w:rPr>
                      <w:rFonts w:eastAsia="Calibri" w:cs="Times New Roman"/>
                    </w:rPr>
                  </w:pPr>
                </w:p>
                <w:p w14:paraId="47982485" w14:textId="220E8797" w:rsidR="00531727" w:rsidRPr="00531727" w:rsidRDefault="00531727" w:rsidP="00531727">
                  <w:pPr>
                    <w:spacing w:after="100" w:afterAutospacing="1"/>
                    <w:jc w:val="both"/>
                  </w:pPr>
                </w:p>
              </w:tc>
            </w:tr>
          </w:tbl>
          <w:p w14:paraId="237DBCF8" w14:textId="29C7491E" w:rsidR="00AD38A4" w:rsidRDefault="00AD38A4" w:rsidP="00642413">
            <w:pPr>
              <w:widowControl w:val="0"/>
              <w:spacing w:before="120" w:after="120"/>
              <w:jc w:val="both"/>
              <w:rPr>
                <w:rFonts w:ascii="Arial" w:eastAsia="Calibri" w:hAnsi="Arial" w:cs="Arial"/>
                <w:sz w:val="18"/>
                <w:szCs w:val="18"/>
              </w:rPr>
            </w:pPr>
          </w:p>
          <w:p w14:paraId="252462E2" w14:textId="7FF22DBF" w:rsidR="00B5121A" w:rsidRDefault="00B5121A" w:rsidP="00642413">
            <w:pPr>
              <w:rPr>
                <w:rFonts w:eastAsia="Calibri" w:cs="Times New Roman"/>
              </w:rPr>
            </w:pPr>
          </w:p>
          <w:p w14:paraId="08D1FAB1" w14:textId="77777777" w:rsidR="00B5121A" w:rsidRPr="00642413" w:rsidRDefault="00B5121A" w:rsidP="00642413">
            <w:pPr>
              <w:rPr>
                <w:rFonts w:eastAsia="Calibri" w:cs="Times New Roma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3"/>
              <w:gridCol w:w="4224"/>
            </w:tblGrid>
            <w:tr w:rsidR="001A5104" w:rsidRPr="00F829B3" w14:paraId="5643BC35" w14:textId="77777777" w:rsidTr="00D93294">
              <w:tc>
                <w:tcPr>
                  <w:tcW w:w="4223" w:type="dxa"/>
                </w:tcPr>
                <w:p w14:paraId="436BB681" w14:textId="77777777" w:rsidR="001A5104" w:rsidRPr="00F829B3" w:rsidRDefault="001A5104" w:rsidP="00760D6F">
                  <w:pPr>
                    <w:rPr>
                      <w:rFonts w:ascii="Arial" w:hAnsi="Arial" w:cs="Arial"/>
                      <w:b/>
                      <w:sz w:val="18"/>
                      <w:szCs w:val="18"/>
                    </w:rPr>
                  </w:pPr>
                </w:p>
              </w:tc>
              <w:tc>
                <w:tcPr>
                  <w:tcW w:w="4224" w:type="dxa"/>
                </w:tcPr>
                <w:p w14:paraId="164557CB" w14:textId="77777777" w:rsidR="001A5104" w:rsidRPr="00F829B3" w:rsidRDefault="001A5104" w:rsidP="001A5104">
                  <w:pPr>
                    <w:rPr>
                      <w:rFonts w:ascii="Arial" w:hAnsi="Arial" w:cs="Arial"/>
                      <w:b/>
                      <w:sz w:val="18"/>
                      <w:szCs w:val="18"/>
                    </w:rPr>
                  </w:pPr>
                </w:p>
                <w:p w14:paraId="7D45D3EB" w14:textId="77777777" w:rsidR="001A5104" w:rsidRPr="00F829B3" w:rsidRDefault="001A5104" w:rsidP="001A5104">
                  <w:pPr>
                    <w:rPr>
                      <w:rFonts w:ascii="Arial" w:hAnsi="Arial" w:cs="Arial"/>
                      <w:b/>
                      <w:sz w:val="18"/>
                      <w:szCs w:val="18"/>
                    </w:rPr>
                  </w:pPr>
                </w:p>
                <w:p w14:paraId="7ADFE204" w14:textId="77777777" w:rsidR="001A5104" w:rsidRPr="00F829B3" w:rsidRDefault="001A5104" w:rsidP="001A5104">
                  <w:pPr>
                    <w:rPr>
                      <w:rFonts w:ascii="Arial" w:hAnsi="Arial" w:cs="Arial"/>
                      <w:b/>
                      <w:sz w:val="18"/>
                      <w:szCs w:val="18"/>
                    </w:rPr>
                  </w:pPr>
                </w:p>
                <w:p w14:paraId="79EEB932" w14:textId="77777777" w:rsidR="001A5104" w:rsidRPr="00F829B3" w:rsidRDefault="001A5104" w:rsidP="001A5104">
                  <w:pPr>
                    <w:rPr>
                      <w:rFonts w:ascii="Arial" w:hAnsi="Arial" w:cs="Arial"/>
                      <w:b/>
                      <w:sz w:val="18"/>
                      <w:szCs w:val="18"/>
                    </w:rPr>
                  </w:pPr>
                </w:p>
              </w:tc>
            </w:tr>
          </w:tbl>
          <w:p w14:paraId="442BB1C7" w14:textId="77777777" w:rsidR="00B542FD" w:rsidRDefault="00B542FD" w:rsidP="00B542FD">
            <w:pPr>
              <w:rPr>
                <w:rFonts w:cs="Arial"/>
              </w:rPr>
            </w:pPr>
          </w:p>
          <w:p w14:paraId="75DC90D8" w14:textId="29ADB305" w:rsidR="00666F4C" w:rsidRDefault="00666F4C" w:rsidP="0087687E">
            <w:pPr>
              <w:pStyle w:val="Paragraf"/>
              <w:spacing w:before="0" w:after="0"/>
              <w:rPr>
                <w:rFonts w:ascii="Arial" w:hAnsi="Arial" w:cs="Arial"/>
                <w:b/>
                <w:sz w:val="24"/>
                <w:szCs w:val="24"/>
              </w:rPr>
            </w:pPr>
          </w:p>
          <w:p w14:paraId="07B986BC" w14:textId="73728B72" w:rsidR="00666F4C" w:rsidRDefault="00666F4C" w:rsidP="00ED050B">
            <w:pPr>
              <w:pStyle w:val="Paragraf"/>
              <w:spacing w:before="0" w:after="0"/>
              <w:jc w:val="center"/>
              <w:rPr>
                <w:rFonts w:ascii="Arial" w:hAnsi="Arial" w:cs="Arial"/>
                <w:b/>
                <w:sz w:val="24"/>
                <w:szCs w:val="24"/>
              </w:rPr>
            </w:pPr>
          </w:p>
          <w:p w14:paraId="4A95A345" w14:textId="77777777" w:rsidR="00B542FD" w:rsidRPr="00B542FD" w:rsidRDefault="00B542FD" w:rsidP="00B542FD">
            <w:pPr>
              <w:jc w:val="center"/>
              <w:rPr>
                <w:rFonts w:ascii="Arial" w:eastAsia="Times New Roman" w:hAnsi="Arial" w:cs="Arial"/>
                <w:b/>
                <w:bCs/>
                <w:color w:val="000000"/>
                <w:sz w:val="18"/>
                <w:szCs w:val="18"/>
                <w:lang w:eastAsia="sl-SI"/>
              </w:rPr>
            </w:pPr>
          </w:p>
          <w:p w14:paraId="53D67178" w14:textId="2AE217A8" w:rsidR="00B542FD" w:rsidRPr="00B542FD" w:rsidRDefault="00B542FD" w:rsidP="00B542FD">
            <w:pPr>
              <w:jc w:val="center"/>
              <w:rPr>
                <w:rFonts w:ascii="Arial" w:eastAsia="Times New Roman" w:hAnsi="Arial" w:cs="Times New Roman"/>
                <w:sz w:val="24"/>
                <w:szCs w:val="20"/>
                <w:lang w:eastAsia="sl-SI"/>
              </w:rPr>
            </w:pPr>
          </w:p>
          <w:p w14:paraId="10EC9A38" w14:textId="3EB24E9E" w:rsidR="00B542FD" w:rsidRPr="00B542FD" w:rsidRDefault="00B542FD" w:rsidP="00B542FD">
            <w:pPr>
              <w:jc w:val="center"/>
              <w:rPr>
                <w:rFonts w:ascii="Arial" w:eastAsia="Times New Roman" w:hAnsi="Arial" w:cs="Times New Roman"/>
                <w:sz w:val="24"/>
                <w:szCs w:val="20"/>
                <w:lang w:eastAsia="sl-SI"/>
              </w:rPr>
            </w:pPr>
            <w:bookmarkStart w:id="5" w:name="_GoBack"/>
            <w:bookmarkEnd w:id="5"/>
          </w:p>
          <w:p w14:paraId="6F654533" w14:textId="77777777" w:rsidR="00B542FD" w:rsidRDefault="00B542FD" w:rsidP="00666F4C">
            <w:pPr>
              <w:spacing w:after="100" w:afterAutospacing="1"/>
              <w:jc w:val="both"/>
            </w:pPr>
          </w:p>
        </w:tc>
      </w:tr>
    </w:tbl>
    <w:p w14:paraId="351BD3C9" w14:textId="01670BCA" w:rsidR="00B40026" w:rsidRDefault="00B40026" w:rsidP="0087687E">
      <w:pPr>
        <w:rPr>
          <w:rFonts w:cs="Arial"/>
        </w:rPr>
      </w:pPr>
    </w:p>
    <w:p w14:paraId="693C0472" w14:textId="3E836EDE" w:rsidR="000A7F18" w:rsidRDefault="000A7F18" w:rsidP="0087687E">
      <w:pPr>
        <w:rPr>
          <w:rFonts w:cs="Arial"/>
        </w:rPr>
      </w:pPr>
    </w:p>
    <w:p w14:paraId="53411DB4" w14:textId="041D612E" w:rsidR="000A7F18" w:rsidRDefault="000A7F18" w:rsidP="0087687E">
      <w:pPr>
        <w:rPr>
          <w:rFonts w:cs="Arial"/>
        </w:rPr>
      </w:pPr>
    </w:p>
    <w:sectPr w:rsidR="000A7F18" w:rsidSect="00D931BF">
      <w:footerReference w:type="default" r:id="rId2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395C0" w14:textId="77777777" w:rsidR="00CC524C" w:rsidRDefault="00CC524C" w:rsidP="006975C6">
      <w:pPr>
        <w:spacing w:after="0" w:line="240" w:lineRule="auto"/>
      </w:pPr>
      <w:r>
        <w:separator/>
      </w:r>
    </w:p>
  </w:endnote>
  <w:endnote w:type="continuationSeparator" w:id="0">
    <w:p w14:paraId="4873D639" w14:textId="77777777" w:rsidR="00CC524C" w:rsidRDefault="00CC524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4145233"/>
      <w:docPartObj>
        <w:docPartGallery w:val="Page Numbers (Bottom of Page)"/>
        <w:docPartUnique/>
      </w:docPartObj>
    </w:sdtPr>
    <w:sdtEndPr/>
    <w:sdtContent>
      <w:p w14:paraId="692AE9CD"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E5843AD"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6DEF2FEE" w14:textId="0B291466" w:rsidR="00CC524C" w:rsidRPr="008A756C" w:rsidRDefault="00CC524C" w:rsidP="008A756C">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0C0EAADC" w14:textId="77777777" w:rsidR="00CC524C" w:rsidRDefault="00CC524C">
        <w:pPr>
          <w:pStyle w:val="Noga"/>
          <w:jc w:val="center"/>
        </w:pPr>
      </w:p>
      <w:p w14:paraId="29BD74E4" w14:textId="77777777" w:rsidR="00CC524C" w:rsidRDefault="00CC524C">
        <w:pPr>
          <w:pStyle w:val="Noga"/>
          <w:jc w:val="center"/>
        </w:pPr>
      </w:p>
      <w:p w14:paraId="643A26CB" w14:textId="77777777" w:rsidR="00CC524C" w:rsidRDefault="00CC524C">
        <w:pPr>
          <w:pStyle w:val="Noga"/>
          <w:jc w:val="center"/>
        </w:pPr>
      </w:p>
      <w:p w14:paraId="25EF1D07" w14:textId="77777777" w:rsidR="00CC524C" w:rsidRDefault="000C0EB8" w:rsidP="00506DEA">
        <w:pPr>
          <w:pStyle w:val="Noga"/>
        </w:pPr>
      </w:p>
    </w:sdtContent>
  </w:sdt>
  <w:p w14:paraId="613962DE" w14:textId="77777777" w:rsidR="00CC524C" w:rsidRDefault="00CC524C" w:rsidP="005E3C1C">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23EA8"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7DAB063"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2BAD9B62"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3E2EDB23" w14:textId="77777777" w:rsidR="00CC524C" w:rsidRDefault="00CC524C" w:rsidP="00642413">
    <w:pPr>
      <w:pStyle w:val="Noga"/>
      <w:jc w:val="center"/>
    </w:pPr>
  </w:p>
  <w:p w14:paraId="6A4299CA" w14:textId="77777777" w:rsidR="00CC524C" w:rsidRDefault="00CC524C" w:rsidP="00CF7E3C">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54A3"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7B0E401"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827DEB1"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6C970E74" w14:textId="77777777" w:rsidR="00CC524C" w:rsidRDefault="00CC524C" w:rsidP="00642413">
    <w:pPr>
      <w:pStyle w:val="Noga"/>
      <w:jc w:val="center"/>
    </w:pPr>
  </w:p>
  <w:p w14:paraId="0BE56D01" w14:textId="77777777" w:rsidR="00CC524C" w:rsidRDefault="00CC524C" w:rsidP="00CF7E3C">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1C67D"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0F865BB"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46372E0"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263AE134" w14:textId="77777777" w:rsidR="00CC524C" w:rsidRDefault="00CC524C" w:rsidP="00642413">
    <w:pPr>
      <w:pStyle w:val="Noga"/>
      <w:jc w:val="center"/>
    </w:pPr>
  </w:p>
  <w:p w14:paraId="125772E6" w14:textId="77777777" w:rsidR="00CC524C" w:rsidRPr="0036043D" w:rsidRDefault="00CC524C" w:rsidP="00CF7E3C">
    <w:pPr>
      <w:pStyle w:val="Nog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52625"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7F651468"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63CCD81C"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448B8D9A" w14:textId="77777777" w:rsidR="00CC524C" w:rsidRDefault="00CC524C" w:rsidP="00642413">
    <w:pPr>
      <w:pStyle w:val="Noga"/>
      <w:jc w:val="center"/>
    </w:pPr>
  </w:p>
  <w:p w14:paraId="29D16CDC" w14:textId="77777777" w:rsidR="00CC524C" w:rsidRDefault="00CC524C" w:rsidP="00CF7E3C">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A419D"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2A3F961"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7A2D3CE"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3CA4704F" w14:textId="77777777" w:rsidR="00CC524C" w:rsidRDefault="00CC524C" w:rsidP="00642413">
    <w:pPr>
      <w:pStyle w:val="Noga"/>
      <w:jc w:val="center"/>
    </w:pPr>
  </w:p>
  <w:p w14:paraId="737122D3" w14:textId="77777777" w:rsidR="00CC524C" w:rsidRPr="00495C76" w:rsidRDefault="00CC524C" w:rsidP="00495C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DD2"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4376FF9"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DCF5D26"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173575C4" w14:textId="77777777" w:rsidR="00CC524C" w:rsidRDefault="00CC524C" w:rsidP="00642413">
    <w:pPr>
      <w:pStyle w:val="Noga"/>
      <w:jc w:val="center"/>
    </w:pPr>
  </w:p>
  <w:p w14:paraId="18390BE4" w14:textId="77777777" w:rsidR="00CC524C" w:rsidRPr="0036043D" w:rsidRDefault="00CC524C" w:rsidP="00CF7E3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5A1C"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9D1A7C2"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0B1D912D"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08571AB5" w14:textId="77777777" w:rsidR="00CC524C" w:rsidRDefault="00CC524C" w:rsidP="00642413">
    <w:pPr>
      <w:pStyle w:val="Noga"/>
      <w:jc w:val="center"/>
    </w:pPr>
  </w:p>
  <w:p w14:paraId="2EC90144" w14:textId="77777777" w:rsidR="00CC524C" w:rsidRDefault="00CC524C" w:rsidP="00CF7E3C">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4AE73" w14:textId="77777777" w:rsidR="001A4668" w:rsidRPr="00E93543" w:rsidRDefault="001A4668"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794556C7" w14:textId="77777777" w:rsidR="001A4668" w:rsidRPr="00E93543" w:rsidRDefault="001A4668"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41F0ACC" w14:textId="77777777" w:rsidR="001A4668" w:rsidRPr="008A756C" w:rsidRDefault="001A4668"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65EE33B6" w14:textId="77777777" w:rsidR="001A4668" w:rsidRDefault="001A4668" w:rsidP="00642413">
    <w:pPr>
      <w:pStyle w:val="Noga"/>
      <w:jc w:val="center"/>
    </w:pPr>
  </w:p>
  <w:p w14:paraId="7E42B3D7" w14:textId="77777777" w:rsidR="001A4668" w:rsidRDefault="001A4668" w:rsidP="00CF7E3C">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A62CE"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81D427E"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558CA474"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0F8DD753" w14:textId="77777777" w:rsidR="00CC524C" w:rsidRDefault="00CC524C" w:rsidP="00642413">
    <w:pPr>
      <w:pStyle w:val="Noga"/>
      <w:jc w:val="center"/>
    </w:pPr>
  </w:p>
  <w:p w14:paraId="30942974" w14:textId="77777777" w:rsidR="00CC524C" w:rsidRPr="0036043D" w:rsidRDefault="00CC524C" w:rsidP="00CF7E3C">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7CE38"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12DF3FF2"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19A4D54C"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639788CB" w14:textId="77777777" w:rsidR="00CC524C" w:rsidRDefault="00CC524C" w:rsidP="00642413">
    <w:pPr>
      <w:pStyle w:val="Noga"/>
      <w:jc w:val="center"/>
    </w:pPr>
  </w:p>
  <w:p w14:paraId="64B1FA13" w14:textId="77777777" w:rsidR="00CC524C" w:rsidRDefault="00CC524C" w:rsidP="00CF7E3C">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7B8D3"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712A51C3"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F8FA13E"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4429CE05" w14:textId="77777777" w:rsidR="00CC524C" w:rsidRDefault="00CC524C" w:rsidP="00642413">
    <w:pPr>
      <w:pStyle w:val="Noga"/>
      <w:jc w:val="center"/>
    </w:pPr>
  </w:p>
  <w:p w14:paraId="331C8CD8" w14:textId="77777777" w:rsidR="00CC524C" w:rsidRPr="0036043D" w:rsidRDefault="00CC524C" w:rsidP="00CF7E3C">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72F01"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7563372A"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A48458F"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41A1702B" w14:textId="77777777" w:rsidR="00CC524C" w:rsidRDefault="00CC524C" w:rsidP="00642413">
    <w:pPr>
      <w:pStyle w:val="Noga"/>
      <w:jc w:val="center"/>
    </w:pPr>
  </w:p>
  <w:p w14:paraId="3065E7A8" w14:textId="77777777" w:rsidR="00CC524C" w:rsidRDefault="00CC524C" w:rsidP="00CF7E3C">
    <w:pPr>
      <w:pStyle w:val="Noga"/>
      <w:tabs>
        <w:tab w:val="clear" w:pos="4536"/>
        <w:tab w:val="clear" w:pos="9072"/>
        <w:tab w:val="left" w:pos="7860"/>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8BA14"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D877A8A" w14:textId="77777777" w:rsidR="00CC524C" w:rsidRPr="00E93543" w:rsidRDefault="00CC524C" w:rsidP="00642413">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0174E1EB" w14:textId="77777777" w:rsidR="00CC524C" w:rsidRPr="008A756C" w:rsidRDefault="00CC524C" w:rsidP="00642413">
    <w:pPr>
      <w:pBdr>
        <w:top w:val="single" w:sz="4" w:space="0" w:color="auto"/>
      </w:pBdr>
      <w:tabs>
        <w:tab w:val="center" w:pos="4536"/>
        <w:tab w:val="right" w:pos="9072"/>
      </w:tabs>
      <w:spacing w:after="0" w:line="240" w:lineRule="auto"/>
      <w:jc w:val="center"/>
      <w:rPr>
        <w:rFonts w:ascii="Times New Roman" w:eastAsia="Times New Roman" w:hAnsi="Times New Roman" w:cs="Times New Roman"/>
        <w:sz w:val="20"/>
        <w:szCs w:val="20"/>
        <w:lang w:eastAsia="sl-SI"/>
      </w:rPr>
    </w:pPr>
  </w:p>
  <w:p w14:paraId="7C0BA97E" w14:textId="77777777" w:rsidR="00CC524C" w:rsidRDefault="00CC524C" w:rsidP="00642413">
    <w:pPr>
      <w:pStyle w:val="Noga"/>
      <w:jc w:val="center"/>
    </w:pPr>
  </w:p>
  <w:p w14:paraId="2F333A9E" w14:textId="77777777" w:rsidR="00CC524C" w:rsidRPr="0036043D" w:rsidRDefault="00CC524C" w:rsidP="00CF7E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32129" w14:textId="77777777" w:rsidR="00CC524C" w:rsidRDefault="00CC524C" w:rsidP="006975C6">
      <w:pPr>
        <w:spacing w:after="0" w:line="240" w:lineRule="auto"/>
      </w:pPr>
      <w:r>
        <w:separator/>
      </w:r>
    </w:p>
  </w:footnote>
  <w:footnote w:type="continuationSeparator" w:id="0">
    <w:p w14:paraId="57FBD4FD" w14:textId="77777777" w:rsidR="00CC524C" w:rsidRDefault="00CC524C" w:rsidP="006975C6">
      <w:pPr>
        <w:spacing w:after="0" w:line="240" w:lineRule="auto"/>
      </w:pPr>
      <w:r>
        <w:continuationSeparator/>
      </w:r>
    </w:p>
  </w:footnote>
  <w:footnote w:id="1">
    <w:p w14:paraId="567009E1" w14:textId="77777777" w:rsidR="000F650A" w:rsidRPr="00ED0B7F" w:rsidRDefault="000F650A" w:rsidP="000F650A">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2">
    <w:p w14:paraId="2337D561" w14:textId="77777777" w:rsidR="000F650A" w:rsidRPr="00EE516A" w:rsidRDefault="000F650A" w:rsidP="000F650A">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D0B7F">
        <w:rPr>
          <w:rFonts w:cs="Arial"/>
          <w:sz w:val="18"/>
          <w:szCs w:val="18"/>
          <w:lang w:val="sl-SI"/>
        </w:rPr>
        <w:t>ZIntPK</w:t>
      </w:r>
      <w:proofErr w:type="spellEnd"/>
      <w:r w:rsidRPr="00ED0B7F">
        <w:rPr>
          <w:rFonts w:cs="Arial"/>
          <w:sz w:val="18"/>
          <w:szCs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3">
    <w:p w14:paraId="3001BF82" w14:textId="77777777" w:rsidR="000F650A" w:rsidRPr="00ED0B7F" w:rsidRDefault="000F650A" w:rsidP="000F650A">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4">
    <w:p w14:paraId="4E1CACD3" w14:textId="77777777" w:rsidR="000F650A" w:rsidRPr="00ED0B7F" w:rsidRDefault="000F650A" w:rsidP="000F650A">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631EB" w14:textId="0E554C59" w:rsidR="00CC524C" w:rsidRPr="00642413" w:rsidRDefault="00CC524C" w:rsidP="00642413">
    <w:pPr>
      <w:pStyle w:val="Glava"/>
    </w:pPr>
    <w:r w:rsidRPr="006F4C8A">
      <w:rPr>
        <w:noProof/>
      </w:rPr>
      <w:drawing>
        <wp:inline distT="0" distB="0" distL="0" distR="0" wp14:anchorId="795EAEA5" wp14:editId="40E4FBB0">
          <wp:extent cx="5759450" cy="751205"/>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3"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4"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62726E4"/>
    <w:multiLevelType w:val="hybridMultilevel"/>
    <w:tmpl w:val="0C58E98A"/>
    <w:lvl w:ilvl="0" w:tplc="439AC9A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8" w15:restartNumberingAfterBreak="0">
    <w:nsid w:val="0A5C1E99"/>
    <w:multiLevelType w:val="multilevel"/>
    <w:tmpl w:val="04240023"/>
    <w:lvl w:ilvl="0">
      <w:start w:val="1"/>
      <w:numFmt w:val="upperRoman"/>
      <w:pStyle w:val="Naslov1"/>
      <w:lvlText w:val="%1. člen"/>
      <w:lvlJc w:val="left"/>
      <w:pPr>
        <w:ind w:left="0" w:firstLine="0"/>
      </w:pPr>
    </w:lvl>
    <w:lvl w:ilvl="1">
      <w:start w:val="1"/>
      <w:numFmt w:val="decimalZero"/>
      <w:pStyle w:val="Naslov2"/>
      <w:isLgl/>
      <w:lvlText w:val="Odsek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9" w15:restartNumberingAfterBreak="0">
    <w:nsid w:val="100301E4"/>
    <w:multiLevelType w:val="multilevel"/>
    <w:tmpl w:val="0424001D"/>
    <w:numStyleLink w:val="SLOGAN2"/>
  </w:abstractNum>
  <w:abstractNum w:abstractNumId="10" w15:restartNumberingAfterBreak="0">
    <w:nsid w:val="12C54D60"/>
    <w:multiLevelType w:val="hybridMultilevel"/>
    <w:tmpl w:val="80BAE846"/>
    <w:lvl w:ilvl="0" w:tplc="FF225424">
      <w:numFmt w:val="bullet"/>
      <w:lvlText w:val="-"/>
      <w:lvlJc w:val="left"/>
      <w:pPr>
        <w:ind w:left="405" w:hanging="360"/>
      </w:pPr>
      <w:rPr>
        <w:rFonts w:ascii="Arial" w:eastAsiaTheme="minorHAnsi" w:hAnsi="Arial"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1" w15:restartNumberingAfterBreak="0">
    <w:nsid w:val="162E1398"/>
    <w:multiLevelType w:val="hybridMultilevel"/>
    <w:tmpl w:val="CB4468D8"/>
    <w:lvl w:ilvl="0" w:tplc="A1D284B2">
      <w:start w:val="1"/>
      <w:numFmt w:val="bullet"/>
      <w:lvlText w:val=""/>
      <w:lvlJc w:val="left"/>
      <w:pPr>
        <w:ind w:left="720" w:hanging="360"/>
      </w:pPr>
      <w:rPr>
        <w:rFonts w:ascii="Symbol" w:hAnsi="Symbol" w:cs="Symbol" w:hint="default"/>
        <w:sz w:val="18"/>
        <w:szCs w:val="18"/>
      </w:rPr>
    </w:lvl>
    <w:lvl w:ilvl="1" w:tplc="40BCEF3A">
      <w:start w:val="1"/>
      <w:numFmt w:val="bullet"/>
      <w:lvlText w:val="o"/>
      <w:lvlJc w:val="left"/>
      <w:pPr>
        <w:ind w:left="1440" w:hanging="360"/>
      </w:pPr>
      <w:rPr>
        <w:rFonts w:ascii="Courier New" w:hAnsi="Courier New" w:cs="Courier New" w:hint="default"/>
      </w:rPr>
    </w:lvl>
    <w:lvl w:ilvl="2" w:tplc="18D86CCE">
      <w:start w:val="1"/>
      <w:numFmt w:val="bullet"/>
      <w:lvlText w:val=""/>
      <w:lvlJc w:val="left"/>
      <w:pPr>
        <w:ind w:left="2160" w:hanging="360"/>
      </w:pPr>
      <w:rPr>
        <w:rFonts w:ascii="Wingdings" w:hAnsi="Wingdings" w:cs="Wingdings" w:hint="default"/>
      </w:rPr>
    </w:lvl>
    <w:lvl w:ilvl="3" w:tplc="8C86655C">
      <w:start w:val="1"/>
      <w:numFmt w:val="bullet"/>
      <w:lvlText w:val=""/>
      <w:lvlJc w:val="left"/>
      <w:pPr>
        <w:ind w:left="2880" w:hanging="360"/>
      </w:pPr>
      <w:rPr>
        <w:rFonts w:ascii="Symbol" w:hAnsi="Symbol" w:cs="Symbol" w:hint="default"/>
      </w:rPr>
    </w:lvl>
    <w:lvl w:ilvl="4" w:tplc="E3720ED6">
      <w:start w:val="1"/>
      <w:numFmt w:val="bullet"/>
      <w:lvlText w:val="o"/>
      <w:lvlJc w:val="left"/>
      <w:pPr>
        <w:ind w:left="3600" w:hanging="360"/>
      </w:pPr>
      <w:rPr>
        <w:rFonts w:ascii="Courier New" w:hAnsi="Courier New" w:cs="Courier New" w:hint="default"/>
      </w:rPr>
    </w:lvl>
    <w:lvl w:ilvl="5" w:tplc="6FC2BF02">
      <w:start w:val="1"/>
      <w:numFmt w:val="bullet"/>
      <w:lvlText w:val=""/>
      <w:lvlJc w:val="left"/>
      <w:pPr>
        <w:ind w:left="4320" w:hanging="360"/>
      </w:pPr>
      <w:rPr>
        <w:rFonts w:ascii="Wingdings" w:hAnsi="Wingdings" w:cs="Wingdings" w:hint="default"/>
      </w:rPr>
    </w:lvl>
    <w:lvl w:ilvl="6" w:tplc="3ADED48E">
      <w:start w:val="1"/>
      <w:numFmt w:val="bullet"/>
      <w:lvlText w:val=""/>
      <w:lvlJc w:val="left"/>
      <w:pPr>
        <w:ind w:left="5040" w:hanging="360"/>
      </w:pPr>
      <w:rPr>
        <w:rFonts w:ascii="Symbol" w:hAnsi="Symbol" w:cs="Symbol" w:hint="default"/>
      </w:rPr>
    </w:lvl>
    <w:lvl w:ilvl="7" w:tplc="E488C310">
      <w:start w:val="1"/>
      <w:numFmt w:val="bullet"/>
      <w:lvlText w:val="o"/>
      <w:lvlJc w:val="left"/>
      <w:pPr>
        <w:ind w:left="5760" w:hanging="360"/>
      </w:pPr>
      <w:rPr>
        <w:rFonts w:ascii="Courier New" w:hAnsi="Courier New" w:cs="Courier New" w:hint="default"/>
      </w:rPr>
    </w:lvl>
    <w:lvl w:ilvl="8" w:tplc="B428E882">
      <w:start w:val="1"/>
      <w:numFmt w:val="bullet"/>
      <w:lvlText w:val=""/>
      <w:lvlJc w:val="left"/>
      <w:pPr>
        <w:ind w:left="6480" w:hanging="360"/>
      </w:pPr>
      <w:rPr>
        <w:rFonts w:ascii="Wingdings" w:hAnsi="Wingdings" w:cs="Wingdings" w:hint="default"/>
      </w:rPr>
    </w:lvl>
  </w:abstractNum>
  <w:abstractNum w:abstractNumId="12"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3"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4"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360EAC"/>
    <w:multiLevelType w:val="hybridMultilevel"/>
    <w:tmpl w:val="412817A6"/>
    <w:lvl w:ilvl="0" w:tplc="7B60A94A">
      <w:start w:val="1"/>
      <w:numFmt w:val="bullet"/>
      <w:lvlText w:val=""/>
      <w:lvlJc w:val="left"/>
      <w:pPr>
        <w:ind w:left="720" w:hanging="360"/>
      </w:pPr>
      <w:rPr>
        <w:rFonts w:ascii="Symbol" w:hAnsi="Symbol" w:cs="Symbol" w:hint="default"/>
        <w:sz w:val="18"/>
        <w:szCs w:val="18"/>
      </w:rPr>
    </w:lvl>
    <w:lvl w:ilvl="1" w:tplc="F93AA9D8">
      <w:start w:val="1"/>
      <w:numFmt w:val="bullet"/>
      <w:lvlText w:val="o"/>
      <w:lvlJc w:val="left"/>
      <w:pPr>
        <w:ind w:left="1440" w:hanging="360"/>
      </w:pPr>
      <w:rPr>
        <w:rFonts w:ascii="Courier New" w:hAnsi="Courier New" w:cs="Courier New" w:hint="default"/>
      </w:rPr>
    </w:lvl>
    <w:lvl w:ilvl="2" w:tplc="50F89A82">
      <w:start w:val="1"/>
      <w:numFmt w:val="bullet"/>
      <w:lvlText w:val=""/>
      <w:lvlJc w:val="left"/>
      <w:pPr>
        <w:ind w:left="2160" w:hanging="360"/>
      </w:pPr>
      <w:rPr>
        <w:rFonts w:ascii="Wingdings" w:hAnsi="Wingdings" w:cs="Wingdings" w:hint="default"/>
      </w:rPr>
    </w:lvl>
    <w:lvl w:ilvl="3" w:tplc="FF7CDB64">
      <w:start w:val="1"/>
      <w:numFmt w:val="bullet"/>
      <w:lvlText w:val=""/>
      <w:lvlJc w:val="left"/>
      <w:pPr>
        <w:ind w:left="2880" w:hanging="360"/>
      </w:pPr>
      <w:rPr>
        <w:rFonts w:ascii="Symbol" w:hAnsi="Symbol" w:cs="Symbol" w:hint="default"/>
      </w:rPr>
    </w:lvl>
    <w:lvl w:ilvl="4" w:tplc="2648EB30">
      <w:start w:val="1"/>
      <w:numFmt w:val="bullet"/>
      <w:lvlText w:val="o"/>
      <w:lvlJc w:val="left"/>
      <w:pPr>
        <w:ind w:left="3600" w:hanging="360"/>
      </w:pPr>
      <w:rPr>
        <w:rFonts w:ascii="Courier New" w:hAnsi="Courier New" w:cs="Courier New" w:hint="default"/>
      </w:rPr>
    </w:lvl>
    <w:lvl w:ilvl="5" w:tplc="406CCC7C">
      <w:start w:val="1"/>
      <w:numFmt w:val="bullet"/>
      <w:lvlText w:val=""/>
      <w:lvlJc w:val="left"/>
      <w:pPr>
        <w:ind w:left="4320" w:hanging="360"/>
      </w:pPr>
      <w:rPr>
        <w:rFonts w:ascii="Wingdings" w:hAnsi="Wingdings" w:cs="Wingdings" w:hint="default"/>
      </w:rPr>
    </w:lvl>
    <w:lvl w:ilvl="6" w:tplc="3BE87C12">
      <w:start w:val="1"/>
      <w:numFmt w:val="bullet"/>
      <w:lvlText w:val=""/>
      <w:lvlJc w:val="left"/>
      <w:pPr>
        <w:ind w:left="5040" w:hanging="360"/>
      </w:pPr>
      <w:rPr>
        <w:rFonts w:ascii="Symbol" w:hAnsi="Symbol" w:cs="Symbol" w:hint="default"/>
      </w:rPr>
    </w:lvl>
    <w:lvl w:ilvl="7" w:tplc="40EAB28A">
      <w:start w:val="1"/>
      <w:numFmt w:val="bullet"/>
      <w:lvlText w:val="o"/>
      <w:lvlJc w:val="left"/>
      <w:pPr>
        <w:ind w:left="5760" w:hanging="360"/>
      </w:pPr>
      <w:rPr>
        <w:rFonts w:ascii="Courier New" w:hAnsi="Courier New" w:cs="Courier New" w:hint="default"/>
      </w:rPr>
    </w:lvl>
    <w:lvl w:ilvl="8" w:tplc="0A666EC4">
      <w:start w:val="1"/>
      <w:numFmt w:val="bullet"/>
      <w:lvlText w:val=""/>
      <w:lvlJc w:val="left"/>
      <w:pPr>
        <w:ind w:left="6480" w:hanging="360"/>
      </w:pPr>
      <w:rPr>
        <w:rFonts w:ascii="Wingdings" w:hAnsi="Wingdings" w:cs="Wingdings" w:hint="default"/>
      </w:rPr>
    </w:lvl>
  </w:abstractNum>
  <w:abstractNum w:abstractNumId="17"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18"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19" w15:restartNumberingAfterBreak="0">
    <w:nsid w:val="28CE1C98"/>
    <w:multiLevelType w:val="hybridMultilevel"/>
    <w:tmpl w:val="367E0E06"/>
    <w:lvl w:ilvl="0" w:tplc="45588C76">
      <w:start w:val="1"/>
      <w:numFmt w:val="bullet"/>
      <w:lvlText w:val=""/>
      <w:lvlJc w:val="left"/>
      <w:pPr>
        <w:ind w:left="720" w:hanging="360"/>
      </w:pPr>
      <w:rPr>
        <w:rFonts w:ascii="Symbol" w:hAnsi="Symbol" w:cs="Symbol" w:hint="default"/>
        <w:sz w:val="18"/>
        <w:szCs w:val="18"/>
      </w:rPr>
    </w:lvl>
    <w:lvl w:ilvl="1" w:tplc="007E4A66">
      <w:start w:val="1"/>
      <w:numFmt w:val="bullet"/>
      <w:lvlText w:val="o"/>
      <w:lvlJc w:val="left"/>
      <w:pPr>
        <w:ind w:left="1440" w:hanging="360"/>
      </w:pPr>
      <w:rPr>
        <w:rFonts w:ascii="Courier New" w:hAnsi="Courier New" w:cs="Courier New" w:hint="default"/>
        <w:sz w:val="18"/>
        <w:szCs w:val="18"/>
      </w:rPr>
    </w:lvl>
    <w:lvl w:ilvl="2" w:tplc="C39A8B6A">
      <w:start w:val="1"/>
      <w:numFmt w:val="bullet"/>
      <w:lvlText w:val=""/>
      <w:lvlJc w:val="left"/>
      <w:pPr>
        <w:ind w:left="2160" w:hanging="360"/>
      </w:pPr>
      <w:rPr>
        <w:rFonts w:ascii="Wingdings" w:hAnsi="Wingdings" w:cs="Wingdings" w:hint="default"/>
      </w:rPr>
    </w:lvl>
    <w:lvl w:ilvl="3" w:tplc="C8444F66">
      <w:start w:val="1"/>
      <w:numFmt w:val="bullet"/>
      <w:lvlText w:val=""/>
      <w:lvlJc w:val="left"/>
      <w:pPr>
        <w:ind w:left="2880" w:hanging="360"/>
      </w:pPr>
      <w:rPr>
        <w:rFonts w:ascii="Symbol" w:hAnsi="Symbol" w:cs="Symbol" w:hint="default"/>
      </w:rPr>
    </w:lvl>
    <w:lvl w:ilvl="4" w:tplc="81A04A48">
      <w:start w:val="1"/>
      <w:numFmt w:val="bullet"/>
      <w:lvlText w:val="o"/>
      <w:lvlJc w:val="left"/>
      <w:pPr>
        <w:ind w:left="3600" w:hanging="360"/>
      </w:pPr>
      <w:rPr>
        <w:rFonts w:ascii="Courier New" w:hAnsi="Courier New" w:cs="Courier New" w:hint="default"/>
      </w:rPr>
    </w:lvl>
    <w:lvl w:ilvl="5" w:tplc="0BB0AA52">
      <w:start w:val="1"/>
      <w:numFmt w:val="bullet"/>
      <w:lvlText w:val=""/>
      <w:lvlJc w:val="left"/>
      <w:pPr>
        <w:ind w:left="4320" w:hanging="360"/>
      </w:pPr>
      <w:rPr>
        <w:rFonts w:ascii="Wingdings" w:hAnsi="Wingdings" w:cs="Wingdings" w:hint="default"/>
      </w:rPr>
    </w:lvl>
    <w:lvl w:ilvl="6" w:tplc="92E4C568">
      <w:start w:val="1"/>
      <w:numFmt w:val="bullet"/>
      <w:lvlText w:val=""/>
      <w:lvlJc w:val="left"/>
      <w:pPr>
        <w:ind w:left="5040" w:hanging="360"/>
      </w:pPr>
      <w:rPr>
        <w:rFonts w:ascii="Symbol" w:hAnsi="Symbol" w:cs="Symbol" w:hint="default"/>
      </w:rPr>
    </w:lvl>
    <w:lvl w:ilvl="7" w:tplc="AFF82C1E">
      <w:start w:val="1"/>
      <w:numFmt w:val="bullet"/>
      <w:lvlText w:val="o"/>
      <w:lvlJc w:val="left"/>
      <w:pPr>
        <w:ind w:left="5760" w:hanging="360"/>
      </w:pPr>
      <w:rPr>
        <w:rFonts w:ascii="Courier New" w:hAnsi="Courier New" w:cs="Courier New" w:hint="default"/>
      </w:rPr>
    </w:lvl>
    <w:lvl w:ilvl="8" w:tplc="EA5092E2">
      <w:start w:val="1"/>
      <w:numFmt w:val="bullet"/>
      <w:lvlText w:val=""/>
      <w:lvlJc w:val="left"/>
      <w:pPr>
        <w:ind w:left="6480" w:hanging="360"/>
      </w:pPr>
      <w:rPr>
        <w:rFonts w:ascii="Wingdings" w:hAnsi="Wingdings" w:cs="Wingdings" w:hint="default"/>
      </w:rPr>
    </w:lvl>
  </w:abstractNum>
  <w:abstractNum w:abstractNumId="20" w15:restartNumberingAfterBreak="0">
    <w:nsid w:val="2C033B21"/>
    <w:multiLevelType w:val="hybridMultilevel"/>
    <w:tmpl w:val="1CCE8090"/>
    <w:lvl w:ilvl="0" w:tplc="7C78AF4E">
      <w:start w:val="1"/>
      <w:numFmt w:val="bullet"/>
      <w:lvlText w:val=""/>
      <w:lvlJc w:val="left"/>
      <w:pPr>
        <w:ind w:left="720" w:hanging="360"/>
      </w:pPr>
      <w:rPr>
        <w:rFonts w:ascii="Symbol" w:hAnsi="Symbol" w:cs="Symbol" w:hint="default"/>
        <w:sz w:val="18"/>
        <w:szCs w:val="18"/>
      </w:rPr>
    </w:lvl>
    <w:lvl w:ilvl="1" w:tplc="B172F2F4">
      <w:start w:val="1"/>
      <w:numFmt w:val="bullet"/>
      <w:lvlText w:val="o"/>
      <w:lvlJc w:val="left"/>
      <w:pPr>
        <w:ind w:left="1440" w:hanging="360"/>
      </w:pPr>
      <w:rPr>
        <w:rFonts w:ascii="Courier New" w:hAnsi="Courier New" w:cs="Courier New" w:hint="default"/>
      </w:rPr>
    </w:lvl>
    <w:lvl w:ilvl="2" w:tplc="3A4A7D6E">
      <w:start w:val="1"/>
      <w:numFmt w:val="bullet"/>
      <w:lvlText w:val=""/>
      <w:lvlJc w:val="left"/>
      <w:pPr>
        <w:ind w:left="2160" w:hanging="360"/>
      </w:pPr>
      <w:rPr>
        <w:rFonts w:ascii="Wingdings" w:hAnsi="Wingdings" w:cs="Wingdings" w:hint="default"/>
      </w:rPr>
    </w:lvl>
    <w:lvl w:ilvl="3" w:tplc="4F3AD29A">
      <w:start w:val="1"/>
      <w:numFmt w:val="bullet"/>
      <w:lvlText w:val=""/>
      <w:lvlJc w:val="left"/>
      <w:pPr>
        <w:ind w:left="2880" w:hanging="360"/>
      </w:pPr>
      <w:rPr>
        <w:rFonts w:ascii="Symbol" w:hAnsi="Symbol" w:cs="Symbol" w:hint="default"/>
      </w:rPr>
    </w:lvl>
    <w:lvl w:ilvl="4" w:tplc="E09425D6">
      <w:start w:val="1"/>
      <w:numFmt w:val="bullet"/>
      <w:lvlText w:val="o"/>
      <w:lvlJc w:val="left"/>
      <w:pPr>
        <w:ind w:left="3600" w:hanging="360"/>
      </w:pPr>
      <w:rPr>
        <w:rFonts w:ascii="Courier New" w:hAnsi="Courier New" w:cs="Courier New" w:hint="default"/>
      </w:rPr>
    </w:lvl>
    <w:lvl w:ilvl="5" w:tplc="DA20777A">
      <w:start w:val="1"/>
      <w:numFmt w:val="bullet"/>
      <w:lvlText w:val=""/>
      <w:lvlJc w:val="left"/>
      <w:pPr>
        <w:ind w:left="4320" w:hanging="360"/>
      </w:pPr>
      <w:rPr>
        <w:rFonts w:ascii="Wingdings" w:hAnsi="Wingdings" w:cs="Wingdings" w:hint="default"/>
      </w:rPr>
    </w:lvl>
    <w:lvl w:ilvl="6" w:tplc="FA868B70">
      <w:start w:val="1"/>
      <w:numFmt w:val="bullet"/>
      <w:lvlText w:val=""/>
      <w:lvlJc w:val="left"/>
      <w:pPr>
        <w:ind w:left="5040" w:hanging="360"/>
      </w:pPr>
      <w:rPr>
        <w:rFonts w:ascii="Symbol" w:hAnsi="Symbol" w:cs="Symbol" w:hint="default"/>
      </w:rPr>
    </w:lvl>
    <w:lvl w:ilvl="7" w:tplc="E988C7E4">
      <w:start w:val="1"/>
      <w:numFmt w:val="bullet"/>
      <w:lvlText w:val="o"/>
      <w:lvlJc w:val="left"/>
      <w:pPr>
        <w:ind w:left="5760" w:hanging="360"/>
      </w:pPr>
      <w:rPr>
        <w:rFonts w:ascii="Courier New" w:hAnsi="Courier New" w:cs="Courier New" w:hint="default"/>
      </w:rPr>
    </w:lvl>
    <w:lvl w:ilvl="8" w:tplc="342AC0BE">
      <w:start w:val="1"/>
      <w:numFmt w:val="bullet"/>
      <w:lvlText w:val=""/>
      <w:lvlJc w:val="left"/>
      <w:pPr>
        <w:ind w:left="6480" w:hanging="360"/>
      </w:pPr>
      <w:rPr>
        <w:rFonts w:ascii="Wingdings" w:hAnsi="Wingdings" w:cs="Wingdings" w:hint="default"/>
      </w:rPr>
    </w:lvl>
  </w:abstractNum>
  <w:abstractNum w:abstractNumId="21"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2"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23"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24" w15:restartNumberingAfterBreak="0">
    <w:nsid w:val="3B933A74"/>
    <w:multiLevelType w:val="hybridMultilevel"/>
    <w:tmpl w:val="87986450"/>
    <w:lvl w:ilvl="0" w:tplc="E268697A">
      <w:start w:val="1"/>
      <w:numFmt w:val="bullet"/>
      <w:lvlText w:val=""/>
      <w:lvlJc w:val="left"/>
      <w:pPr>
        <w:ind w:left="720" w:hanging="360"/>
      </w:pPr>
      <w:rPr>
        <w:rFonts w:ascii="Symbol" w:hAnsi="Symbol" w:cs="Symbol" w:hint="default"/>
        <w:sz w:val="18"/>
        <w:szCs w:val="18"/>
      </w:rPr>
    </w:lvl>
    <w:lvl w:ilvl="1" w:tplc="F9F8485A">
      <w:start w:val="1"/>
      <w:numFmt w:val="bullet"/>
      <w:lvlText w:val="o"/>
      <w:lvlJc w:val="left"/>
      <w:pPr>
        <w:ind w:left="1440" w:hanging="360"/>
      </w:pPr>
      <w:rPr>
        <w:rFonts w:ascii="Courier New" w:hAnsi="Courier New" w:cs="Courier New" w:hint="default"/>
      </w:rPr>
    </w:lvl>
    <w:lvl w:ilvl="2" w:tplc="FD0668D0">
      <w:start w:val="1"/>
      <w:numFmt w:val="bullet"/>
      <w:lvlText w:val=""/>
      <w:lvlJc w:val="left"/>
      <w:pPr>
        <w:ind w:left="2160" w:hanging="360"/>
      </w:pPr>
      <w:rPr>
        <w:rFonts w:ascii="Wingdings" w:hAnsi="Wingdings" w:cs="Wingdings" w:hint="default"/>
      </w:rPr>
    </w:lvl>
    <w:lvl w:ilvl="3" w:tplc="8C7E5A48">
      <w:start w:val="1"/>
      <w:numFmt w:val="bullet"/>
      <w:lvlText w:val=""/>
      <w:lvlJc w:val="left"/>
      <w:pPr>
        <w:ind w:left="2880" w:hanging="360"/>
      </w:pPr>
      <w:rPr>
        <w:rFonts w:ascii="Symbol" w:hAnsi="Symbol" w:cs="Symbol" w:hint="default"/>
      </w:rPr>
    </w:lvl>
    <w:lvl w:ilvl="4" w:tplc="D630789E">
      <w:start w:val="1"/>
      <w:numFmt w:val="bullet"/>
      <w:lvlText w:val="o"/>
      <w:lvlJc w:val="left"/>
      <w:pPr>
        <w:ind w:left="3600" w:hanging="360"/>
      </w:pPr>
      <w:rPr>
        <w:rFonts w:ascii="Courier New" w:hAnsi="Courier New" w:cs="Courier New" w:hint="default"/>
      </w:rPr>
    </w:lvl>
    <w:lvl w:ilvl="5" w:tplc="ACB429D2">
      <w:start w:val="1"/>
      <w:numFmt w:val="bullet"/>
      <w:lvlText w:val=""/>
      <w:lvlJc w:val="left"/>
      <w:pPr>
        <w:ind w:left="4320" w:hanging="360"/>
      </w:pPr>
      <w:rPr>
        <w:rFonts w:ascii="Wingdings" w:hAnsi="Wingdings" w:cs="Wingdings" w:hint="default"/>
      </w:rPr>
    </w:lvl>
    <w:lvl w:ilvl="6" w:tplc="DC740A7E">
      <w:start w:val="1"/>
      <w:numFmt w:val="bullet"/>
      <w:lvlText w:val=""/>
      <w:lvlJc w:val="left"/>
      <w:pPr>
        <w:ind w:left="5040" w:hanging="360"/>
      </w:pPr>
      <w:rPr>
        <w:rFonts w:ascii="Symbol" w:hAnsi="Symbol" w:cs="Symbol" w:hint="default"/>
      </w:rPr>
    </w:lvl>
    <w:lvl w:ilvl="7" w:tplc="D38AF72A">
      <w:start w:val="1"/>
      <w:numFmt w:val="bullet"/>
      <w:lvlText w:val="o"/>
      <w:lvlJc w:val="left"/>
      <w:pPr>
        <w:ind w:left="5760" w:hanging="360"/>
      </w:pPr>
      <w:rPr>
        <w:rFonts w:ascii="Courier New" w:hAnsi="Courier New" w:cs="Courier New" w:hint="default"/>
      </w:rPr>
    </w:lvl>
    <w:lvl w:ilvl="8" w:tplc="9F5646AC">
      <w:start w:val="1"/>
      <w:numFmt w:val="bullet"/>
      <w:lvlText w:val=""/>
      <w:lvlJc w:val="left"/>
      <w:pPr>
        <w:ind w:left="6480" w:hanging="360"/>
      </w:pPr>
      <w:rPr>
        <w:rFonts w:ascii="Wingdings" w:hAnsi="Wingdings" w:cs="Wingdings" w:hint="default"/>
      </w:rPr>
    </w:lvl>
  </w:abstractNum>
  <w:abstractNum w:abstractNumId="25"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26" w15:restartNumberingAfterBreak="0">
    <w:nsid w:val="41A23658"/>
    <w:multiLevelType w:val="multilevel"/>
    <w:tmpl w:val="0424001D"/>
    <w:styleLink w:val="SLOGAN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9B3D69"/>
    <w:multiLevelType w:val="hybridMultilevel"/>
    <w:tmpl w:val="C6706786"/>
    <w:lvl w:ilvl="0" w:tplc="27FA23EE">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711C2"/>
    <w:multiLevelType w:val="hybridMultilevel"/>
    <w:tmpl w:val="E3CC9756"/>
    <w:lvl w:ilvl="0" w:tplc="0424000F">
      <w:start w:val="1"/>
      <w:numFmt w:val="decimal"/>
      <w:lvlText w:val="%1."/>
      <w:lvlJc w:val="left"/>
      <w:pPr>
        <w:ind w:left="720" w:hanging="360"/>
      </w:pPr>
      <w:rPr>
        <w:rFonts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29"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30"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31"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32"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33" w15:restartNumberingAfterBreak="0">
    <w:nsid w:val="4DA27BB8"/>
    <w:multiLevelType w:val="hybridMultilevel"/>
    <w:tmpl w:val="B19C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E618B6"/>
    <w:multiLevelType w:val="hybridMultilevel"/>
    <w:tmpl w:val="76169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9F48A8"/>
    <w:multiLevelType w:val="hybridMultilevel"/>
    <w:tmpl w:val="379265E0"/>
    <w:lvl w:ilvl="0" w:tplc="BEF0AAF4">
      <w:start w:val="1"/>
      <w:numFmt w:val="bullet"/>
      <w:lvlText w:val=""/>
      <w:lvlJc w:val="left"/>
      <w:pPr>
        <w:ind w:left="720" w:hanging="360"/>
      </w:pPr>
      <w:rPr>
        <w:rFonts w:ascii="Symbol" w:hAnsi="Symbol" w:cs="Symbol" w:hint="default"/>
        <w:sz w:val="18"/>
        <w:szCs w:val="18"/>
      </w:rPr>
    </w:lvl>
    <w:lvl w:ilvl="1" w:tplc="FF32C0F8">
      <w:start w:val="1"/>
      <w:numFmt w:val="bullet"/>
      <w:lvlText w:val="o"/>
      <w:lvlJc w:val="left"/>
      <w:pPr>
        <w:ind w:left="1440" w:hanging="360"/>
      </w:pPr>
      <w:rPr>
        <w:rFonts w:ascii="Courier New" w:hAnsi="Courier New" w:cs="Courier New" w:hint="default"/>
      </w:rPr>
    </w:lvl>
    <w:lvl w:ilvl="2" w:tplc="5F06D784">
      <w:start w:val="1"/>
      <w:numFmt w:val="bullet"/>
      <w:lvlText w:val=""/>
      <w:lvlJc w:val="left"/>
      <w:pPr>
        <w:ind w:left="2160" w:hanging="360"/>
      </w:pPr>
      <w:rPr>
        <w:rFonts w:ascii="Wingdings" w:hAnsi="Wingdings" w:cs="Wingdings" w:hint="default"/>
      </w:rPr>
    </w:lvl>
    <w:lvl w:ilvl="3" w:tplc="97204B00">
      <w:start w:val="1"/>
      <w:numFmt w:val="bullet"/>
      <w:lvlText w:val=""/>
      <w:lvlJc w:val="left"/>
      <w:pPr>
        <w:ind w:left="2880" w:hanging="360"/>
      </w:pPr>
      <w:rPr>
        <w:rFonts w:ascii="Symbol" w:hAnsi="Symbol" w:cs="Symbol" w:hint="default"/>
      </w:rPr>
    </w:lvl>
    <w:lvl w:ilvl="4" w:tplc="D4B0E9B6">
      <w:start w:val="1"/>
      <w:numFmt w:val="bullet"/>
      <w:lvlText w:val="o"/>
      <w:lvlJc w:val="left"/>
      <w:pPr>
        <w:ind w:left="3600" w:hanging="360"/>
      </w:pPr>
      <w:rPr>
        <w:rFonts w:ascii="Courier New" w:hAnsi="Courier New" w:cs="Courier New" w:hint="default"/>
      </w:rPr>
    </w:lvl>
    <w:lvl w:ilvl="5" w:tplc="B26C7A70">
      <w:start w:val="1"/>
      <w:numFmt w:val="bullet"/>
      <w:lvlText w:val=""/>
      <w:lvlJc w:val="left"/>
      <w:pPr>
        <w:ind w:left="4320" w:hanging="360"/>
      </w:pPr>
      <w:rPr>
        <w:rFonts w:ascii="Wingdings" w:hAnsi="Wingdings" w:cs="Wingdings" w:hint="default"/>
      </w:rPr>
    </w:lvl>
    <w:lvl w:ilvl="6" w:tplc="AF1C60A2">
      <w:start w:val="1"/>
      <w:numFmt w:val="bullet"/>
      <w:lvlText w:val=""/>
      <w:lvlJc w:val="left"/>
      <w:pPr>
        <w:ind w:left="5040" w:hanging="360"/>
      </w:pPr>
      <w:rPr>
        <w:rFonts w:ascii="Symbol" w:hAnsi="Symbol" w:cs="Symbol" w:hint="default"/>
      </w:rPr>
    </w:lvl>
    <w:lvl w:ilvl="7" w:tplc="848EB766">
      <w:start w:val="1"/>
      <w:numFmt w:val="bullet"/>
      <w:lvlText w:val="o"/>
      <w:lvlJc w:val="left"/>
      <w:pPr>
        <w:ind w:left="5760" w:hanging="360"/>
      </w:pPr>
      <w:rPr>
        <w:rFonts w:ascii="Courier New" w:hAnsi="Courier New" w:cs="Courier New" w:hint="default"/>
      </w:rPr>
    </w:lvl>
    <w:lvl w:ilvl="8" w:tplc="3B50F5D8">
      <w:start w:val="1"/>
      <w:numFmt w:val="bullet"/>
      <w:lvlText w:val=""/>
      <w:lvlJc w:val="left"/>
      <w:pPr>
        <w:ind w:left="6480" w:hanging="360"/>
      </w:pPr>
      <w:rPr>
        <w:rFonts w:ascii="Wingdings" w:hAnsi="Wingdings" w:cs="Wingdings" w:hint="default"/>
      </w:rPr>
    </w:lvl>
  </w:abstractNum>
  <w:abstractNum w:abstractNumId="36"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41678E"/>
    <w:multiLevelType w:val="hybridMultilevel"/>
    <w:tmpl w:val="1CBE23FC"/>
    <w:lvl w:ilvl="0" w:tplc="F606FA60">
      <w:start w:val="1"/>
      <w:numFmt w:val="bullet"/>
      <w:lvlText w:val=""/>
      <w:lvlJc w:val="left"/>
      <w:pPr>
        <w:ind w:left="720" w:hanging="360"/>
      </w:pPr>
      <w:rPr>
        <w:rFonts w:ascii="Symbol" w:hAnsi="Symbol" w:cs="Symbol" w:hint="default"/>
        <w:sz w:val="18"/>
        <w:szCs w:val="18"/>
      </w:rPr>
    </w:lvl>
    <w:lvl w:ilvl="1" w:tplc="F2983F04">
      <w:start w:val="1"/>
      <w:numFmt w:val="bullet"/>
      <w:lvlText w:val="o"/>
      <w:lvlJc w:val="left"/>
      <w:pPr>
        <w:ind w:left="1440" w:hanging="360"/>
      </w:pPr>
      <w:rPr>
        <w:rFonts w:ascii="Courier New" w:hAnsi="Courier New" w:cs="Courier New" w:hint="default"/>
      </w:rPr>
    </w:lvl>
    <w:lvl w:ilvl="2" w:tplc="DFA2E3CC">
      <w:start w:val="1"/>
      <w:numFmt w:val="bullet"/>
      <w:lvlText w:val=""/>
      <w:lvlJc w:val="left"/>
      <w:pPr>
        <w:ind w:left="2160" w:hanging="360"/>
      </w:pPr>
      <w:rPr>
        <w:rFonts w:ascii="Wingdings" w:hAnsi="Wingdings" w:cs="Wingdings" w:hint="default"/>
      </w:rPr>
    </w:lvl>
    <w:lvl w:ilvl="3" w:tplc="CEF4FF4A">
      <w:start w:val="1"/>
      <w:numFmt w:val="bullet"/>
      <w:lvlText w:val=""/>
      <w:lvlJc w:val="left"/>
      <w:pPr>
        <w:ind w:left="2880" w:hanging="360"/>
      </w:pPr>
      <w:rPr>
        <w:rFonts w:ascii="Symbol" w:hAnsi="Symbol" w:cs="Symbol" w:hint="default"/>
      </w:rPr>
    </w:lvl>
    <w:lvl w:ilvl="4" w:tplc="7AB630F6">
      <w:start w:val="1"/>
      <w:numFmt w:val="bullet"/>
      <w:lvlText w:val="o"/>
      <w:lvlJc w:val="left"/>
      <w:pPr>
        <w:ind w:left="3600" w:hanging="360"/>
      </w:pPr>
      <w:rPr>
        <w:rFonts w:ascii="Courier New" w:hAnsi="Courier New" w:cs="Courier New" w:hint="default"/>
      </w:rPr>
    </w:lvl>
    <w:lvl w:ilvl="5" w:tplc="D196EA5C">
      <w:start w:val="1"/>
      <w:numFmt w:val="bullet"/>
      <w:lvlText w:val=""/>
      <w:lvlJc w:val="left"/>
      <w:pPr>
        <w:ind w:left="4320" w:hanging="360"/>
      </w:pPr>
      <w:rPr>
        <w:rFonts w:ascii="Wingdings" w:hAnsi="Wingdings" w:cs="Wingdings" w:hint="default"/>
      </w:rPr>
    </w:lvl>
    <w:lvl w:ilvl="6" w:tplc="6402FE84">
      <w:start w:val="1"/>
      <w:numFmt w:val="bullet"/>
      <w:lvlText w:val=""/>
      <w:lvlJc w:val="left"/>
      <w:pPr>
        <w:ind w:left="5040" w:hanging="360"/>
      </w:pPr>
      <w:rPr>
        <w:rFonts w:ascii="Symbol" w:hAnsi="Symbol" w:cs="Symbol" w:hint="default"/>
      </w:rPr>
    </w:lvl>
    <w:lvl w:ilvl="7" w:tplc="9FF6225A">
      <w:start w:val="1"/>
      <w:numFmt w:val="bullet"/>
      <w:lvlText w:val="o"/>
      <w:lvlJc w:val="left"/>
      <w:pPr>
        <w:ind w:left="5760" w:hanging="360"/>
      </w:pPr>
      <w:rPr>
        <w:rFonts w:ascii="Courier New" w:hAnsi="Courier New" w:cs="Courier New" w:hint="default"/>
      </w:rPr>
    </w:lvl>
    <w:lvl w:ilvl="8" w:tplc="2D36BD0C">
      <w:start w:val="1"/>
      <w:numFmt w:val="bullet"/>
      <w:lvlText w:val=""/>
      <w:lvlJc w:val="left"/>
      <w:pPr>
        <w:ind w:left="6480" w:hanging="360"/>
      </w:pPr>
      <w:rPr>
        <w:rFonts w:ascii="Wingdings" w:hAnsi="Wingdings" w:cs="Wingdings" w:hint="default"/>
      </w:rPr>
    </w:lvl>
  </w:abstractNum>
  <w:abstractNum w:abstractNumId="38"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0" w15:restartNumberingAfterBreak="0">
    <w:nsid w:val="5D832213"/>
    <w:multiLevelType w:val="hybridMultilevel"/>
    <w:tmpl w:val="BD889D72"/>
    <w:lvl w:ilvl="0" w:tplc="94D2DA06">
      <w:start w:val="1"/>
      <w:numFmt w:val="bullet"/>
      <w:lvlText w:val=""/>
      <w:lvlJc w:val="left"/>
      <w:pPr>
        <w:ind w:left="720" w:hanging="360"/>
      </w:pPr>
      <w:rPr>
        <w:rFonts w:ascii="Symbol" w:hAnsi="Symbol" w:cs="Symbol" w:hint="default"/>
        <w:sz w:val="18"/>
        <w:szCs w:val="18"/>
      </w:rPr>
    </w:lvl>
    <w:lvl w:ilvl="1" w:tplc="B6EC1606">
      <w:start w:val="1"/>
      <w:numFmt w:val="bullet"/>
      <w:lvlText w:val="o"/>
      <w:lvlJc w:val="left"/>
      <w:pPr>
        <w:ind w:left="1440" w:hanging="360"/>
      </w:pPr>
      <w:rPr>
        <w:rFonts w:ascii="Courier New" w:hAnsi="Courier New" w:cs="Courier New" w:hint="default"/>
      </w:rPr>
    </w:lvl>
    <w:lvl w:ilvl="2" w:tplc="5DA4DA4C">
      <w:start w:val="1"/>
      <w:numFmt w:val="bullet"/>
      <w:lvlText w:val=""/>
      <w:lvlJc w:val="left"/>
      <w:pPr>
        <w:ind w:left="2160" w:hanging="360"/>
      </w:pPr>
      <w:rPr>
        <w:rFonts w:ascii="Wingdings" w:hAnsi="Wingdings" w:cs="Wingdings" w:hint="default"/>
      </w:rPr>
    </w:lvl>
    <w:lvl w:ilvl="3" w:tplc="1FBA6DAC">
      <w:start w:val="1"/>
      <w:numFmt w:val="bullet"/>
      <w:lvlText w:val=""/>
      <w:lvlJc w:val="left"/>
      <w:pPr>
        <w:ind w:left="2880" w:hanging="360"/>
      </w:pPr>
      <w:rPr>
        <w:rFonts w:ascii="Symbol" w:hAnsi="Symbol" w:cs="Symbol" w:hint="default"/>
      </w:rPr>
    </w:lvl>
    <w:lvl w:ilvl="4" w:tplc="EEB422BE">
      <w:start w:val="1"/>
      <w:numFmt w:val="bullet"/>
      <w:lvlText w:val="o"/>
      <w:lvlJc w:val="left"/>
      <w:pPr>
        <w:ind w:left="3600" w:hanging="360"/>
      </w:pPr>
      <w:rPr>
        <w:rFonts w:ascii="Courier New" w:hAnsi="Courier New" w:cs="Courier New" w:hint="default"/>
      </w:rPr>
    </w:lvl>
    <w:lvl w:ilvl="5" w:tplc="2ED88C5E">
      <w:start w:val="1"/>
      <w:numFmt w:val="bullet"/>
      <w:lvlText w:val=""/>
      <w:lvlJc w:val="left"/>
      <w:pPr>
        <w:ind w:left="4320" w:hanging="360"/>
      </w:pPr>
      <w:rPr>
        <w:rFonts w:ascii="Wingdings" w:hAnsi="Wingdings" w:cs="Wingdings" w:hint="default"/>
      </w:rPr>
    </w:lvl>
    <w:lvl w:ilvl="6" w:tplc="63E02346">
      <w:start w:val="1"/>
      <w:numFmt w:val="bullet"/>
      <w:lvlText w:val=""/>
      <w:lvlJc w:val="left"/>
      <w:pPr>
        <w:ind w:left="5040" w:hanging="360"/>
      </w:pPr>
      <w:rPr>
        <w:rFonts w:ascii="Symbol" w:hAnsi="Symbol" w:cs="Symbol" w:hint="default"/>
      </w:rPr>
    </w:lvl>
    <w:lvl w:ilvl="7" w:tplc="BB02C8F6">
      <w:start w:val="1"/>
      <w:numFmt w:val="bullet"/>
      <w:lvlText w:val="o"/>
      <w:lvlJc w:val="left"/>
      <w:pPr>
        <w:ind w:left="5760" w:hanging="360"/>
      </w:pPr>
      <w:rPr>
        <w:rFonts w:ascii="Courier New" w:hAnsi="Courier New" w:cs="Courier New" w:hint="default"/>
      </w:rPr>
    </w:lvl>
    <w:lvl w:ilvl="8" w:tplc="28C803B4">
      <w:start w:val="1"/>
      <w:numFmt w:val="bullet"/>
      <w:lvlText w:val=""/>
      <w:lvlJc w:val="left"/>
      <w:pPr>
        <w:ind w:left="6480" w:hanging="360"/>
      </w:pPr>
      <w:rPr>
        <w:rFonts w:ascii="Wingdings" w:hAnsi="Wingdings" w:cs="Wingdings" w:hint="default"/>
      </w:rPr>
    </w:lvl>
  </w:abstractNum>
  <w:abstractNum w:abstractNumId="41"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42" w15:restartNumberingAfterBreak="0">
    <w:nsid w:val="60F8456B"/>
    <w:multiLevelType w:val="hybridMultilevel"/>
    <w:tmpl w:val="CBEA84EE"/>
    <w:lvl w:ilvl="0" w:tplc="0B786DBC">
      <w:start w:val="1"/>
      <w:numFmt w:val="bullet"/>
      <w:lvlText w:val=""/>
      <w:lvlJc w:val="left"/>
      <w:pPr>
        <w:ind w:left="720" w:hanging="360"/>
      </w:pPr>
      <w:rPr>
        <w:rFonts w:ascii="Symbol" w:hAnsi="Symbol" w:cs="Symbol" w:hint="default"/>
        <w:sz w:val="18"/>
        <w:szCs w:val="18"/>
      </w:rPr>
    </w:lvl>
    <w:lvl w:ilvl="1" w:tplc="4D74CFCE">
      <w:start w:val="1"/>
      <w:numFmt w:val="bullet"/>
      <w:lvlText w:val="o"/>
      <w:lvlJc w:val="left"/>
      <w:pPr>
        <w:ind w:left="1440" w:hanging="360"/>
      </w:pPr>
      <w:rPr>
        <w:rFonts w:ascii="Courier New" w:hAnsi="Courier New" w:cs="Courier New" w:hint="default"/>
      </w:rPr>
    </w:lvl>
    <w:lvl w:ilvl="2" w:tplc="90F0D95A">
      <w:start w:val="1"/>
      <w:numFmt w:val="bullet"/>
      <w:lvlText w:val=""/>
      <w:lvlJc w:val="left"/>
      <w:pPr>
        <w:ind w:left="2160" w:hanging="360"/>
      </w:pPr>
      <w:rPr>
        <w:rFonts w:ascii="Wingdings" w:hAnsi="Wingdings" w:cs="Wingdings" w:hint="default"/>
      </w:rPr>
    </w:lvl>
    <w:lvl w:ilvl="3" w:tplc="F84C3460">
      <w:start w:val="1"/>
      <w:numFmt w:val="bullet"/>
      <w:lvlText w:val=""/>
      <w:lvlJc w:val="left"/>
      <w:pPr>
        <w:ind w:left="2880" w:hanging="360"/>
      </w:pPr>
      <w:rPr>
        <w:rFonts w:ascii="Symbol" w:hAnsi="Symbol" w:cs="Symbol" w:hint="default"/>
      </w:rPr>
    </w:lvl>
    <w:lvl w:ilvl="4" w:tplc="B3E4E322">
      <w:start w:val="1"/>
      <w:numFmt w:val="bullet"/>
      <w:lvlText w:val="o"/>
      <w:lvlJc w:val="left"/>
      <w:pPr>
        <w:ind w:left="3600" w:hanging="360"/>
      </w:pPr>
      <w:rPr>
        <w:rFonts w:ascii="Courier New" w:hAnsi="Courier New" w:cs="Courier New" w:hint="default"/>
      </w:rPr>
    </w:lvl>
    <w:lvl w:ilvl="5" w:tplc="5116475C">
      <w:start w:val="1"/>
      <w:numFmt w:val="bullet"/>
      <w:lvlText w:val=""/>
      <w:lvlJc w:val="left"/>
      <w:pPr>
        <w:ind w:left="4320" w:hanging="360"/>
      </w:pPr>
      <w:rPr>
        <w:rFonts w:ascii="Wingdings" w:hAnsi="Wingdings" w:cs="Wingdings" w:hint="default"/>
      </w:rPr>
    </w:lvl>
    <w:lvl w:ilvl="6" w:tplc="FD66D556">
      <w:start w:val="1"/>
      <w:numFmt w:val="bullet"/>
      <w:lvlText w:val=""/>
      <w:lvlJc w:val="left"/>
      <w:pPr>
        <w:ind w:left="5040" w:hanging="360"/>
      </w:pPr>
      <w:rPr>
        <w:rFonts w:ascii="Symbol" w:hAnsi="Symbol" w:cs="Symbol" w:hint="default"/>
      </w:rPr>
    </w:lvl>
    <w:lvl w:ilvl="7" w:tplc="E1ECC3CA">
      <w:start w:val="1"/>
      <w:numFmt w:val="bullet"/>
      <w:lvlText w:val="o"/>
      <w:lvlJc w:val="left"/>
      <w:pPr>
        <w:ind w:left="5760" w:hanging="360"/>
      </w:pPr>
      <w:rPr>
        <w:rFonts w:ascii="Courier New" w:hAnsi="Courier New" w:cs="Courier New" w:hint="default"/>
      </w:rPr>
    </w:lvl>
    <w:lvl w:ilvl="8" w:tplc="B4C0BE6C">
      <w:start w:val="1"/>
      <w:numFmt w:val="bullet"/>
      <w:lvlText w:val=""/>
      <w:lvlJc w:val="left"/>
      <w:pPr>
        <w:ind w:left="6480" w:hanging="360"/>
      </w:pPr>
      <w:rPr>
        <w:rFonts w:ascii="Wingdings" w:hAnsi="Wingdings" w:cs="Wingdings" w:hint="default"/>
      </w:rPr>
    </w:lvl>
  </w:abstractNum>
  <w:abstractNum w:abstractNumId="43"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44"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45"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46"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4F479E3"/>
    <w:multiLevelType w:val="hybridMultilevel"/>
    <w:tmpl w:val="98D494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49" w15:restartNumberingAfterBreak="0">
    <w:nsid w:val="77CD4842"/>
    <w:multiLevelType w:val="hybridMultilevel"/>
    <w:tmpl w:val="726C0D54"/>
    <w:lvl w:ilvl="0" w:tplc="12D4CEF0">
      <w:numFmt w:val="bullet"/>
      <w:lvlText w:val="-"/>
      <w:lvlJc w:val="left"/>
      <w:pPr>
        <w:ind w:left="405" w:hanging="360"/>
      </w:pPr>
      <w:rPr>
        <w:rFonts w:ascii="Arial" w:eastAsia="Times New Roman" w:hAnsi="Arial" w:cs="Arial" w:hint="default"/>
        <w:color w:val="00000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50"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1"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abstractNumId w:val="29"/>
  </w:num>
  <w:num w:numId="2">
    <w:abstractNumId w:val="48"/>
  </w:num>
  <w:num w:numId="3">
    <w:abstractNumId w:val="16"/>
  </w:num>
  <w:num w:numId="4">
    <w:abstractNumId w:val="1"/>
  </w:num>
  <w:num w:numId="5">
    <w:abstractNumId w:val="19"/>
  </w:num>
  <w:num w:numId="6">
    <w:abstractNumId w:val="43"/>
  </w:num>
  <w:num w:numId="7">
    <w:abstractNumId w:val="22"/>
  </w:num>
  <w:num w:numId="8">
    <w:abstractNumId w:val="25"/>
  </w:num>
  <w:num w:numId="9">
    <w:abstractNumId w:val="21"/>
  </w:num>
  <w:num w:numId="10">
    <w:abstractNumId w:val="17"/>
  </w:num>
  <w:num w:numId="11">
    <w:abstractNumId w:val="11"/>
  </w:num>
  <w:num w:numId="12">
    <w:abstractNumId w:val="28"/>
  </w:num>
  <w:num w:numId="13">
    <w:abstractNumId w:val="13"/>
  </w:num>
  <w:num w:numId="14">
    <w:abstractNumId w:val="7"/>
  </w:num>
  <w:num w:numId="15">
    <w:abstractNumId w:val="27"/>
  </w:num>
  <w:num w:numId="16">
    <w:abstractNumId w:val="20"/>
  </w:num>
  <w:num w:numId="17">
    <w:abstractNumId w:val="32"/>
  </w:num>
  <w:num w:numId="18">
    <w:abstractNumId w:val="37"/>
  </w:num>
  <w:num w:numId="19">
    <w:abstractNumId w:val="18"/>
  </w:num>
  <w:num w:numId="20">
    <w:abstractNumId w:val="5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35"/>
  </w:num>
  <w:num w:numId="24">
    <w:abstractNumId w:val="24"/>
  </w:num>
  <w:num w:numId="25">
    <w:abstractNumId w:val="46"/>
  </w:num>
  <w:num w:numId="26">
    <w:abstractNumId w:val="34"/>
  </w:num>
  <w:num w:numId="27">
    <w:abstractNumId w:val="15"/>
  </w:num>
  <w:num w:numId="28">
    <w:abstractNumId w:val="41"/>
  </w:num>
  <w:num w:numId="29">
    <w:abstractNumId w:val="30"/>
  </w:num>
  <w:num w:numId="30">
    <w:abstractNumId w:val="2"/>
  </w:num>
  <w:num w:numId="31">
    <w:abstractNumId w:val="45"/>
  </w:num>
  <w:num w:numId="32">
    <w:abstractNumId w:val="3"/>
  </w:num>
  <w:num w:numId="33">
    <w:abstractNumId w:val="51"/>
  </w:num>
  <w:num w:numId="34">
    <w:abstractNumId w:val="39"/>
  </w:num>
  <w:num w:numId="35">
    <w:abstractNumId w:val="0"/>
  </w:num>
  <w:num w:numId="36">
    <w:abstractNumId w:val="12"/>
  </w:num>
  <w:num w:numId="37">
    <w:abstractNumId w:val="31"/>
  </w:num>
  <w:num w:numId="38">
    <w:abstractNumId w:val="23"/>
  </w:num>
  <w:num w:numId="39">
    <w:abstractNumId w:val="5"/>
  </w:num>
  <w:num w:numId="40">
    <w:abstractNumId w:val="44"/>
  </w:num>
  <w:num w:numId="41">
    <w:abstractNumId w:val="36"/>
  </w:num>
  <w:num w:numId="42">
    <w:abstractNumId w:val="49"/>
  </w:num>
  <w:num w:numId="43">
    <w:abstractNumId w:val="6"/>
  </w:num>
  <w:num w:numId="44">
    <w:abstractNumId w:val="33"/>
  </w:num>
  <w:num w:numId="45">
    <w:abstractNumId w:val="42"/>
  </w:num>
  <w:num w:numId="46">
    <w:abstractNumId w:val="10"/>
  </w:num>
  <w:num w:numId="47">
    <w:abstractNumId w:val="47"/>
  </w:num>
  <w:num w:numId="48">
    <w:abstractNumId w:val="8"/>
  </w:num>
  <w:num w:numId="49">
    <w:abstractNumId w:val="26"/>
  </w:num>
  <w:num w:numId="50">
    <w:abstractNumId w:val="9"/>
    <w:lvlOverride w:ilvl="6">
      <w:lvl w:ilvl="6">
        <w:start w:val="1"/>
        <w:numFmt w:val="decimal"/>
        <w:lvlText w:val="%7."/>
        <w:lvlJc w:val="left"/>
        <w:pPr>
          <w:ind w:left="2520" w:hanging="360"/>
        </w:pPr>
      </w:lvl>
    </w:lvlOverride>
  </w:num>
  <w:num w:numId="51">
    <w:abstractNumId w:val="38"/>
  </w:num>
  <w:num w:numId="52">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874"/>
    <w:rsid w:val="0000274B"/>
    <w:rsid w:val="00003BF3"/>
    <w:rsid w:val="0000708C"/>
    <w:rsid w:val="00007E25"/>
    <w:rsid w:val="00015220"/>
    <w:rsid w:val="00015CFE"/>
    <w:rsid w:val="00017197"/>
    <w:rsid w:val="00021212"/>
    <w:rsid w:val="0002249E"/>
    <w:rsid w:val="00027F41"/>
    <w:rsid w:val="0003004A"/>
    <w:rsid w:val="00030325"/>
    <w:rsid w:val="0003041C"/>
    <w:rsid w:val="000307F2"/>
    <w:rsid w:val="00036390"/>
    <w:rsid w:val="0003791E"/>
    <w:rsid w:val="00037A49"/>
    <w:rsid w:val="00043DDE"/>
    <w:rsid w:val="00046108"/>
    <w:rsid w:val="000562A8"/>
    <w:rsid w:val="00056462"/>
    <w:rsid w:val="000578FD"/>
    <w:rsid w:val="00060B94"/>
    <w:rsid w:val="00063351"/>
    <w:rsid w:val="00072997"/>
    <w:rsid w:val="00083E17"/>
    <w:rsid w:val="00087204"/>
    <w:rsid w:val="000905CE"/>
    <w:rsid w:val="00091568"/>
    <w:rsid w:val="000926F0"/>
    <w:rsid w:val="00097F4A"/>
    <w:rsid w:val="000A6B4A"/>
    <w:rsid w:val="000A7F18"/>
    <w:rsid w:val="000B1234"/>
    <w:rsid w:val="000B3465"/>
    <w:rsid w:val="000B610E"/>
    <w:rsid w:val="000C0EB8"/>
    <w:rsid w:val="000C256B"/>
    <w:rsid w:val="000C3FBA"/>
    <w:rsid w:val="000C5527"/>
    <w:rsid w:val="000D0808"/>
    <w:rsid w:val="000D117A"/>
    <w:rsid w:val="000D219F"/>
    <w:rsid w:val="000E0A8A"/>
    <w:rsid w:val="000E18C8"/>
    <w:rsid w:val="000E76C6"/>
    <w:rsid w:val="000F2239"/>
    <w:rsid w:val="000F650A"/>
    <w:rsid w:val="000F76E1"/>
    <w:rsid w:val="001005D6"/>
    <w:rsid w:val="00103AC8"/>
    <w:rsid w:val="00112078"/>
    <w:rsid w:val="001151C5"/>
    <w:rsid w:val="001224EB"/>
    <w:rsid w:val="00127127"/>
    <w:rsid w:val="001301A5"/>
    <w:rsid w:val="00130E25"/>
    <w:rsid w:val="0013157E"/>
    <w:rsid w:val="00134892"/>
    <w:rsid w:val="001435A6"/>
    <w:rsid w:val="00153261"/>
    <w:rsid w:val="001550BE"/>
    <w:rsid w:val="00160655"/>
    <w:rsid w:val="00161CD0"/>
    <w:rsid w:val="0017224F"/>
    <w:rsid w:val="0017513B"/>
    <w:rsid w:val="001761FF"/>
    <w:rsid w:val="00182D3A"/>
    <w:rsid w:val="001848F2"/>
    <w:rsid w:val="00186FA5"/>
    <w:rsid w:val="00187E1D"/>
    <w:rsid w:val="001904FB"/>
    <w:rsid w:val="00191D6D"/>
    <w:rsid w:val="0019227A"/>
    <w:rsid w:val="001A4668"/>
    <w:rsid w:val="001A5104"/>
    <w:rsid w:val="001B1BBA"/>
    <w:rsid w:val="001B642C"/>
    <w:rsid w:val="001C5975"/>
    <w:rsid w:val="001C6598"/>
    <w:rsid w:val="001D350E"/>
    <w:rsid w:val="001D4C22"/>
    <w:rsid w:val="001E23B6"/>
    <w:rsid w:val="001E27FF"/>
    <w:rsid w:val="001F2979"/>
    <w:rsid w:val="001F369B"/>
    <w:rsid w:val="00204EDB"/>
    <w:rsid w:val="00206BD6"/>
    <w:rsid w:val="00207605"/>
    <w:rsid w:val="00210A30"/>
    <w:rsid w:val="0021303C"/>
    <w:rsid w:val="002171BC"/>
    <w:rsid w:val="002233CB"/>
    <w:rsid w:val="0023154E"/>
    <w:rsid w:val="0023281D"/>
    <w:rsid w:val="00235102"/>
    <w:rsid w:val="002369A4"/>
    <w:rsid w:val="00237EBB"/>
    <w:rsid w:val="00240782"/>
    <w:rsid w:val="00247D40"/>
    <w:rsid w:val="00251326"/>
    <w:rsid w:val="002531D1"/>
    <w:rsid w:val="002557FE"/>
    <w:rsid w:val="0026346B"/>
    <w:rsid w:val="002634AA"/>
    <w:rsid w:val="0026602B"/>
    <w:rsid w:val="00274438"/>
    <w:rsid w:val="0029218B"/>
    <w:rsid w:val="00292F9B"/>
    <w:rsid w:val="0029391D"/>
    <w:rsid w:val="00296E5B"/>
    <w:rsid w:val="00297EB8"/>
    <w:rsid w:val="002A235C"/>
    <w:rsid w:val="002A2667"/>
    <w:rsid w:val="002B4C2D"/>
    <w:rsid w:val="002B4D57"/>
    <w:rsid w:val="002C15FD"/>
    <w:rsid w:val="002C79FA"/>
    <w:rsid w:val="002D4768"/>
    <w:rsid w:val="002D58B5"/>
    <w:rsid w:val="002E2184"/>
    <w:rsid w:val="002E4840"/>
    <w:rsid w:val="002F2681"/>
    <w:rsid w:val="002F324A"/>
    <w:rsid w:val="0030296F"/>
    <w:rsid w:val="003056B1"/>
    <w:rsid w:val="003063CA"/>
    <w:rsid w:val="00306AD9"/>
    <w:rsid w:val="00311EE6"/>
    <w:rsid w:val="00315A08"/>
    <w:rsid w:val="0031632F"/>
    <w:rsid w:val="00322E77"/>
    <w:rsid w:val="00324B12"/>
    <w:rsid w:val="0033210C"/>
    <w:rsid w:val="0033249E"/>
    <w:rsid w:val="00335408"/>
    <w:rsid w:val="00337E4D"/>
    <w:rsid w:val="00343395"/>
    <w:rsid w:val="003440B3"/>
    <w:rsid w:val="00346190"/>
    <w:rsid w:val="00372256"/>
    <w:rsid w:val="003758EA"/>
    <w:rsid w:val="00377021"/>
    <w:rsid w:val="003775FE"/>
    <w:rsid w:val="00381159"/>
    <w:rsid w:val="00382173"/>
    <w:rsid w:val="00385E64"/>
    <w:rsid w:val="00386F7E"/>
    <w:rsid w:val="00390BF7"/>
    <w:rsid w:val="003924D2"/>
    <w:rsid w:val="00392D8F"/>
    <w:rsid w:val="00393061"/>
    <w:rsid w:val="00395F66"/>
    <w:rsid w:val="003A1AA2"/>
    <w:rsid w:val="003A225E"/>
    <w:rsid w:val="003A7124"/>
    <w:rsid w:val="003B1B9A"/>
    <w:rsid w:val="003C4B25"/>
    <w:rsid w:val="003C4ED2"/>
    <w:rsid w:val="003D46A0"/>
    <w:rsid w:val="003E22CE"/>
    <w:rsid w:val="003E6CF1"/>
    <w:rsid w:val="003F170A"/>
    <w:rsid w:val="003F1B96"/>
    <w:rsid w:val="00402E93"/>
    <w:rsid w:val="0040649D"/>
    <w:rsid w:val="004142DC"/>
    <w:rsid w:val="00421A56"/>
    <w:rsid w:val="004252D6"/>
    <w:rsid w:val="004333EC"/>
    <w:rsid w:val="00434322"/>
    <w:rsid w:val="0044560E"/>
    <w:rsid w:val="004462E3"/>
    <w:rsid w:val="00447812"/>
    <w:rsid w:val="00455EA7"/>
    <w:rsid w:val="004641B7"/>
    <w:rsid w:val="00465B89"/>
    <w:rsid w:val="0046709C"/>
    <w:rsid w:val="00467AE4"/>
    <w:rsid w:val="004702FB"/>
    <w:rsid w:val="0047088E"/>
    <w:rsid w:val="00471503"/>
    <w:rsid w:val="00472AED"/>
    <w:rsid w:val="00480B82"/>
    <w:rsid w:val="00482DD9"/>
    <w:rsid w:val="00484228"/>
    <w:rsid w:val="00490BAE"/>
    <w:rsid w:val="004919C6"/>
    <w:rsid w:val="00492F32"/>
    <w:rsid w:val="00492F72"/>
    <w:rsid w:val="00493FDF"/>
    <w:rsid w:val="0049479E"/>
    <w:rsid w:val="00495C76"/>
    <w:rsid w:val="00497737"/>
    <w:rsid w:val="004A6CD9"/>
    <w:rsid w:val="004A75D0"/>
    <w:rsid w:val="004B1C4F"/>
    <w:rsid w:val="004B1E55"/>
    <w:rsid w:val="004B58DC"/>
    <w:rsid w:val="004B5AA4"/>
    <w:rsid w:val="004B655A"/>
    <w:rsid w:val="004C11F7"/>
    <w:rsid w:val="004C1E51"/>
    <w:rsid w:val="004C3AE4"/>
    <w:rsid w:val="004C5E7B"/>
    <w:rsid w:val="004C7F5B"/>
    <w:rsid w:val="004D2F9F"/>
    <w:rsid w:val="004E3CEF"/>
    <w:rsid w:val="004E5046"/>
    <w:rsid w:val="004E5F48"/>
    <w:rsid w:val="004F2927"/>
    <w:rsid w:val="004F2E48"/>
    <w:rsid w:val="004F5DB5"/>
    <w:rsid w:val="004F5EDA"/>
    <w:rsid w:val="005015EE"/>
    <w:rsid w:val="00503D58"/>
    <w:rsid w:val="00504F6C"/>
    <w:rsid w:val="00505C55"/>
    <w:rsid w:val="00506DEA"/>
    <w:rsid w:val="00506FA3"/>
    <w:rsid w:val="005108AB"/>
    <w:rsid w:val="0051129E"/>
    <w:rsid w:val="0051184D"/>
    <w:rsid w:val="005209D5"/>
    <w:rsid w:val="0052142A"/>
    <w:rsid w:val="00523C97"/>
    <w:rsid w:val="005243D6"/>
    <w:rsid w:val="00524827"/>
    <w:rsid w:val="00531727"/>
    <w:rsid w:val="00533D0F"/>
    <w:rsid w:val="0053510E"/>
    <w:rsid w:val="0053656E"/>
    <w:rsid w:val="00537901"/>
    <w:rsid w:val="005423BF"/>
    <w:rsid w:val="005426A4"/>
    <w:rsid w:val="005429CA"/>
    <w:rsid w:val="00557D54"/>
    <w:rsid w:val="00565097"/>
    <w:rsid w:val="00577220"/>
    <w:rsid w:val="00577E38"/>
    <w:rsid w:val="005812B1"/>
    <w:rsid w:val="00582DA5"/>
    <w:rsid w:val="00590098"/>
    <w:rsid w:val="00591F4C"/>
    <w:rsid w:val="0059684A"/>
    <w:rsid w:val="005A0068"/>
    <w:rsid w:val="005A010A"/>
    <w:rsid w:val="005A0948"/>
    <w:rsid w:val="005A26B4"/>
    <w:rsid w:val="005B59EA"/>
    <w:rsid w:val="005B5DBD"/>
    <w:rsid w:val="005B6195"/>
    <w:rsid w:val="005B697C"/>
    <w:rsid w:val="005C7F81"/>
    <w:rsid w:val="005D1E31"/>
    <w:rsid w:val="005D4476"/>
    <w:rsid w:val="005D6248"/>
    <w:rsid w:val="005E0403"/>
    <w:rsid w:val="005E3C1C"/>
    <w:rsid w:val="005F41A9"/>
    <w:rsid w:val="005F487A"/>
    <w:rsid w:val="00603FBF"/>
    <w:rsid w:val="006054A9"/>
    <w:rsid w:val="00614F7F"/>
    <w:rsid w:val="00621D0D"/>
    <w:rsid w:val="00626DD7"/>
    <w:rsid w:val="00633D39"/>
    <w:rsid w:val="006347C3"/>
    <w:rsid w:val="00640291"/>
    <w:rsid w:val="006408AD"/>
    <w:rsid w:val="00642413"/>
    <w:rsid w:val="0064363E"/>
    <w:rsid w:val="00644C1A"/>
    <w:rsid w:val="006546FC"/>
    <w:rsid w:val="006601CE"/>
    <w:rsid w:val="00660E04"/>
    <w:rsid w:val="006648A4"/>
    <w:rsid w:val="00664F46"/>
    <w:rsid w:val="00666F4C"/>
    <w:rsid w:val="006708E3"/>
    <w:rsid w:val="00676863"/>
    <w:rsid w:val="00680D44"/>
    <w:rsid w:val="0068127A"/>
    <w:rsid w:val="00684067"/>
    <w:rsid w:val="006857BF"/>
    <w:rsid w:val="00696B2B"/>
    <w:rsid w:val="006975C6"/>
    <w:rsid w:val="006A1E1B"/>
    <w:rsid w:val="006A2DC5"/>
    <w:rsid w:val="006A5918"/>
    <w:rsid w:val="006A7A57"/>
    <w:rsid w:val="006B073F"/>
    <w:rsid w:val="006B209C"/>
    <w:rsid w:val="006B2936"/>
    <w:rsid w:val="006B6D9A"/>
    <w:rsid w:val="006B790F"/>
    <w:rsid w:val="006C210D"/>
    <w:rsid w:val="006D3102"/>
    <w:rsid w:val="006D7C81"/>
    <w:rsid w:val="006D7FC8"/>
    <w:rsid w:val="006E54EF"/>
    <w:rsid w:val="006E685C"/>
    <w:rsid w:val="006F10CE"/>
    <w:rsid w:val="006F1DA5"/>
    <w:rsid w:val="006F2D38"/>
    <w:rsid w:val="006F347F"/>
    <w:rsid w:val="006F4C8A"/>
    <w:rsid w:val="006F5504"/>
    <w:rsid w:val="006F5EC2"/>
    <w:rsid w:val="00701BC4"/>
    <w:rsid w:val="00704C2E"/>
    <w:rsid w:val="007109D5"/>
    <w:rsid w:val="00710F61"/>
    <w:rsid w:val="00711EAB"/>
    <w:rsid w:val="007207D5"/>
    <w:rsid w:val="00727276"/>
    <w:rsid w:val="00731D84"/>
    <w:rsid w:val="00733688"/>
    <w:rsid w:val="00735845"/>
    <w:rsid w:val="00740C2A"/>
    <w:rsid w:val="00745360"/>
    <w:rsid w:val="0074759D"/>
    <w:rsid w:val="00750406"/>
    <w:rsid w:val="00760D6F"/>
    <w:rsid w:val="00765025"/>
    <w:rsid w:val="00771535"/>
    <w:rsid w:val="00772F7A"/>
    <w:rsid w:val="0078394B"/>
    <w:rsid w:val="00785F39"/>
    <w:rsid w:val="007921ED"/>
    <w:rsid w:val="00794388"/>
    <w:rsid w:val="00795517"/>
    <w:rsid w:val="007A0737"/>
    <w:rsid w:val="007A229D"/>
    <w:rsid w:val="007A3502"/>
    <w:rsid w:val="007A51A2"/>
    <w:rsid w:val="007A5CF1"/>
    <w:rsid w:val="007A650D"/>
    <w:rsid w:val="007B248C"/>
    <w:rsid w:val="007B2F31"/>
    <w:rsid w:val="007B6077"/>
    <w:rsid w:val="007B6F9C"/>
    <w:rsid w:val="007B7DCE"/>
    <w:rsid w:val="007C0114"/>
    <w:rsid w:val="007C3EA0"/>
    <w:rsid w:val="007D10AF"/>
    <w:rsid w:val="007D1D87"/>
    <w:rsid w:val="007D6FB3"/>
    <w:rsid w:val="007D7076"/>
    <w:rsid w:val="007E0E83"/>
    <w:rsid w:val="007E143D"/>
    <w:rsid w:val="007E5AFB"/>
    <w:rsid w:val="007F1CDA"/>
    <w:rsid w:val="007F2DAC"/>
    <w:rsid w:val="007F3AA4"/>
    <w:rsid w:val="007F7C28"/>
    <w:rsid w:val="0080485A"/>
    <w:rsid w:val="00806D10"/>
    <w:rsid w:val="008108A3"/>
    <w:rsid w:val="00814AFA"/>
    <w:rsid w:val="008213E4"/>
    <w:rsid w:val="0082256A"/>
    <w:rsid w:val="00822B05"/>
    <w:rsid w:val="00824A6E"/>
    <w:rsid w:val="00826040"/>
    <w:rsid w:val="008278F5"/>
    <w:rsid w:val="0083270E"/>
    <w:rsid w:val="008346A6"/>
    <w:rsid w:val="0083756C"/>
    <w:rsid w:val="00837D39"/>
    <w:rsid w:val="008404B1"/>
    <w:rsid w:val="008410C7"/>
    <w:rsid w:val="00844F2C"/>
    <w:rsid w:val="008464D3"/>
    <w:rsid w:val="008502F5"/>
    <w:rsid w:val="008534BF"/>
    <w:rsid w:val="00854363"/>
    <w:rsid w:val="00857E37"/>
    <w:rsid w:val="00861DAA"/>
    <w:rsid w:val="00862873"/>
    <w:rsid w:val="0086468E"/>
    <w:rsid w:val="008657ED"/>
    <w:rsid w:val="008665E2"/>
    <w:rsid w:val="008722F1"/>
    <w:rsid w:val="008746C5"/>
    <w:rsid w:val="0087687E"/>
    <w:rsid w:val="0087726B"/>
    <w:rsid w:val="00877F7B"/>
    <w:rsid w:val="00881F13"/>
    <w:rsid w:val="00882831"/>
    <w:rsid w:val="00884AA8"/>
    <w:rsid w:val="008963D9"/>
    <w:rsid w:val="00896A95"/>
    <w:rsid w:val="008A1C1B"/>
    <w:rsid w:val="008A248C"/>
    <w:rsid w:val="008A26FD"/>
    <w:rsid w:val="008A756C"/>
    <w:rsid w:val="008B0E01"/>
    <w:rsid w:val="008B33BE"/>
    <w:rsid w:val="008B5D59"/>
    <w:rsid w:val="008B72CE"/>
    <w:rsid w:val="008C0C8A"/>
    <w:rsid w:val="008C3FEA"/>
    <w:rsid w:val="008D02C3"/>
    <w:rsid w:val="008E3CB3"/>
    <w:rsid w:val="008E610B"/>
    <w:rsid w:val="008F361F"/>
    <w:rsid w:val="008F5A6F"/>
    <w:rsid w:val="00901AA0"/>
    <w:rsid w:val="00902333"/>
    <w:rsid w:val="00920D58"/>
    <w:rsid w:val="00923790"/>
    <w:rsid w:val="009245B6"/>
    <w:rsid w:val="00924976"/>
    <w:rsid w:val="00930868"/>
    <w:rsid w:val="00931D76"/>
    <w:rsid w:val="00932142"/>
    <w:rsid w:val="00932316"/>
    <w:rsid w:val="009344E1"/>
    <w:rsid w:val="0093668B"/>
    <w:rsid w:val="00942791"/>
    <w:rsid w:val="009460DF"/>
    <w:rsid w:val="00954DEE"/>
    <w:rsid w:val="00955DC2"/>
    <w:rsid w:val="00960022"/>
    <w:rsid w:val="0097048E"/>
    <w:rsid w:val="00973E6A"/>
    <w:rsid w:val="00974B31"/>
    <w:rsid w:val="00974D85"/>
    <w:rsid w:val="0098103E"/>
    <w:rsid w:val="00984BA2"/>
    <w:rsid w:val="00985C41"/>
    <w:rsid w:val="009923C1"/>
    <w:rsid w:val="009925F7"/>
    <w:rsid w:val="009956C6"/>
    <w:rsid w:val="009A6C48"/>
    <w:rsid w:val="009A6F3E"/>
    <w:rsid w:val="009B030B"/>
    <w:rsid w:val="009B0803"/>
    <w:rsid w:val="009C070A"/>
    <w:rsid w:val="009C12A1"/>
    <w:rsid w:val="009C4DAD"/>
    <w:rsid w:val="009D088F"/>
    <w:rsid w:val="009D31FD"/>
    <w:rsid w:val="009D5588"/>
    <w:rsid w:val="009D5E66"/>
    <w:rsid w:val="009E0DF8"/>
    <w:rsid w:val="009E5181"/>
    <w:rsid w:val="009F05D6"/>
    <w:rsid w:val="009F4B93"/>
    <w:rsid w:val="00A017CA"/>
    <w:rsid w:val="00A03AF3"/>
    <w:rsid w:val="00A063C2"/>
    <w:rsid w:val="00A100C7"/>
    <w:rsid w:val="00A1071B"/>
    <w:rsid w:val="00A1759D"/>
    <w:rsid w:val="00A2374D"/>
    <w:rsid w:val="00A24129"/>
    <w:rsid w:val="00A2692E"/>
    <w:rsid w:val="00A26E9E"/>
    <w:rsid w:val="00A3395C"/>
    <w:rsid w:val="00A36779"/>
    <w:rsid w:val="00A36A35"/>
    <w:rsid w:val="00A43ECF"/>
    <w:rsid w:val="00A46EB4"/>
    <w:rsid w:val="00A474E2"/>
    <w:rsid w:val="00A520D3"/>
    <w:rsid w:val="00A52459"/>
    <w:rsid w:val="00A54DD3"/>
    <w:rsid w:val="00A608F3"/>
    <w:rsid w:val="00A618B1"/>
    <w:rsid w:val="00A61E39"/>
    <w:rsid w:val="00A66481"/>
    <w:rsid w:val="00A7000E"/>
    <w:rsid w:val="00A72012"/>
    <w:rsid w:val="00A7581B"/>
    <w:rsid w:val="00A85872"/>
    <w:rsid w:val="00A87673"/>
    <w:rsid w:val="00A914BC"/>
    <w:rsid w:val="00A915CB"/>
    <w:rsid w:val="00A91733"/>
    <w:rsid w:val="00A92714"/>
    <w:rsid w:val="00A9709F"/>
    <w:rsid w:val="00A97999"/>
    <w:rsid w:val="00AA1529"/>
    <w:rsid w:val="00AA64E3"/>
    <w:rsid w:val="00AA7E52"/>
    <w:rsid w:val="00AB7B9E"/>
    <w:rsid w:val="00AC237A"/>
    <w:rsid w:val="00AC612E"/>
    <w:rsid w:val="00AC7BDE"/>
    <w:rsid w:val="00AD38A4"/>
    <w:rsid w:val="00AD4230"/>
    <w:rsid w:val="00AD7162"/>
    <w:rsid w:val="00AE11A9"/>
    <w:rsid w:val="00AE1374"/>
    <w:rsid w:val="00AE20D4"/>
    <w:rsid w:val="00AE27AC"/>
    <w:rsid w:val="00AE2D80"/>
    <w:rsid w:val="00AE62C9"/>
    <w:rsid w:val="00AF0622"/>
    <w:rsid w:val="00AF7FB0"/>
    <w:rsid w:val="00AF7FBD"/>
    <w:rsid w:val="00B04B10"/>
    <w:rsid w:val="00B05771"/>
    <w:rsid w:val="00B1549C"/>
    <w:rsid w:val="00B16270"/>
    <w:rsid w:val="00B169F3"/>
    <w:rsid w:val="00B172D9"/>
    <w:rsid w:val="00B20101"/>
    <w:rsid w:val="00B201D9"/>
    <w:rsid w:val="00B221B2"/>
    <w:rsid w:val="00B27AE4"/>
    <w:rsid w:val="00B3104F"/>
    <w:rsid w:val="00B32262"/>
    <w:rsid w:val="00B35035"/>
    <w:rsid w:val="00B40026"/>
    <w:rsid w:val="00B4127E"/>
    <w:rsid w:val="00B44610"/>
    <w:rsid w:val="00B5121A"/>
    <w:rsid w:val="00B5203F"/>
    <w:rsid w:val="00B542FD"/>
    <w:rsid w:val="00B56F6D"/>
    <w:rsid w:val="00B6098F"/>
    <w:rsid w:val="00B65299"/>
    <w:rsid w:val="00B66F46"/>
    <w:rsid w:val="00B713C0"/>
    <w:rsid w:val="00B7488C"/>
    <w:rsid w:val="00B755AD"/>
    <w:rsid w:val="00B757D1"/>
    <w:rsid w:val="00B85A3F"/>
    <w:rsid w:val="00B86F40"/>
    <w:rsid w:val="00B93434"/>
    <w:rsid w:val="00B94C08"/>
    <w:rsid w:val="00B96FDC"/>
    <w:rsid w:val="00BA2D59"/>
    <w:rsid w:val="00BA345C"/>
    <w:rsid w:val="00BA3C0E"/>
    <w:rsid w:val="00BA6D9E"/>
    <w:rsid w:val="00BB0483"/>
    <w:rsid w:val="00BB7AAE"/>
    <w:rsid w:val="00BC0D7C"/>
    <w:rsid w:val="00BC29C2"/>
    <w:rsid w:val="00BC2D61"/>
    <w:rsid w:val="00BC596D"/>
    <w:rsid w:val="00BC78FA"/>
    <w:rsid w:val="00BD0F5D"/>
    <w:rsid w:val="00BD1D05"/>
    <w:rsid w:val="00BD2BC3"/>
    <w:rsid w:val="00BD3894"/>
    <w:rsid w:val="00BD623D"/>
    <w:rsid w:val="00BE49B5"/>
    <w:rsid w:val="00BE49CE"/>
    <w:rsid w:val="00BF348F"/>
    <w:rsid w:val="00BF4178"/>
    <w:rsid w:val="00BF55EF"/>
    <w:rsid w:val="00BF5B16"/>
    <w:rsid w:val="00BF68B4"/>
    <w:rsid w:val="00C02EF0"/>
    <w:rsid w:val="00C04357"/>
    <w:rsid w:val="00C12225"/>
    <w:rsid w:val="00C125C6"/>
    <w:rsid w:val="00C14C4F"/>
    <w:rsid w:val="00C15209"/>
    <w:rsid w:val="00C24613"/>
    <w:rsid w:val="00C315C9"/>
    <w:rsid w:val="00C320EE"/>
    <w:rsid w:val="00C35BF3"/>
    <w:rsid w:val="00C40604"/>
    <w:rsid w:val="00C4793C"/>
    <w:rsid w:val="00C538A3"/>
    <w:rsid w:val="00C573A0"/>
    <w:rsid w:val="00C576B3"/>
    <w:rsid w:val="00C611E4"/>
    <w:rsid w:val="00C71A4E"/>
    <w:rsid w:val="00C85003"/>
    <w:rsid w:val="00C86B41"/>
    <w:rsid w:val="00C90139"/>
    <w:rsid w:val="00C924AF"/>
    <w:rsid w:val="00C9383D"/>
    <w:rsid w:val="00C9455A"/>
    <w:rsid w:val="00C97A72"/>
    <w:rsid w:val="00CA7043"/>
    <w:rsid w:val="00CB3039"/>
    <w:rsid w:val="00CB778A"/>
    <w:rsid w:val="00CC0BEA"/>
    <w:rsid w:val="00CC19AA"/>
    <w:rsid w:val="00CC524C"/>
    <w:rsid w:val="00CC54BB"/>
    <w:rsid w:val="00CC706E"/>
    <w:rsid w:val="00CC787E"/>
    <w:rsid w:val="00CD6652"/>
    <w:rsid w:val="00CD6E25"/>
    <w:rsid w:val="00CD701B"/>
    <w:rsid w:val="00CD7B62"/>
    <w:rsid w:val="00CE1A5C"/>
    <w:rsid w:val="00CE27D9"/>
    <w:rsid w:val="00CE33D2"/>
    <w:rsid w:val="00CE788A"/>
    <w:rsid w:val="00CE7EF1"/>
    <w:rsid w:val="00CF0CDD"/>
    <w:rsid w:val="00CF34E4"/>
    <w:rsid w:val="00CF7E3C"/>
    <w:rsid w:val="00D1077A"/>
    <w:rsid w:val="00D1116E"/>
    <w:rsid w:val="00D1669E"/>
    <w:rsid w:val="00D25815"/>
    <w:rsid w:val="00D3290C"/>
    <w:rsid w:val="00D36FC3"/>
    <w:rsid w:val="00D379CF"/>
    <w:rsid w:val="00D41577"/>
    <w:rsid w:val="00D44769"/>
    <w:rsid w:val="00D4737C"/>
    <w:rsid w:val="00D50707"/>
    <w:rsid w:val="00D52CC8"/>
    <w:rsid w:val="00D559D1"/>
    <w:rsid w:val="00D60A0B"/>
    <w:rsid w:val="00D61461"/>
    <w:rsid w:val="00D6232A"/>
    <w:rsid w:val="00D6256C"/>
    <w:rsid w:val="00D62718"/>
    <w:rsid w:val="00D632E0"/>
    <w:rsid w:val="00D63485"/>
    <w:rsid w:val="00D63B36"/>
    <w:rsid w:val="00D64055"/>
    <w:rsid w:val="00D64723"/>
    <w:rsid w:val="00D7467F"/>
    <w:rsid w:val="00D801FD"/>
    <w:rsid w:val="00D805B1"/>
    <w:rsid w:val="00D85689"/>
    <w:rsid w:val="00D919F7"/>
    <w:rsid w:val="00D931BF"/>
    <w:rsid w:val="00D93294"/>
    <w:rsid w:val="00DA22D1"/>
    <w:rsid w:val="00DA2F02"/>
    <w:rsid w:val="00DA7022"/>
    <w:rsid w:val="00DA7276"/>
    <w:rsid w:val="00DA743D"/>
    <w:rsid w:val="00DA7A62"/>
    <w:rsid w:val="00DB5771"/>
    <w:rsid w:val="00DB69C1"/>
    <w:rsid w:val="00DC138C"/>
    <w:rsid w:val="00DC3821"/>
    <w:rsid w:val="00DD2FA1"/>
    <w:rsid w:val="00DD7037"/>
    <w:rsid w:val="00DE052C"/>
    <w:rsid w:val="00DE0EEA"/>
    <w:rsid w:val="00DF14E9"/>
    <w:rsid w:val="00E012E6"/>
    <w:rsid w:val="00E11779"/>
    <w:rsid w:val="00E21498"/>
    <w:rsid w:val="00E22553"/>
    <w:rsid w:val="00E26577"/>
    <w:rsid w:val="00E27FE9"/>
    <w:rsid w:val="00E31380"/>
    <w:rsid w:val="00E319D7"/>
    <w:rsid w:val="00E32A12"/>
    <w:rsid w:val="00E33449"/>
    <w:rsid w:val="00E34EAC"/>
    <w:rsid w:val="00E35283"/>
    <w:rsid w:val="00E4231A"/>
    <w:rsid w:val="00E44274"/>
    <w:rsid w:val="00E54C4E"/>
    <w:rsid w:val="00E55B9D"/>
    <w:rsid w:val="00E60BCD"/>
    <w:rsid w:val="00E63717"/>
    <w:rsid w:val="00E644B4"/>
    <w:rsid w:val="00E72FC7"/>
    <w:rsid w:val="00E77620"/>
    <w:rsid w:val="00E82161"/>
    <w:rsid w:val="00E876C3"/>
    <w:rsid w:val="00E92B76"/>
    <w:rsid w:val="00EA1F47"/>
    <w:rsid w:val="00EA24A2"/>
    <w:rsid w:val="00EB06F2"/>
    <w:rsid w:val="00EB1F58"/>
    <w:rsid w:val="00EB44B8"/>
    <w:rsid w:val="00EC2BB4"/>
    <w:rsid w:val="00EC6822"/>
    <w:rsid w:val="00EC73C8"/>
    <w:rsid w:val="00ED050B"/>
    <w:rsid w:val="00ED1785"/>
    <w:rsid w:val="00ED2F1E"/>
    <w:rsid w:val="00ED41BC"/>
    <w:rsid w:val="00EE37D6"/>
    <w:rsid w:val="00EE5729"/>
    <w:rsid w:val="00EE610C"/>
    <w:rsid w:val="00EF0654"/>
    <w:rsid w:val="00EF0726"/>
    <w:rsid w:val="00EF18F8"/>
    <w:rsid w:val="00EF3AE5"/>
    <w:rsid w:val="00EF49C2"/>
    <w:rsid w:val="00F02A1A"/>
    <w:rsid w:val="00F05DB6"/>
    <w:rsid w:val="00F06FC2"/>
    <w:rsid w:val="00F1061E"/>
    <w:rsid w:val="00F10E78"/>
    <w:rsid w:val="00F11AA9"/>
    <w:rsid w:val="00F11C57"/>
    <w:rsid w:val="00F12249"/>
    <w:rsid w:val="00F17961"/>
    <w:rsid w:val="00F304FD"/>
    <w:rsid w:val="00F3343D"/>
    <w:rsid w:val="00F33A85"/>
    <w:rsid w:val="00F35F85"/>
    <w:rsid w:val="00F41572"/>
    <w:rsid w:val="00F42865"/>
    <w:rsid w:val="00F47683"/>
    <w:rsid w:val="00F51AF1"/>
    <w:rsid w:val="00F56A06"/>
    <w:rsid w:val="00F57AD5"/>
    <w:rsid w:val="00F61021"/>
    <w:rsid w:val="00F61A67"/>
    <w:rsid w:val="00F673DE"/>
    <w:rsid w:val="00F67B62"/>
    <w:rsid w:val="00F719A7"/>
    <w:rsid w:val="00F73B9B"/>
    <w:rsid w:val="00F80F91"/>
    <w:rsid w:val="00F851F3"/>
    <w:rsid w:val="00F9201D"/>
    <w:rsid w:val="00F920AA"/>
    <w:rsid w:val="00F930C1"/>
    <w:rsid w:val="00F96E22"/>
    <w:rsid w:val="00F9752F"/>
    <w:rsid w:val="00FA0200"/>
    <w:rsid w:val="00FA2EE0"/>
    <w:rsid w:val="00FA6645"/>
    <w:rsid w:val="00FB3258"/>
    <w:rsid w:val="00FB35CF"/>
    <w:rsid w:val="00FB7EB2"/>
    <w:rsid w:val="00FC1DBC"/>
    <w:rsid w:val="00FC2646"/>
    <w:rsid w:val="00FC6014"/>
    <w:rsid w:val="00FD08D7"/>
    <w:rsid w:val="00FD1310"/>
    <w:rsid w:val="00FD1C24"/>
    <w:rsid w:val="00FD2770"/>
    <w:rsid w:val="00FD365F"/>
    <w:rsid w:val="00FD4B11"/>
    <w:rsid w:val="00FE0639"/>
    <w:rsid w:val="00FE1CAD"/>
    <w:rsid w:val="00FE2703"/>
    <w:rsid w:val="00FF1CB0"/>
    <w:rsid w:val="00FF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0558527"/>
  <w15:docId w15:val="{7A92D610-E19D-41C4-B620-DFCB9BD9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542FD"/>
    <w:rPr>
      <w:rFonts w:ascii="Helvetica" w:hAnsi="Helvetica"/>
    </w:rPr>
  </w:style>
  <w:style w:type="paragraph" w:styleId="Naslov1">
    <w:name w:val="heading 1"/>
    <w:basedOn w:val="Navaden"/>
    <w:next w:val="Navaden"/>
    <w:link w:val="Naslov1Znak"/>
    <w:uiPriority w:val="9"/>
    <w:qFormat/>
    <w:rsid w:val="006975C6"/>
    <w:pPr>
      <w:keepNext/>
      <w:keepLines/>
      <w:numPr>
        <w:numId w:val="48"/>
      </w:numPr>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numPr>
        <w:ilvl w:val="1"/>
        <w:numId w:val="48"/>
      </w:numPr>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B4127E"/>
    <w:pPr>
      <w:keepNext/>
      <w:keepLines/>
      <w:numPr>
        <w:ilvl w:val="2"/>
        <w:numId w:val="48"/>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semiHidden/>
    <w:unhideWhenUsed/>
    <w:qFormat/>
    <w:rsid w:val="00B4127E"/>
    <w:pPr>
      <w:keepNext/>
      <w:keepLines/>
      <w:numPr>
        <w:ilvl w:val="3"/>
        <w:numId w:val="48"/>
      </w:numPr>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B4127E"/>
    <w:pPr>
      <w:keepNext/>
      <w:keepLines/>
      <w:numPr>
        <w:ilvl w:val="4"/>
        <w:numId w:val="48"/>
      </w:numPr>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B4127E"/>
    <w:pPr>
      <w:keepNext/>
      <w:keepLines/>
      <w:numPr>
        <w:ilvl w:val="5"/>
        <w:numId w:val="48"/>
      </w:numPr>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B4127E"/>
    <w:pPr>
      <w:keepNext/>
      <w:keepLines/>
      <w:numPr>
        <w:ilvl w:val="6"/>
        <w:numId w:val="48"/>
      </w:numPr>
      <w:spacing w:before="40" w:after="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B4127E"/>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B4127E"/>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aliases w:val="Odstavek seznama_IP Znak,Seznam_IP_1 Znak"/>
    <w:link w:val="Odstavekseznama"/>
    <w:uiPriority w:val="34"/>
    <w:qFormat/>
    <w:locked/>
    <w:rsid w:val="00D6232A"/>
    <w:rPr>
      <w:rFonts w:ascii="Helvetica" w:hAnsi="Helvetica"/>
    </w:rPr>
  </w:style>
  <w:style w:type="character" w:customStyle="1" w:styleId="Naslov3Znak">
    <w:name w:val="Naslov 3 Znak"/>
    <w:basedOn w:val="Privzetapisavaodstavka"/>
    <w:link w:val="Naslov3"/>
    <w:uiPriority w:val="9"/>
    <w:semiHidden/>
    <w:rsid w:val="00B4127E"/>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9"/>
    <w:semiHidden/>
    <w:rsid w:val="00B4127E"/>
    <w:rPr>
      <w:rFonts w:asciiTheme="majorHAnsi" w:eastAsiaTheme="majorEastAsia" w:hAnsiTheme="majorHAnsi" w:cstheme="majorBidi"/>
      <w:i/>
      <w:iCs/>
      <w:color w:val="365F91" w:themeColor="accent1" w:themeShade="BF"/>
    </w:rPr>
  </w:style>
  <w:style w:type="character" w:customStyle="1" w:styleId="Naslov5Znak">
    <w:name w:val="Naslov 5 Znak"/>
    <w:basedOn w:val="Privzetapisavaodstavka"/>
    <w:link w:val="Naslov5"/>
    <w:uiPriority w:val="9"/>
    <w:semiHidden/>
    <w:rsid w:val="00B4127E"/>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B4127E"/>
    <w:rPr>
      <w:rFonts w:asciiTheme="majorHAnsi" w:eastAsiaTheme="majorEastAsia" w:hAnsiTheme="majorHAnsi" w:cstheme="majorBidi"/>
      <w:color w:val="243F60" w:themeColor="accent1" w:themeShade="7F"/>
    </w:rPr>
  </w:style>
  <w:style w:type="character" w:customStyle="1" w:styleId="Naslov7Znak">
    <w:name w:val="Naslov 7 Znak"/>
    <w:basedOn w:val="Privzetapisavaodstavka"/>
    <w:link w:val="Naslov7"/>
    <w:uiPriority w:val="9"/>
    <w:semiHidden/>
    <w:rsid w:val="00B4127E"/>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B4127E"/>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B4127E"/>
    <w:rPr>
      <w:rFonts w:asciiTheme="majorHAnsi" w:eastAsiaTheme="majorEastAsia" w:hAnsiTheme="majorHAnsi" w:cstheme="majorBidi"/>
      <w:i/>
      <w:iCs/>
      <w:color w:val="272727" w:themeColor="text1" w:themeTint="D8"/>
      <w:sz w:val="21"/>
      <w:szCs w:val="21"/>
    </w:rPr>
  </w:style>
  <w:style w:type="numbering" w:customStyle="1" w:styleId="SLOGAN2">
    <w:name w:val="SLOGAN 2"/>
    <w:uiPriority w:val="99"/>
    <w:rsid w:val="00B4127E"/>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50909147">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3.xml"/></Relationships>
</file>

<file path=word/_rels/footer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0.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3.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4.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7.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8.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9.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324727-21A3-4F91-9948-4ADFB018B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37</Pages>
  <Words>9238</Words>
  <Characters>52662</Characters>
  <Application>Microsoft Office Word</Application>
  <DocSecurity>0</DocSecurity>
  <Lines>438</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60</cp:revision>
  <cp:lastPrinted>2022-08-17T09:12:00Z</cp:lastPrinted>
  <dcterms:created xsi:type="dcterms:W3CDTF">2022-02-15T08:39:00Z</dcterms:created>
  <dcterms:modified xsi:type="dcterms:W3CDTF">2022-11-08T10:44:00Z</dcterms:modified>
</cp:coreProperties>
</file>